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05409" w14:textId="1948ED8E" w:rsidR="003948A8" w:rsidRDefault="0036178C" w:rsidP="003948A8">
      <w:pPr>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155177F9" w14:textId="5500B8BC"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5E13623D" w:rsidR="00F67742" w:rsidRPr="00DF52A4" w:rsidRDefault="00A100CB" w:rsidP="0047476E">
      <w:pPr>
        <w:ind w:firstLine="5245"/>
        <w:jc w:val="right"/>
        <w:rPr>
          <w:sz w:val="20"/>
          <w:szCs w:val="20"/>
          <w:lang w:eastAsia="ar-SA"/>
        </w:rPr>
      </w:pPr>
      <w:proofErr w:type="spellStart"/>
      <w:r>
        <w:rPr>
          <w:sz w:val="20"/>
          <w:szCs w:val="20"/>
          <w:lang w:eastAsia="ar-SA"/>
        </w:rPr>
        <w:t>И.о</w:t>
      </w:r>
      <w:proofErr w:type="spellEnd"/>
      <w:r>
        <w:rPr>
          <w:sz w:val="20"/>
          <w:szCs w:val="20"/>
          <w:lang w:eastAsia="ar-SA"/>
        </w:rPr>
        <w:t>. п</w:t>
      </w:r>
      <w:r w:rsidR="00FD2085" w:rsidRPr="00DF52A4">
        <w:rPr>
          <w:sz w:val="20"/>
          <w:szCs w:val="20"/>
          <w:lang w:eastAsia="ar-SA"/>
        </w:rPr>
        <w:t>редседател</w:t>
      </w:r>
      <w:r>
        <w:rPr>
          <w:sz w:val="20"/>
          <w:szCs w:val="20"/>
          <w:lang w:eastAsia="ar-SA"/>
        </w:rPr>
        <w:t>я</w:t>
      </w:r>
      <w:r w:rsidR="00FD2085" w:rsidRPr="00DF52A4">
        <w:rPr>
          <w:sz w:val="20"/>
          <w:szCs w:val="20"/>
          <w:lang w:eastAsia="ar-SA"/>
        </w:rPr>
        <w:t xml:space="preserve">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4161DDBC" w:rsidR="00D90E68"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r w:rsidR="00FC5249" w:rsidRPr="00DF52A4">
        <w:rPr>
          <w:sz w:val="20"/>
          <w:szCs w:val="20"/>
          <w:lang w:eastAsia="ar-SA"/>
        </w:rPr>
        <w:t>_________________</w:t>
      </w:r>
      <w:r w:rsidR="00BE68AE">
        <w:rPr>
          <w:sz w:val="20"/>
          <w:szCs w:val="20"/>
          <w:lang w:eastAsia="ar-SA"/>
        </w:rPr>
        <w:t xml:space="preserve"> </w:t>
      </w:r>
      <w:r w:rsidR="00710AB9">
        <w:rPr>
          <w:sz w:val="20"/>
          <w:szCs w:val="20"/>
          <w:lang w:eastAsia="ar-SA"/>
        </w:rPr>
        <w:t>А.М. Сампиев</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39EC911A" w:rsidR="00D90E68" w:rsidRPr="00DF52A4" w:rsidRDefault="000637EE" w:rsidP="0047476E">
      <w:pPr>
        <w:tabs>
          <w:tab w:val="left" w:pos="7480"/>
        </w:tabs>
        <w:suppressAutoHyphens/>
        <w:ind w:left="5664" w:hanging="419"/>
        <w:jc w:val="right"/>
        <w:rPr>
          <w:sz w:val="20"/>
          <w:szCs w:val="20"/>
          <w:lang w:eastAsia="ar-SA"/>
        </w:rPr>
      </w:pPr>
      <w:r w:rsidRPr="009D372C">
        <w:rPr>
          <w:sz w:val="20"/>
          <w:szCs w:val="20"/>
          <w:lang w:eastAsia="ar-SA"/>
        </w:rPr>
        <w:t>«</w:t>
      </w:r>
      <w:r w:rsidR="00710AB9">
        <w:rPr>
          <w:sz w:val="20"/>
          <w:szCs w:val="20"/>
          <w:lang w:eastAsia="ar-SA"/>
        </w:rPr>
        <w:t>11</w:t>
      </w:r>
      <w:r w:rsidR="00D90E68" w:rsidRPr="009D372C">
        <w:rPr>
          <w:sz w:val="20"/>
          <w:szCs w:val="20"/>
          <w:lang w:eastAsia="ar-SA"/>
        </w:rPr>
        <w:t>»</w:t>
      </w:r>
      <w:r w:rsidR="00FA2C3F" w:rsidRPr="009D372C">
        <w:rPr>
          <w:sz w:val="20"/>
          <w:szCs w:val="20"/>
          <w:lang w:eastAsia="ar-SA"/>
        </w:rPr>
        <w:t xml:space="preserve"> </w:t>
      </w:r>
      <w:r w:rsidR="009D372C" w:rsidRPr="009D372C">
        <w:rPr>
          <w:sz w:val="20"/>
          <w:szCs w:val="20"/>
          <w:lang w:eastAsia="ar-SA"/>
        </w:rPr>
        <w:t>ию</w:t>
      </w:r>
      <w:r w:rsidR="003948A8">
        <w:rPr>
          <w:sz w:val="20"/>
          <w:szCs w:val="20"/>
          <w:lang w:eastAsia="ar-SA"/>
        </w:rPr>
        <w:t>л</w:t>
      </w:r>
      <w:r w:rsidR="009D372C" w:rsidRPr="009D372C">
        <w:rPr>
          <w:sz w:val="20"/>
          <w:szCs w:val="20"/>
          <w:lang w:eastAsia="ar-SA"/>
        </w:rPr>
        <w:t>я</w:t>
      </w:r>
      <w:r w:rsidR="00480C35" w:rsidRPr="009D372C">
        <w:rPr>
          <w:sz w:val="20"/>
          <w:szCs w:val="20"/>
          <w:lang w:eastAsia="ar-SA"/>
        </w:rPr>
        <w:t xml:space="preserve"> </w:t>
      </w:r>
      <w:r w:rsidR="00FA2C3F" w:rsidRPr="009D372C">
        <w:rPr>
          <w:sz w:val="20"/>
          <w:szCs w:val="20"/>
          <w:lang w:eastAsia="ar-SA"/>
        </w:rPr>
        <w:t>20</w:t>
      </w:r>
      <w:r w:rsidR="006C1B93" w:rsidRPr="009D372C">
        <w:rPr>
          <w:sz w:val="20"/>
          <w:szCs w:val="20"/>
          <w:lang w:eastAsia="ar-SA"/>
        </w:rPr>
        <w:t>22</w:t>
      </w:r>
      <w:r w:rsidR="00D90E68" w:rsidRPr="009D372C">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1C77538C" w14:textId="77777777" w:rsidR="00D827EA" w:rsidRPr="00D827EA" w:rsidRDefault="00D827EA" w:rsidP="00D827EA">
      <w:pPr>
        <w:suppressAutoHyphens/>
        <w:jc w:val="center"/>
        <w:rPr>
          <w:b/>
          <w:i/>
          <w:sz w:val="20"/>
          <w:szCs w:val="20"/>
        </w:rPr>
      </w:pPr>
      <w:bookmarkStart w:id="0" w:name="_Hlk103167639"/>
      <w:r w:rsidRPr="00D827EA">
        <w:rPr>
          <w:b/>
          <w:i/>
          <w:sz w:val="20"/>
          <w:szCs w:val="20"/>
        </w:rPr>
        <w:t>«Предоставление Застрахованным лицам медицинских услуг в соответствии с условиями Договора и Программами добровольного медицинского страхования»</w:t>
      </w:r>
    </w:p>
    <w:bookmarkEnd w:id="0"/>
    <w:p w14:paraId="05D6FA5E" w14:textId="77777777" w:rsidR="000760DB" w:rsidRPr="00DF52A4" w:rsidRDefault="000760DB" w:rsidP="00934AFF">
      <w:pPr>
        <w:suppressAutoHyphens/>
        <w:jc w:val="center"/>
        <w:rPr>
          <w:sz w:val="20"/>
          <w:szCs w:val="20"/>
          <w:lang w:eastAsia="ar-SA"/>
        </w:rPr>
      </w:pPr>
    </w:p>
    <w:p w14:paraId="234FAA03" w14:textId="77777777" w:rsidR="000760DB" w:rsidRPr="00DF52A4" w:rsidRDefault="000760DB" w:rsidP="00934AFF">
      <w:pPr>
        <w:suppressAutoHyphens/>
        <w:jc w:val="center"/>
        <w:rPr>
          <w:sz w:val="20"/>
          <w:szCs w:val="20"/>
          <w:lang w:eastAsia="ar-SA"/>
        </w:rPr>
      </w:pPr>
    </w:p>
    <w:p w14:paraId="423A01F7" w14:textId="77777777" w:rsidR="000760DB" w:rsidRPr="00DF52A4" w:rsidRDefault="000760DB" w:rsidP="00215F50">
      <w:pPr>
        <w:suppressAutoHyphens/>
        <w:rPr>
          <w:sz w:val="20"/>
          <w:szCs w:val="20"/>
          <w:lang w:eastAsia="ar-SA"/>
        </w:rPr>
      </w:pPr>
    </w:p>
    <w:p w14:paraId="466A4882" w14:textId="77777777" w:rsidR="000760DB" w:rsidRPr="00DF52A4" w:rsidRDefault="000760DB" w:rsidP="00934AFF">
      <w:pPr>
        <w:suppressAutoHyphens/>
        <w:jc w:val="center"/>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934AFF">
      <w:pPr>
        <w:suppressAutoHyphens/>
        <w:jc w:val="center"/>
        <w:rPr>
          <w:sz w:val="20"/>
          <w:szCs w:val="20"/>
          <w:lang w:eastAsia="ar-SA"/>
        </w:rPr>
      </w:pPr>
    </w:p>
    <w:p w14:paraId="76BE3865" w14:textId="77777777" w:rsidR="00967C11" w:rsidRPr="00DF52A4" w:rsidRDefault="00967C11" w:rsidP="00934AFF">
      <w:pPr>
        <w:suppressAutoHyphens/>
        <w:jc w:val="center"/>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5A6C1F46" w14:textId="77777777" w:rsidR="00A42A2C" w:rsidRPr="00DF52A4" w:rsidRDefault="00A42A2C" w:rsidP="00934AFF">
      <w:pPr>
        <w:suppressAutoHyphens/>
        <w:jc w:val="center"/>
        <w:rPr>
          <w:sz w:val="20"/>
          <w:szCs w:val="20"/>
          <w:lang w:eastAsia="ar-SA"/>
        </w:rPr>
      </w:pPr>
    </w:p>
    <w:p w14:paraId="00F8B493" w14:textId="1FD9D74A" w:rsidR="00A42A2C" w:rsidRDefault="00A42A2C" w:rsidP="00934AFF">
      <w:pPr>
        <w:suppressAutoHyphens/>
        <w:jc w:val="center"/>
        <w:rPr>
          <w:sz w:val="20"/>
          <w:szCs w:val="20"/>
          <w:lang w:eastAsia="ar-SA"/>
        </w:rPr>
      </w:pPr>
    </w:p>
    <w:p w14:paraId="0324F1A7" w14:textId="3B5736E3" w:rsidR="00087F91" w:rsidRDefault="00087F91" w:rsidP="00934AFF">
      <w:pPr>
        <w:suppressAutoHyphens/>
        <w:jc w:val="center"/>
        <w:rPr>
          <w:sz w:val="20"/>
          <w:szCs w:val="20"/>
          <w:lang w:eastAsia="ar-SA"/>
        </w:rPr>
      </w:pPr>
    </w:p>
    <w:p w14:paraId="1BE1642F" w14:textId="30CD0EA8" w:rsidR="00087F91" w:rsidRDefault="00087F91" w:rsidP="00934AFF">
      <w:pPr>
        <w:suppressAutoHyphens/>
        <w:jc w:val="center"/>
        <w:rPr>
          <w:sz w:val="20"/>
          <w:szCs w:val="20"/>
          <w:lang w:eastAsia="ar-SA"/>
        </w:rPr>
      </w:pPr>
    </w:p>
    <w:p w14:paraId="45B8039F" w14:textId="3F6FB444" w:rsidR="00087F91" w:rsidRDefault="00087F91" w:rsidP="00934AFF">
      <w:pPr>
        <w:suppressAutoHyphens/>
        <w:jc w:val="center"/>
        <w:rPr>
          <w:sz w:val="20"/>
          <w:szCs w:val="20"/>
          <w:lang w:eastAsia="ar-SA"/>
        </w:rPr>
      </w:pPr>
    </w:p>
    <w:p w14:paraId="0A7B6609" w14:textId="3B061D98" w:rsidR="00087F91" w:rsidRDefault="00087F91" w:rsidP="002A151A">
      <w:pPr>
        <w:suppressAutoHyphens/>
        <w:rPr>
          <w:sz w:val="20"/>
          <w:szCs w:val="20"/>
          <w:lang w:eastAsia="ar-SA"/>
        </w:rPr>
      </w:pPr>
    </w:p>
    <w:p w14:paraId="6CBB1AC2" w14:textId="1DCE1F74" w:rsidR="00764537" w:rsidRDefault="00764537" w:rsidP="003948A8">
      <w:pPr>
        <w:suppressAutoHyphens/>
        <w:rPr>
          <w:sz w:val="20"/>
          <w:szCs w:val="20"/>
          <w:lang w:eastAsia="ar-SA"/>
        </w:rPr>
      </w:pPr>
    </w:p>
    <w:p w14:paraId="079967D5" w14:textId="77777777" w:rsidR="00155B3A" w:rsidRDefault="00155B3A" w:rsidP="003948A8">
      <w:pPr>
        <w:suppressAutoHyphens/>
        <w:rPr>
          <w:sz w:val="20"/>
          <w:szCs w:val="20"/>
          <w:lang w:eastAsia="ar-SA"/>
        </w:rPr>
      </w:pPr>
    </w:p>
    <w:p w14:paraId="1473B76D" w14:textId="77777777" w:rsidR="003948A8" w:rsidRPr="00DF52A4" w:rsidRDefault="003948A8" w:rsidP="003948A8">
      <w:pPr>
        <w:suppressAutoHyphens/>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48767F3A" w:rsidR="00D90E68" w:rsidRDefault="006C1B93" w:rsidP="00331484">
      <w:pPr>
        <w:suppressAutoHyphens/>
        <w:jc w:val="center"/>
        <w:rPr>
          <w:sz w:val="20"/>
          <w:szCs w:val="20"/>
          <w:lang w:eastAsia="ar-SA"/>
        </w:rPr>
      </w:pPr>
      <w:r>
        <w:rPr>
          <w:sz w:val="20"/>
          <w:szCs w:val="20"/>
          <w:lang w:eastAsia="ar-SA"/>
        </w:rPr>
        <w:t xml:space="preserve">  2022</w:t>
      </w:r>
      <w:r w:rsidR="00D90E68" w:rsidRPr="00DF52A4">
        <w:rPr>
          <w:sz w:val="20"/>
          <w:szCs w:val="20"/>
          <w:lang w:eastAsia="ar-SA"/>
        </w:rPr>
        <w:t xml:space="preserve"> г.</w:t>
      </w:r>
    </w:p>
    <w:p w14:paraId="04FBBD80" w14:textId="48A17A6B" w:rsidR="003948A8" w:rsidRDefault="003948A8" w:rsidP="00331484">
      <w:pPr>
        <w:suppressAutoHyphens/>
        <w:jc w:val="center"/>
        <w:rPr>
          <w:sz w:val="20"/>
          <w:szCs w:val="20"/>
          <w:lang w:eastAsia="ar-SA"/>
        </w:rPr>
      </w:pPr>
    </w:p>
    <w:p w14:paraId="75E22712" w14:textId="0001D355" w:rsidR="003948A8" w:rsidRDefault="003948A8" w:rsidP="00331484">
      <w:pPr>
        <w:suppressAutoHyphens/>
        <w:jc w:val="center"/>
        <w:rPr>
          <w:sz w:val="20"/>
          <w:szCs w:val="20"/>
          <w:lang w:eastAsia="ar-SA"/>
        </w:rPr>
      </w:pPr>
    </w:p>
    <w:p w14:paraId="611505AB" w14:textId="7E876E40" w:rsidR="003948A8" w:rsidRDefault="003948A8" w:rsidP="00331484">
      <w:pPr>
        <w:suppressAutoHyphens/>
        <w:jc w:val="center"/>
        <w:rPr>
          <w:sz w:val="20"/>
          <w:szCs w:val="20"/>
          <w:lang w:eastAsia="ar-SA"/>
        </w:rPr>
      </w:pPr>
    </w:p>
    <w:p w14:paraId="2C9D81FD" w14:textId="77777777" w:rsidR="003948A8" w:rsidRPr="00DF52A4" w:rsidRDefault="003948A8" w:rsidP="00331484">
      <w:pPr>
        <w:suppressAutoHyphens/>
        <w:jc w:val="center"/>
        <w:rPr>
          <w:sz w:val="20"/>
          <w:szCs w:val="20"/>
          <w:lang w:eastAsia="ar-SA"/>
        </w:rPr>
      </w:pPr>
    </w:p>
    <w:p w14:paraId="3882FA71" w14:textId="0ECEDB7B" w:rsidR="00347489" w:rsidRPr="000637FC" w:rsidRDefault="000637FC" w:rsidP="000637FC">
      <w:pPr>
        <w:pStyle w:val="ConsNonformat"/>
        <w:pageBreakBefore/>
        <w:widowControl/>
        <w:tabs>
          <w:tab w:val="center" w:pos="4818"/>
          <w:tab w:val="left" w:pos="6285"/>
        </w:tabs>
        <w:rPr>
          <w:rFonts w:ascii="Times New Roman" w:hAnsi="Times New Roman" w:cs="Times New Roman"/>
          <w:b/>
        </w:rPr>
      </w:pPr>
      <w:r>
        <w:rPr>
          <w:rFonts w:ascii="Times New Roman" w:hAnsi="Times New Roman" w:cs="Times New Roman"/>
          <w:b/>
        </w:rPr>
        <w:lastRenderedPageBreak/>
        <w:t xml:space="preserve">  </w:t>
      </w:r>
      <w:r w:rsidR="00220B6E" w:rsidRPr="00DF52A4">
        <w:rPr>
          <w:rFonts w:ascii="Times New Roman" w:hAnsi="Times New Roman" w:cs="Times New Roman"/>
          <w:b/>
        </w:rPr>
        <w:t>ОГЛАВЛЕНИЕ</w:t>
      </w:r>
      <w:r w:rsidR="007D1A80" w:rsidRPr="00DF52A4">
        <w:rPr>
          <w:rFonts w:ascii="Times New Roman" w:hAnsi="Times New Roman" w:cs="Times New Roman"/>
          <w:b/>
        </w:rPr>
        <w:tab/>
      </w:r>
    </w:p>
    <w:tbl>
      <w:tblPr>
        <w:tblW w:w="10456" w:type="dxa"/>
        <w:tblLook w:val="04A0" w:firstRow="1" w:lastRow="0" w:firstColumn="1" w:lastColumn="0" w:noHBand="0" w:noVBand="1"/>
      </w:tblPr>
      <w:tblGrid>
        <w:gridCol w:w="9163"/>
        <w:gridCol w:w="584"/>
        <w:gridCol w:w="142"/>
        <w:gridCol w:w="567"/>
      </w:tblGrid>
      <w:tr w:rsidR="00CC50E8" w:rsidRPr="00DF52A4" w14:paraId="10197C03" w14:textId="77777777" w:rsidTr="0064723B">
        <w:tc>
          <w:tcPr>
            <w:tcW w:w="9889" w:type="dxa"/>
            <w:gridSpan w:val="3"/>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3"/>
            <w:shd w:val="clear" w:color="auto" w:fill="auto"/>
          </w:tcPr>
          <w:p w14:paraId="3CB7356A" w14:textId="77777777" w:rsidR="00CC50E8" w:rsidRPr="00DF52A4" w:rsidRDefault="00E36E15"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3"/>
            <w:shd w:val="clear" w:color="auto" w:fill="auto"/>
          </w:tcPr>
          <w:p w14:paraId="1C196824" w14:textId="77FD5A48"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D827EA">
              <w:rPr>
                <w:rFonts w:ascii="Times New Roman" w:hAnsi="Times New Roman" w:cs="Times New Roman"/>
              </w:rPr>
              <w:t>Техническое задание</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3"/>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087F91">
        <w:trPr>
          <w:gridAfter w:val="2"/>
          <w:wAfter w:w="709" w:type="dxa"/>
        </w:trPr>
        <w:tc>
          <w:tcPr>
            <w:tcW w:w="9747" w:type="dxa"/>
            <w:gridSpan w:val="2"/>
            <w:hideMark/>
          </w:tcPr>
          <w:p w14:paraId="4E33778B" w14:textId="45AE3BA6"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r w:rsidR="009D372C">
              <w:rPr>
                <w:rStyle w:val="ae"/>
                <w:color w:val="auto"/>
                <w:sz w:val="20"/>
                <w:szCs w:val="20"/>
                <w:u w:val="none"/>
              </w:rPr>
              <w:t>»</w:t>
            </w:r>
            <w:r w:rsidRPr="00DF52A4">
              <w:rPr>
                <w:rStyle w:val="ae"/>
                <w:color w:val="auto"/>
                <w:sz w:val="20"/>
                <w:szCs w:val="20"/>
                <w:u w:val="none"/>
              </w:rPr>
              <w:t>)</w:t>
            </w:r>
          </w:p>
          <w:p w14:paraId="277DE18B" w14:textId="77777777" w:rsidR="0064723B" w:rsidRPr="00DF52A4" w:rsidRDefault="00E36E15"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087F91">
        <w:trPr>
          <w:gridAfter w:val="2"/>
          <w:wAfter w:w="709" w:type="dxa"/>
        </w:trPr>
        <w:tc>
          <w:tcPr>
            <w:tcW w:w="9747" w:type="dxa"/>
            <w:gridSpan w:val="2"/>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3"/>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3"/>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3"/>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3"/>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3"/>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3"/>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3"/>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3"/>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3"/>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3"/>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26807519" w:rsidR="008F39BA" w:rsidRDefault="008F39BA" w:rsidP="008163BA">
      <w:pPr>
        <w:pStyle w:val="14"/>
        <w:spacing w:before="0" w:after="0"/>
        <w:jc w:val="center"/>
        <w:rPr>
          <w:b/>
          <w:bCs/>
          <w:sz w:val="20"/>
        </w:rPr>
      </w:pPr>
    </w:p>
    <w:p w14:paraId="2918F848" w14:textId="3DF99E79" w:rsidR="008C11E8" w:rsidRDefault="008C11E8" w:rsidP="008163BA">
      <w:pPr>
        <w:pStyle w:val="14"/>
        <w:spacing w:before="0" w:after="0"/>
        <w:jc w:val="center"/>
        <w:rPr>
          <w:b/>
          <w:bCs/>
          <w:sz w:val="20"/>
        </w:rPr>
      </w:pPr>
    </w:p>
    <w:p w14:paraId="2C416A44" w14:textId="6496722A" w:rsidR="008C11E8" w:rsidRDefault="008C11E8" w:rsidP="008163BA">
      <w:pPr>
        <w:pStyle w:val="14"/>
        <w:spacing w:before="0" w:after="0"/>
        <w:jc w:val="center"/>
        <w:rPr>
          <w:b/>
          <w:bCs/>
          <w:sz w:val="20"/>
        </w:rPr>
      </w:pPr>
    </w:p>
    <w:p w14:paraId="7AA6AFB0" w14:textId="67AEEB7F" w:rsidR="008C11E8" w:rsidRDefault="008C11E8" w:rsidP="008163BA">
      <w:pPr>
        <w:pStyle w:val="14"/>
        <w:spacing w:before="0" w:after="0"/>
        <w:jc w:val="center"/>
        <w:rPr>
          <w:b/>
          <w:bCs/>
          <w:sz w:val="20"/>
        </w:rPr>
      </w:pPr>
    </w:p>
    <w:p w14:paraId="3C8D4B04" w14:textId="1383B72A" w:rsidR="008C11E8" w:rsidRDefault="008C11E8" w:rsidP="008163BA">
      <w:pPr>
        <w:pStyle w:val="14"/>
        <w:spacing w:before="0" w:after="0"/>
        <w:jc w:val="center"/>
        <w:rPr>
          <w:b/>
          <w:bCs/>
          <w:sz w:val="20"/>
        </w:rPr>
      </w:pPr>
    </w:p>
    <w:p w14:paraId="3F169083" w14:textId="5FB2CBA7" w:rsidR="008C11E8" w:rsidRDefault="008C11E8" w:rsidP="008163BA">
      <w:pPr>
        <w:pStyle w:val="14"/>
        <w:spacing w:before="0" w:after="0"/>
        <w:jc w:val="center"/>
        <w:rPr>
          <w:b/>
          <w:bCs/>
          <w:sz w:val="20"/>
        </w:rPr>
      </w:pPr>
    </w:p>
    <w:p w14:paraId="693BAC3E" w14:textId="314BB9EA" w:rsidR="008C11E8" w:rsidRDefault="008C11E8" w:rsidP="008163BA">
      <w:pPr>
        <w:pStyle w:val="14"/>
        <w:spacing w:before="0" w:after="0"/>
        <w:jc w:val="center"/>
        <w:rPr>
          <w:b/>
          <w:bCs/>
          <w:sz w:val="20"/>
        </w:rPr>
      </w:pPr>
    </w:p>
    <w:p w14:paraId="4F3DDA8F" w14:textId="77777777" w:rsidR="008C11E8" w:rsidRPr="00DF52A4" w:rsidRDefault="008C11E8"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30C6A506" w:rsidR="00D36C82" w:rsidRDefault="00D36C82" w:rsidP="00D07DDD">
      <w:pPr>
        <w:pStyle w:val="14"/>
        <w:spacing w:before="0" w:after="0"/>
        <w:rPr>
          <w:b/>
          <w:bCs/>
          <w:sz w:val="20"/>
        </w:rPr>
      </w:pPr>
    </w:p>
    <w:p w14:paraId="4FB59884" w14:textId="77777777" w:rsidR="000637FC" w:rsidRPr="00C23A89" w:rsidRDefault="000637FC" w:rsidP="00D07DDD">
      <w:pPr>
        <w:pStyle w:val="14"/>
        <w:spacing w:before="0" w:after="0"/>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6B23A51F" w14:textId="77777777" w:rsidR="00783506" w:rsidRPr="00DF52A4"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Pr>
          <w:sz w:val="20"/>
          <w:szCs w:val="20"/>
        </w:rPr>
        <w:t>1.</w:t>
      </w:r>
      <w:r w:rsidR="00783506" w:rsidRPr="00DF52A4">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Default="00D07D1F" w:rsidP="005D1010">
      <w:pPr>
        <w:autoSpaceDE w:val="0"/>
        <w:autoSpaceDN w:val="0"/>
        <w:adjustRightInd w:val="0"/>
        <w:jc w:val="both"/>
        <w:rPr>
          <w:sz w:val="20"/>
          <w:szCs w:val="20"/>
        </w:rPr>
      </w:pPr>
      <w:r>
        <w:rPr>
          <w:sz w:val="20"/>
          <w:szCs w:val="20"/>
        </w:rPr>
        <w:t>2.</w:t>
      </w:r>
      <w:r w:rsidR="00043C15">
        <w:rPr>
          <w:sz w:val="20"/>
          <w:szCs w:val="20"/>
        </w:rPr>
        <w:t xml:space="preserve"> </w:t>
      </w:r>
      <w:r w:rsidR="00933EB6">
        <w:rPr>
          <w:sz w:val="20"/>
          <w:szCs w:val="20"/>
        </w:rPr>
        <w:t>Соответствие участника закупки</w:t>
      </w:r>
      <w:r w:rsidR="00043C15">
        <w:rPr>
          <w:sz w:val="20"/>
          <w:szCs w:val="20"/>
        </w:rPr>
        <w:t xml:space="preserve"> </w:t>
      </w:r>
      <w:r w:rsidR="00783506" w:rsidRPr="00DF52A4">
        <w:rPr>
          <w:rFonts w:eastAsia="Calibri"/>
          <w:sz w:val="20"/>
          <w:szCs w:val="20"/>
        </w:rPr>
        <w:t xml:space="preserve">требованиям, </w:t>
      </w:r>
      <w:r w:rsidR="00CA4D4D" w:rsidRPr="00DF52A4">
        <w:rPr>
          <w:rFonts w:eastAsia="Calibri"/>
          <w:sz w:val="20"/>
          <w:szCs w:val="20"/>
        </w:rPr>
        <w:t>установленным законодательством</w:t>
      </w:r>
      <w:r w:rsidR="00783506" w:rsidRPr="00DF52A4">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DF52A4">
        <w:rPr>
          <w:sz w:val="20"/>
          <w:szCs w:val="20"/>
        </w:rPr>
        <w:t>;</w:t>
      </w:r>
    </w:p>
    <w:p w14:paraId="178B9F29" w14:textId="77777777" w:rsidR="00933EB6" w:rsidRPr="00933EB6" w:rsidRDefault="00043C15" w:rsidP="00933EB6">
      <w:pPr>
        <w:autoSpaceDE w:val="0"/>
        <w:autoSpaceDN w:val="0"/>
        <w:adjustRightInd w:val="0"/>
        <w:jc w:val="both"/>
        <w:rPr>
          <w:sz w:val="20"/>
          <w:szCs w:val="20"/>
        </w:rPr>
      </w:pPr>
      <w:r>
        <w:rPr>
          <w:sz w:val="20"/>
          <w:szCs w:val="20"/>
        </w:rPr>
        <w:t>3</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33EB6" w:rsidRDefault="00043C15" w:rsidP="00933EB6">
      <w:pPr>
        <w:autoSpaceDE w:val="0"/>
        <w:autoSpaceDN w:val="0"/>
        <w:adjustRightInd w:val="0"/>
        <w:jc w:val="both"/>
        <w:rPr>
          <w:sz w:val="20"/>
          <w:szCs w:val="20"/>
        </w:rPr>
      </w:pPr>
      <w:r>
        <w:rPr>
          <w:sz w:val="20"/>
          <w:szCs w:val="20"/>
        </w:rPr>
        <w:t>4</w:t>
      </w:r>
      <w:r w:rsidR="00D07D1F">
        <w:rPr>
          <w:sz w:val="20"/>
          <w:szCs w:val="20"/>
        </w:rPr>
        <w:t>.</w:t>
      </w:r>
      <w:r w:rsidR="00933EB6">
        <w:rPr>
          <w:sz w:val="20"/>
          <w:szCs w:val="20"/>
        </w:rPr>
        <w:t xml:space="preserve"> </w:t>
      </w:r>
      <w:proofErr w:type="spellStart"/>
      <w:r w:rsidR="000C671E">
        <w:rPr>
          <w:sz w:val="20"/>
          <w:szCs w:val="20"/>
        </w:rPr>
        <w:t>Н</w:t>
      </w:r>
      <w:r w:rsidR="00933EB6" w:rsidRPr="00933EB6">
        <w:rPr>
          <w:sz w:val="20"/>
          <w:szCs w:val="20"/>
        </w:rPr>
        <w:t>еприостановление</w:t>
      </w:r>
      <w:proofErr w:type="spellEnd"/>
      <w:r w:rsidR="00933EB6" w:rsidRPr="00933EB6">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33EB6" w:rsidRDefault="00043C15" w:rsidP="00933EB6">
      <w:pPr>
        <w:autoSpaceDE w:val="0"/>
        <w:autoSpaceDN w:val="0"/>
        <w:adjustRightInd w:val="0"/>
        <w:jc w:val="both"/>
        <w:rPr>
          <w:sz w:val="20"/>
          <w:szCs w:val="20"/>
        </w:rPr>
      </w:pPr>
      <w:r>
        <w:rPr>
          <w:sz w:val="20"/>
          <w:szCs w:val="20"/>
        </w:rPr>
        <w:t>5</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33EB6" w:rsidRDefault="00043C15" w:rsidP="00933EB6">
      <w:pPr>
        <w:autoSpaceDE w:val="0"/>
        <w:autoSpaceDN w:val="0"/>
        <w:adjustRightInd w:val="0"/>
        <w:jc w:val="both"/>
        <w:rPr>
          <w:sz w:val="20"/>
          <w:szCs w:val="20"/>
        </w:rPr>
      </w:pPr>
      <w:r>
        <w:rPr>
          <w:sz w:val="20"/>
          <w:szCs w:val="20"/>
        </w:rPr>
        <w:t>6</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33EB6" w:rsidRDefault="00043C15" w:rsidP="00933EB6">
      <w:pPr>
        <w:autoSpaceDE w:val="0"/>
        <w:autoSpaceDN w:val="0"/>
        <w:adjustRightInd w:val="0"/>
        <w:jc w:val="both"/>
        <w:rPr>
          <w:sz w:val="20"/>
          <w:szCs w:val="20"/>
        </w:rPr>
      </w:pPr>
      <w:r>
        <w:rPr>
          <w:sz w:val="20"/>
          <w:szCs w:val="20"/>
        </w:rPr>
        <w:t>7</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33EB6" w:rsidRDefault="00043C15" w:rsidP="00933EB6">
      <w:pPr>
        <w:autoSpaceDE w:val="0"/>
        <w:autoSpaceDN w:val="0"/>
        <w:adjustRightInd w:val="0"/>
        <w:jc w:val="both"/>
        <w:rPr>
          <w:sz w:val="20"/>
          <w:szCs w:val="20"/>
        </w:rPr>
      </w:pPr>
      <w:r>
        <w:rPr>
          <w:sz w:val="20"/>
          <w:szCs w:val="20"/>
        </w:rPr>
        <w:t>8</w:t>
      </w:r>
      <w:r w:rsidR="00D07D1F">
        <w:rPr>
          <w:sz w:val="20"/>
          <w:szCs w:val="20"/>
        </w:rPr>
        <w:t>.</w:t>
      </w:r>
      <w:r w:rsidR="000C671E">
        <w:rPr>
          <w:sz w:val="20"/>
          <w:szCs w:val="20"/>
        </w:rPr>
        <w:t xml:space="preserve"> О</w:t>
      </w:r>
      <w:r w:rsidR="00933EB6" w:rsidRPr="00933EB6">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33EB6" w:rsidRDefault="00043C15" w:rsidP="00933EB6">
      <w:pPr>
        <w:autoSpaceDE w:val="0"/>
        <w:autoSpaceDN w:val="0"/>
        <w:adjustRightInd w:val="0"/>
        <w:jc w:val="both"/>
        <w:rPr>
          <w:sz w:val="20"/>
          <w:szCs w:val="20"/>
        </w:rPr>
      </w:pPr>
      <w:r>
        <w:rPr>
          <w:sz w:val="20"/>
          <w:szCs w:val="20"/>
        </w:rPr>
        <w:t>9</w:t>
      </w:r>
      <w:r w:rsidR="00D07D1F">
        <w:rPr>
          <w:sz w:val="20"/>
          <w:szCs w:val="20"/>
        </w:rPr>
        <w:t>.</w:t>
      </w:r>
      <w:r w:rsidR="00933EB6">
        <w:rPr>
          <w:sz w:val="20"/>
          <w:szCs w:val="20"/>
        </w:rPr>
        <w:t xml:space="preserve"> </w:t>
      </w:r>
      <w:r w:rsidR="000C671E">
        <w:rPr>
          <w:sz w:val="20"/>
          <w:szCs w:val="20"/>
        </w:rPr>
        <w:t>У</w:t>
      </w:r>
      <w:r w:rsidR="00933EB6" w:rsidRPr="00933EB6">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33EB6" w:rsidRDefault="00043C15" w:rsidP="00933EB6">
      <w:pPr>
        <w:autoSpaceDE w:val="0"/>
        <w:autoSpaceDN w:val="0"/>
        <w:adjustRightInd w:val="0"/>
        <w:jc w:val="both"/>
        <w:rPr>
          <w:sz w:val="20"/>
          <w:szCs w:val="20"/>
        </w:rPr>
      </w:pPr>
      <w:r>
        <w:rPr>
          <w:sz w:val="20"/>
          <w:szCs w:val="20"/>
        </w:rPr>
        <w:t>10</w:t>
      </w:r>
      <w:r w:rsidR="00D07D1F">
        <w:rPr>
          <w:sz w:val="20"/>
          <w:szCs w:val="20"/>
        </w:rPr>
        <w:t>.</w:t>
      </w:r>
      <w:r w:rsidR="000C671E">
        <w:rPr>
          <w:sz w:val="20"/>
          <w:szCs w:val="20"/>
        </w:rPr>
        <w:t xml:space="preserve"> У</w:t>
      </w:r>
      <w:r w:rsidR="00933EB6" w:rsidRPr="00933EB6">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33EB6" w:rsidRDefault="00043C15" w:rsidP="004F7FCD">
      <w:pPr>
        <w:autoSpaceDE w:val="0"/>
        <w:autoSpaceDN w:val="0"/>
        <w:adjustRightInd w:val="0"/>
        <w:jc w:val="both"/>
        <w:rPr>
          <w:sz w:val="20"/>
          <w:szCs w:val="20"/>
        </w:rPr>
      </w:pPr>
      <w:r>
        <w:rPr>
          <w:sz w:val="20"/>
          <w:szCs w:val="20"/>
        </w:rPr>
        <w:t>11</w:t>
      </w:r>
      <w:r w:rsidR="00D07D1F">
        <w:rPr>
          <w:sz w:val="20"/>
          <w:szCs w:val="20"/>
        </w:rPr>
        <w:t>.</w:t>
      </w:r>
      <w:r w:rsidR="000C671E">
        <w:rPr>
          <w:sz w:val="20"/>
          <w:szCs w:val="20"/>
        </w:rPr>
        <w:t xml:space="preserve"> О</w:t>
      </w:r>
      <w:r w:rsidR="00933EB6" w:rsidRPr="00933EB6">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33EB6" w:rsidRDefault="00043C15" w:rsidP="00933EB6">
      <w:pPr>
        <w:autoSpaceDE w:val="0"/>
        <w:autoSpaceDN w:val="0"/>
        <w:adjustRightInd w:val="0"/>
        <w:jc w:val="both"/>
        <w:rPr>
          <w:sz w:val="20"/>
          <w:szCs w:val="20"/>
        </w:rPr>
      </w:pPr>
      <w:r>
        <w:rPr>
          <w:sz w:val="20"/>
          <w:szCs w:val="20"/>
        </w:rPr>
        <w:t>12</w:t>
      </w:r>
      <w:r w:rsidR="00D07D1F">
        <w:rPr>
          <w:sz w:val="20"/>
          <w:szCs w:val="20"/>
        </w:rPr>
        <w:t>.</w:t>
      </w:r>
      <w:r w:rsidR="000C671E">
        <w:rPr>
          <w:sz w:val="20"/>
          <w:szCs w:val="20"/>
        </w:rPr>
        <w:t xml:space="preserve"> О</w:t>
      </w:r>
      <w:r w:rsidR="00933EB6" w:rsidRPr="00933EB6">
        <w:rPr>
          <w:sz w:val="20"/>
          <w:szCs w:val="20"/>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Default="00933EB6" w:rsidP="00933EB6">
      <w:pPr>
        <w:autoSpaceDE w:val="0"/>
        <w:autoSpaceDN w:val="0"/>
        <w:adjustRightInd w:val="0"/>
        <w:jc w:val="both"/>
        <w:rPr>
          <w:sz w:val="20"/>
          <w:szCs w:val="20"/>
        </w:rPr>
      </w:pPr>
      <w:r w:rsidRPr="00933EB6">
        <w:rPr>
          <w:sz w:val="20"/>
          <w:szCs w:val="20"/>
        </w:rPr>
        <w:lastRenderedPageBreak/>
        <w:t>1</w:t>
      </w:r>
      <w:r w:rsidR="00043C15">
        <w:rPr>
          <w:sz w:val="20"/>
          <w:szCs w:val="20"/>
        </w:rPr>
        <w:t>3</w:t>
      </w:r>
      <w:r w:rsidR="00D07D1F">
        <w:rPr>
          <w:sz w:val="20"/>
          <w:szCs w:val="20"/>
        </w:rPr>
        <w:t>.</w:t>
      </w:r>
      <w:r w:rsidR="000C671E">
        <w:rPr>
          <w:sz w:val="20"/>
          <w:szCs w:val="20"/>
        </w:rPr>
        <w:t xml:space="preserve"> О</w:t>
      </w:r>
      <w:r w:rsidRPr="00933EB6">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EA7342" w:rsidRDefault="00160F69" w:rsidP="00EA7342">
      <w:pPr>
        <w:autoSpaceDE w:val="0"/>
        <w:autoSpaceDN w:val="0"/>
        <w:adjustRightInd w:val="0"/>
        <w:jc w:val="both"/>
        <w:rPr>
          <w:sz w:val="20"/>
          <w:szCs w:val="20"/>
        </w:rPr>
      </w:pPr>
      <w:r>
        <w:rPr>
          <w:sz w:val="20"/>
          <w:szCs w:val="20"/>
        </w:rPr>
        <w:t>14</w:t>
      </w:r>
      <w:r w:rsidR="00D07D1F">
        <w:rPr>
          <w:sz w:val="20"/>
          <w:szCs w:val="20"/>
        </w:rPr>
        <w:t>.</w:t>
      </w:r>
      <w:r w:rsidR="00EA7342" w:rsidRPr="00EA7342">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w:t>
      </w:r>
      <w:r w:rsidR="00EA7342" w:rsidRPr="00043C15">
        <w:rPr>
          <w:sz w:val="20"/>
          <w:szCs w:val="20"/>
        </w:rPr>
        <w:t>, указанным в</w:t>
      </w:r>
      <w:r w:rsidR="00EA7342" w:rsidRPr="00EA7342">
        <w:rPr>
          <w:sz w:val="20"/>
          <w:szCs w:val="20"/>
        </w:rPr>
        <w:t xml:space="preserve">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EA7342" w:rsidRDefault="00160F69" w:rsidP="00EA7342">
      <w:pPr>
        <w:autoSpaceDE w:val="0"/>
        <w:autoSpaceDN w:val="0"/>
        <w:adjustRightInd w:val="0"/>
        <w:jc w:val="both"/>
        <w:rPr>
          <w:sz w:val="20"/>
          <w:szCs w:val="20"/>
        </w:rPr>
      </w:pPr>
      <w:r>
        <w:rPr>
          <w:sz w:val="20"/>
          <w:szCs w:val="20"/>
        </w:rPr>
        <w:t>15</w:t>
      </w:r>
      <w:r w:rsidR="00D07D1F">
        <w:rPr>
          <w:sz w:val="20"/>
          <w:szCs w:val="20"/>
        </w:rPr>
        <w:t>.</w:t>
      </w:r>
      <w:r w:rsidR="00EA7342" w:rsidRPr="00EA7342">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77777777" w:rsidR="00EA7342" w:rsidRPr="00DF52A4" w:rsidRDefault="00160F69" w:rsidP="00EA7342">
      <w:pPr>
        <w:autoSpaceDE w:val="0"/>
        <w:autoSpaceDN w:val="0"/>
        <w:adjustRightInd w:val="0"/>
        <w:jc w:val="both"/>
        <w:rPr>
          <w:sz w:val="20"/>
          <w:szCs w:val="20"/>
        </w:rPr>
      </w:pPr>
      <w:r>
        <w:rPr>
          <w:sz w:val="20"/>
          <w:szCs w:val="20"/>
        </w:rPr>
        <w:t>16</w:t>
      </w:r>
      <w:r w:rsidR="00D07D1F">
        <w:rPr>
          <w:sz w:val="20"/>
          <w:szCs w:val="20"/>
        </w:rPr>
        <w:t>.</w:t>
      </w:r>
      <w:r w:rsidR="00EA7342" w:rsidRPr="00EA7342">
        <w:rPr>
          <w:sz w:val="20"/>
          <w:szCs w:val="20"/>
        </w:rPr>
        <w:t xml:space="preserve">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5F34DF" w:rsidRDefault="00160F69" w:rsidP="005D1010">
      <w:pPr>
        <w:autoSpaceDE w:val="0"/>
        <w:autoSpaceDN w:val="0"/>
        <w:adjustRightInd w:val="0"/>
        <w:jc w:val="both"/>
        <w:rPr>
          <w:rFonts w:eastAsia="Calibri"/>
          <w:sz w:val="20"/>
          <w:szCs w:val="20"/>
        </w:rPr>
      </w:pPr>
      <w:r>
        <w:rPr>
          <w:rFonts w:eastAsia="Calibri"/>
          <w:sz w:val="20"/>
          <w:szCs w:val="20"/>
        </w:rPr>
        <w:t>17</w:t>
      </w:r>
      <w:r w:rsidR="00D07D1F">
        <w:rPr>
          <w:rFonts w:eastAsia="Calibri"/>
          <w:sz w:val="20"/>
          <w:szCs w:val="20"/>
        </w:rPr>
        <w:t>.</w:t>
      </w:r>
      <w:r w:rsidR="005D1010" w:rsidRPr="005F34DF">
        <w:rPr>
          <w:rFonts w:eastAsia="Calibri"/>
          <w:sz w:val="20"/>
          <w:szCs w:val="20"/>
        </w:rPr>
        <w:t xml:space="preserve"> </w:t>
      </w:r>
      <w:r w:rsidR="00783506" w:rsidRPr="005F34DF">
        <w:rPr>
          <w:rFonts w:eastAsia="Calibri"/>
          <w:sz w:val="20"/>
          <w:szCs w:val="20"/>
        </w:rPr>
        <w:t xml:space="preserve">Для участия </w:t>
      </w:r>
      <w:r w:rsidR="00525E32" w:rsidRPr="005F34DF">
        <w:rPr>
          <w:rFonts w:eastAsia="Calibri"/>
          <w:sz w:val="20"/>
          <w:szCs w:val="20"/>
        </w:rPr>
        <w:t>в открытом запросе предложений</w:t>
      </w:r>
      <w:r w:rsidR="00783506" w:rsidRPr="005F34DF">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5F34DF" w:rsidRDefault="00783506" w:rsidP="00783506">
      <w:pPr>
        <w:jc w:val="both"/>
        <w:rPr>
          <w:b/>
          <w:sz w:val="20"/>
          <w:szCs w:val="20"/>
        </w:rPr>
      </w:pPr>
      <w:r w:rsidRPr="005F34DF">
        <w:rPr>
          <w:b/>
          <w:sz w:val="20"/>
          <w:szCs w:val="20"/>
        </w:rPr>
        <w:t>а) участник закупки - юридическое лицо РФ:</w:t>
      </w:r>
    </w:p>
    <w:p w14:paraId="7D8A0910" w14:textId="77777777" w:rsidR="00381847" w:rsidRPr="00DF52A4" w:rsidRDefault="00381847" w:rsidP="00381847">
      <w:pPr>
        <w:widowControl w:val="0"/>
        <w:tabs>
          <w:tab w:val="left" w:pos="0"/>
        </w:tabs>
        <w:jc w:val="both"/>
        <w:rPr>
          <w:sz w:val="20"/>
          <w:szCs w:val="20"/>
        </w:rPr>
      </w:pPr>
      <w:r w:rsidRPr="005F34DF">
        <w:rPr>
          <w:sz w:val="20"/>
          <w:szCs w:val="20"/>
        </w:rPr>
        <w:t>1) Опись документов (Форма № 1);</w:t>
      </w:r>
    </w:p>
    <w:p w14:paraId="338A95F6" w14:textId="77777777" w:rsidR="00381847" w:rsidRDefault="00381847" w:rsidP="00381847">
      <w:pPr>
        <w:widowControl w:val="0"/>
        <w:tabs>
          <w:tab w:val="left" w:pos="0"/>
        </w:tabs>
        <w:jc w:val="both"/>
        <w:rPr>
          <w:sz w:val="20"/>
          <w:szCs w:val="20"/>
        </w:rPr>
      </w:pPr>
      <w:r w:rsidRPr="00DF52A4">
        <w:rPr>
          <w:sz w:val="20"/>
          <w:szCs w:val="20"/>
        </w:rPr>
        <w:t>2) Заявк</w:t>
      </w:r>
      <w:r w:rsidR="005F34DF">
        <w:rPr>
          <w:sz w:val="20"/>
          <w:szCs w:val="20"/>
        </w:rPr>
        <w:t>а на участие в открытом запросе</w:t>
      </w:r>
      <w:r w:rsidRPr="00DF52A4">
        <w:rPr>
          <w:sz w:val="20"/>
          <w:szCs w:val="20"/>
        </w:rPr>
        <w:t xml:space="preserve"> </w:t>
      </w:r>
      <w:r w:rsidR="004A1DA3">
        <w:rPr>
          <w:sz w:val="20"/>
          <w:szCs w:val="20"/>
        </w:rPr>
        <w:t>предложений</w:t>
      </w:r>
      <w:r w:rsidRPr="00DF52A4">
        <w:rPr>
          <w:sz w:val="20"/>
          <w:szCs w:val="20"/>
        </w:rPr>
        <w:t xml:space="preserve"> (Форма № 2);</w:t>
      </w:r>
    </w:p>
    <w:p w14:paraId="66A7CE9D" w14:textId="77777777" w:rsidR="005F34DF" w:rsidRDefault="005F34DF" w:rsidP="00381847">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4EAE4B7B" w14:textId="77777777" w:rsidR="005F34DF" w:rsidRDefault="005F34DF" w:rsidP="005F34DF">
      <w:pPr>
        <w:widowControl w:val="0"/>
        <w:tabs>
          <w:tab w:val="left" w:pos="0"/>
        </w:tabs>
        <w:jc w:val="both"/>
        <w:rPr>
          <w:sz w:val="20"/>
          <w:szCs w:val="20"/>
        </w:rPr>
      </w:pPr>
      <w:r>
        <w:rPr>
          <w:sz w:val="20"/>
          <w:szCs w:val="20"/>
        </w:rPr>
        <w:t xml:space="preserve">4) </w:t>
      </w:r>
      <w:r w:rsidRPr="005F34DF">
        <w:rPr>
          <w:sz w:val="20"/>
          <w:szCs w:val="20"/>
        </w:rPr>
        <w:t>Копия устава со всеми изменениями и/или</w:t>
      </w:r>
      <w:r w:rsidR="00AB0046">
        <w:rPr>
          <w:sz w:val="20"/>
          <w:szCs w:val="20"/>
        </w:rPr>
        <w:t xml:space="preserve"> дополнениями к нему, заверенная</w:t>
      </w:r>
      <w:r w:rsidRPr="005F34DF">
        <w:rPr>
          <w:sz w:val="20"/>
          <w:szCs w:val="20"/>
        </w:rPr>
        <w:t xml:space="preserve"> руководителем организации (уполномоченным лицом);</w:t>
      </w:r>
    </w:p>
    <w:p w14:paraId="0F927D7C" w14:textId="77777777" w:rsidR="005F34DF" w:rsidRPr="00A60A57" w:rsidRDefault="005F34DF" w:rsidP="00381847">
      <w:pPr>
        <w:widowControl w:val="0"/>
        <w:tabs>
          <w:tab w:val="left" w:pos="0"/>
        </w:tabs>
        <w:jc w:val="both"/>
        <w:rPr>
          <w:sz w:val="20"/>
          <w:szCs w:val="20"/>
        </w:rPr>
      </w:pPr>
      <w:r>
        <w:rPr>
          <w:sz w:val="20"/>
          <w:szCs w:val="20"/>
        </w:rPr>
        <w:t>5) Д</w:t>
      </w:r>
      <w:r w:rsidRPr="005F34DF">
        <w:rPr>
          <w:sz w:val="20"/>
          <w:szCs w:val="20"/>
        </w:rPr>
        <w:t>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Pr>
          <w:sz w:val="20"/>
          <w:szCs w:val="20"/>
        </w:rPr>
        <w:t>.</w:t>
      </w:r>
      <w:r>
        <w:t xml:space="preserve"> </w:t>
      </w:r>
      <w:r w:rsidRPr="005F34DF">
        <w:rPr>
          <w:sz w:val="20"/>
          <w:szCs w:val="20"/>
        </w:rPr>
        <w:t xml:space="preserve">Если указанные действия не считаются для участника закупки крупной сделкой, представляется соответствующее письмо, </w:t>
      </w:r>
      <w:r w:rsidRPr="00A60A57">
        <w:rPr>
          <w:sz w:val="20"/>
          <w:szCs w:val="20"/>
        </w:rPr>
        <w:t>заверенное руководителем организации (уполномоченным лицом);</w:t>
      </w:r>
    </w:p>
    <w:p w14:paraId="01E4C2AF" w14:textId="28DF38FA" w:rsidR="005F34DF" w:rsidRPr="00A60A57" w:rsidRDefault="005F34DF" w:rsidP="00381847">
      <w:pPr>
        <w:widowControl w:val="0"/>
        <w:tabs>
          <w:tab w:val="left" w:pos="0"/>
        </w:tabs>
        <w:jc w:val="both"/>
        <w:rPr>
          <w:sz w:val="20"/>
          <w:szCs w:val="20"/>
        </w:rPr>
      </w:pPr>
      <w:r w:rsidRPr="00A60A57">
        <w:rPr>
          <w:sz w:val="20"/>
          <w:szCs w:val="20"/>
        </w:rPr>
        <w:t xml:space="preserve">6) </w:t>
      </w:r>
      <w:r w:rsidR="00192067" w:rsidRPr="00192067">
        <w:rPr>
          <w:sz w:val="20"/>
          <w:szCs w:val="20"/>
        </w:rPr>
        <w:t>Предложение об условиях исполнения договора (Форма № 3) с приложением программ добровольного медицинского страхования по каждой категории страхования;</w:t>
      </w:r>
    </w:p>
    <w:p w14:paraId="400D75BC" w14:textId="36AFA74B" w:rsidR="005F34DF" w:rsidRPr="00A60A57" w:rsidRDefault="005F34DF" w:rsidP="005F34DF">
      <w:pPr>
        <w:widowControl w:val="0"/>
        <w:tabs>
          <w:tab w:val="left" w:pos="0"/>
        </w:tabs>
        <w:jc w:val="both"/>
        <w:rPr>
          <w:sz w:val="20"/>
          <w:szCs w:val="20"/>
        </w:rPr>
      </w:pPr>
      <w:r w:rsidRPr="00A60A57">
        <w:rPr>
          <w:sz w:val="20"/>
          <w:szCs w:val="20"/>
        </w:rPr>
        <w:t xml:space="preserve">7) </w:t>
      </w:r>
      <w:r w:rsidR="00A95499" w:rsidRPr="00A60A57">
        <w:rPr>
          <w:sz w:val="20"/>
          <w:szCs w:val="20"/>
        </w:rPr>
        <w:t>Предложени</w:t>
      </w:r>
      <w:r w:rsidR="00F26693">
        <w:rPr>
          <w:sz w:val="20"/>
          <w:szCs w:val="20"/>
        </w:rPr>
        <w:t>е</w:t>
      </w:r>
      <w:r w:rsidR="00A95499" w:rsidRPr="00A60A57">
        <w:rPr>
          <w:sz w:val="20"/>
          <w:szCs w:val="20"/>
        </w:rPr>
        <w:t xml:space="preserve"> участника по не</w:t>
      </w:r>
      <w:r w:rsidRPr="00A60A57">
        <w:rPr>
          <w:sz w:val="20"/>
          <w:szCs w:val="20"/>
        </w:rPr>
        <w:t>ценовым критериям оценки открытого запроса предложений</w:t>
      </w:r>
      <w:r w:rsidR="00BA379B">
        <w:rPr>
          <w:sz w:val="20"/>
          <w:szCs w:val="20"/>
        </w:rPr>
        <w:t xml:space="preserve"> </w:t>
      </w:r>
      <w:r w:rsidRPr="00A60A57">
        <w:rPr>
          <w:sz w:val="20"/>
          <w:szCs w:val="20"/>
        </w:rPr>
        <w:t>(Форма № 4):</w:t>
      </w:r>
    </w:p>
    <w:p w14:paraId="6560068C" w14:textId="77777777" w:rsidR="002C04FE" w:rsidRPr="002C04FE" w:rsidRDefault="002C04FE" w:rsidP="002C04FE">
      <w:pPr>
        <w:widowControl w:val="0"/>
        <w:tabs>
          <w:tab w:val="left" w:pos="0"/>
        </w:tabs>
        <w:jc w:val="both"/>
        <w:rPr>
          <w:sz w:val="20"/>
          <w:szCs w:val="20"/>
        </w:rPr>
      </w:pPr>
      <w:r w:rsidRPr="002C04FE">
        <w:rPr>
          <w:sz w:val="20"/>
          <w:szCs w:val="20"/>
        </w:rPr>
        <w:t xml:space="preserve">- с приложением копий формы «Отчет о финансовых результатах страховой организации» (код формы по ОКУД 0420126 за 2021 год, абсолютная величина значения строки 9 к величине заработанных страховых премий – нетто-перестрахование значение строки 8) </w:t>
      </w:r>
      <w:r w:rsidRPr="002C04FE">
        <w:rPr>
          <w:i/>
          <w:sz w:val="20"/>
          <w:szCs w:val="20"/>
        </w:rPr>
        <w:t>(является критерием оценки)</w:t>
      </w:r>
      <w:r w:rsidRPr="002C04FE">
        <w:rPr>
          <w:sz w:val="20"/>
          <w:szCs w:val="20"/>
        </w:rPr>
        <w:t>;</w:t>
      </w:r>
    </w:p>
    <w:p w14:paraId="2FE80D74" w14:textId="77777777" w:rsidR="002C04FE" w:rsidRPr="002C04FE" w:rsidRDefault="002C04FE" w:rsidP="002C04FE">
      <w:pPr>
        <w:widowControl w:val="0"/>
        <w:tabs>
          <w:tab w:val="left" w:pos="0"/>
        </w:tabs>
        <w:jc w:val="both"/>
        <w:rPr>
          <w:sz w:val="20"/>
          <w:szCs w:val="20"/>
        </w:rPr>
      </w:pPr>
      <w:r w:rsidRPr="002C04FE">
        <w:rPr>
          <w:sz w:val="20"/>
          <w:szCs w:val="20"/>
        </w:rPr>
        <w:t xml:space="preserve">- с приложением копий документов, подтверждающих наличие у Участника деловой репутации. Подтверждающими документами являются: копия действующего на дату подачи Свидетельства рейтингового агентства, либо скриншота с официального сайта рейтингового агентства с указанием ссылки </w:t>
      </w:r>
      <w:r w:rsidRPr="002C04FE">
        <w:rPr>
          <w:i/>
          <w:sz w:val="20"/>
          <w:szCs w:val="20"/>
        </w:rPr>
        <w:t>(является критерием оценки)</w:t>
      </w:r>
      <w:r w:rsidRPr="002C04FE">
        <w:rPr>
          <w:sz w:val="20"/>
          <w:szCs w:val="20"/>
        </w:rPr>
        <w:t>;</w:t>
      </w:r>
    </w:p>
    <w:p w14:paraId="7458DC2D" w14:textId="77777777" w:rsidR="002C04FE" w:rsidRPr="002C04FE" w:rsidRDefault="002C04FE" w:rsidP="002C04FE">
      <w:pPr>
        <w:widowControl w:val="0"/>
        <w:tabs>
          <w:tab w:val="left" w:pos="0"/>
        </w:tabs>
        <w:jc w:val="both"/>
        <w:rPr>
          <w:sz w:val="20"/>
          <w:szCs w:val="20"/>
        </w:rPr>
      </w:pPr>
      <w:r w:rsidRPr="002C04FE">
        <w:rPr>
          <w:sz w:val="20"/>
          <w:szCs w:val="20"/>
        </w:rPr>
        <w:t xml:space="preserve">- с приложением копий раздела 1 формы «Сведения о деятельности страховщика» за 2021 год (код формы по ОКУД 0420162, сумма значений строк 2.03.2 и 3.03.2, столбца 16) </w:t>
      </w:r>
      <w:r w:rsidRPr="002C04FE">
        <w:rPr>
          <w:i/>
          <w:sz w:val="20"/>
          <w:szCs w:val="20"/>
        </w:rPr>
        <w:t>(является критерием оценки)</w:t>
      </w:r>
      <w:r w:rsidRPr="002C04FE">
        <w:rPr>
          <w:sz w:val="20"/>
          <w:szCs w:val="20"/>
        </w:rPr>
        <w:t>;</w:t>
      </w:r>
    </w:p>
    <w:p w14:paraId="61712A5D" w14:textId="68B53F84" w:rsidR="001D2453" w:rsidRPr="002C04FE" w:rsidRDefault="002C04FE" w:rsidP="002C04FE">
      <w:pPr>
        <w:widowControl w:val="0"/>
        <w:tabs>
          <w:tab w:val="left" w:pos="0"/>
        </w:tabs>
        <w:jc w:val="both"/>
        <w:rPr>
          <w:sz w:val="20"/>
          <w:szCs w:val="20"/>
        </w:rPr>
      </w:pPr>
      <w:r w:rsidRPr="002C04FE">
        <w:rPr>
          <w:sz w:val="20"/>
          <w:szCs w:val="20"/>
        </w:rPr>
        <w:t xml:space="preserve">- с приложением копий раздела 1 формы «Сведения о деятельности страховщика» за 2021 год (код формы по ОКУД 0420162, отношение величины урегулированных страховых случаев (сумма значений строк 2.03.2 и 3.03.2, столбцов 18 и 19 к величине заявленных страховых случаев (сумма значений строк 2.03.2 и 3.03.2, столбца 17) </w:t>
      </w:r>
      <w:r w:rsidRPr="002C04FE">
        <w:rPr>
          <w:i/>
          <w:iCs/>
          <w:sz w:val="20"/>
          <w:szCs w:val="20"/>
        </w:rPr>
        <w:t>(является критерием оценки)</w:t>
      </w:r>
      <w:r w:rsidRPr="002C04FE">
        <w:rPr>
          <w:sz w:val="20"/>
          <w:szCs w:val="20"/>
        </w:rPr>
        <w:t>;</w:t>
      </w:r>
    </w:p>
    <w:p w14:paraId="248946E5" w14:textId="4D730BB3" w:rsidR="005F34DF" w:rsidRPr="005F34DF" w:rsidRDefault="005F34DF" w:rsidP="005F34DF">
      <w:pPr>
        <w:widowControl w:val="0"/>
        <w:tabs>
          <w:tab w:val="left" w:pos="0"/>
        </w:tabs>
        <w:jc w:val="both"/>
        <w:rPr>
          <w:sz w:val="20"/>
          <w:szCs w:val="20"/>
        </w:rPr>
      </w:pPr>
      <w:r w:rsidRPr="00A60A57">
        <w:rPr>
          <w:sz w:val="20"/>
          <w:szCs w:val="20"/>
        </w:rPr>
        <w:t xml:space="preserve">8) </w:t>
      </w:r>
      <w:r w:rsidR="001B1869" w:rsidRPr="00A60A57">
        <w:rPr>
          <w:sz w:val="20"/>
          <w:szCs w:val="20"/>
        </w:rPr>
        <w:t>Д</w:t>
      </w:r>
      <w:r w:rsidRPr="00A60A57">
        <w:rPr>
          <w:sz w:val="20"/>
          <w:szCs w:val="20"/>
        </w:rPr>
        <w:t>окумент, подтверждающий полномочия лица на осуществление</w:t>
      </w:r>
      <w:r w:rsidRPr="005F34DF">
        <w:rPr>
          <w:sz w:val="20"/>
          <w:szCs w:val="20"/>
        </w:rPr>
        <w:t xml:space="preserve">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w:t>
      </w:r>
      <w:r>
        <w:rPr>
          <w:sz w:val="20"/>
          <w:szCs w:val="20"/>
        </w:rPr>
        <w:t xml:space="preserve">ти (далее также - руководитель), </w:t>
      </w:r>
      <w:r w:rsidRPr="005F34DF">
        <w:rPr>
          <w:sz w:val="20"/>
          <w:szCs w:val="20"/>
        </w:rPr>
        <w:t>заверенный руководителем организации (уполномоченным лицом).</w:t>
      </w:r>
    </w:p>
    <w:p w14:paraId="41718C11" w14:textId="77777777" w:rsidR="005F34DF" w:rsidRPr="004F7FCD" w:rsidRDefault="005F34DF" w:rsidP="00381847">
      <w:pPr>
        <w:widowControl w:val="0"/>
        <w:tabs>
          <w:tab w:val="left" w:pos="0"/>
        </w:tabs>
        <w:jc w:val="both"/>
        <w:rPr>
          <w:sz w:val="20"/>
          <w:szCs w:val="20"/>
        </w:rPr>
      </w:pPr>
      <w:r w:rsidRPr="005F34DF">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1B1869">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5F34DF">
        <w:rPr>
          <w:sz w:val="20"/>
          <w:szCs w:val="20"/>
        </w:rPr>
        <w:t xml:space="preserve">(в случае подачи заявки несколькими </w:t>
      </w:r>
      <w:r w:rsidRPr="005F34DF">
        <w:rPr>
          <w:sz w:val="20"/>
          <w:szCs w:val="20"/>
        </w:rPr>
        <w:lastRenderedPageBreak/>
        <w:t>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3C174FF4" w14:textId="77777777" w:rsidR="004F7FCD" w:rsidRDefault="00CE15F1" w:rsidP="00381847">
      <w:pPr>
        <w:widowControl w:val="0"/>
        <w:tabs>
          <w:tab w:val="left" w:pos="0"/>
        </w:tabs>
        <w:jc w:val="both"/>
        <w:rPr>
          <w:sz w:val="20"/>
          <w:szCs w:val="20"/>
        </w:rPr>
      </w:pPr>
      <w:r>
        <w:rPr>
          <w:sz w:val="20"/>
          <w:szCs w:val="20"/>
        </w:rPr>
        <w:t>9</w:t>
      </w:r>
      <w:r w:rsidR="004F7FCD">
        <w:rPr>
          <w:sz w:val="20"/>
          <w:szCs w:val="20"/>
        </w:rPr>
        <w:t xml:space="preserve">) </w:t>
      </w:r>
      <w:r w:rsidR="009260FD">
        <w:rPr>
          <w:sz w:val="20"/>
          <w:szCs w:val="20"/>
        </w:rPr>
        <w:t>С</w:t>
      </w:r>
      <w:r w:rsidR="009260FD"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9260FD">
        <w:rPr>
          <w:sz w:val="20"/>
          <w:szCs w:val="20"/>
        </w:rPr>
        <w:t>ельства в Российской Федерации». Данные сведения</w:t>
      </w:r>
      <w:r w:rsidR="009260FD" w:rsidRPr="009260FD">
        <w:rPr>
          <w:sz w:val="20"/>
          <w:szCs w:val="20"/>
        </w:rPr>
        <w:t xml:space="preserve"> предоставляются на усмотрение Участника закупки</w:t>
      </w:r>
      <w:r w:rsidR="009260FD">
        <w:rPr>
          <w:sz w:val="20"/>
          <w:szCs w:val="20"/>
        </w:rPr>
        <w:t xml:space="preserve"> (</w:t>
      </w:r>
      <w:r w:rsidR="009260FD" w:rsidRPr="009260FD">
        <w:rPr>
          <w:sz w:val="20"/>
          <w:szCs w:val="20"/>
        </w:rPr>
        <w:t>если участник относится к субъектам малого и среднего предпринимательства</w:t>
      </w:r>
      <w:r w:rsidR="009260FD">
        <w:rPr>
          <w:sz w:val="20"/>
          <w:szCs w:val="20"/>
        </w:rPr>
        <w:t>);</w:t>
      </w:r>
    </w:p>
    <w:p w14:paraId="65630D12" w14:textId="77777777" w:rsidR="009260FD" w:rsidRDefault="00CE15F1" w:rsidP="00381847">
      <w:pPr>
        <w:widowControl w:val="0"/>
        <w:tabs>
          <w:tab w:val="left" w:pos="0"/>
        </w:tabs>
        <w:jc w:val="both"/>
        <w:rPr>
          <w:sz w:val="20"/>
          <w:szCs w:val="20"/>
        </w:rPr>
      </w:pPr>
      <w:r>
        <w:rPr>
          <w:sz w:val="20"/>
          <w:szCs w:val="20"/>
        </w:rPr>
        <w:t>10</w:t>
      </w:r>
      <w:r w:rsidR="009260FD">
        <w:rPr>
          <w:sz w:val="20"/>
          <w:szCs w:val="20"/>
        </w:rPr>
        <w:t>) Д</w:t>
      </w:r>
      <w:r w:rsidR="009260FD"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23F945AE" w14:textId="77777777" w:rsidR="004F7FCD" w:rsidRDefault="00CE15F1" w:rsidP="00381847">
      <w:pPr>
        <w:widowControl w:val="0"/>
        <w:tabs>
          <w:tab w:val="left" w:pos="0"/>
        </w:tabs>
        <w:jc w:val="both"/>
        <w:rPr>
          <w:sz w:val="20"/>
          <w:szCs w:val="20"/>
        </w:rPr>
      </w:pPr>
      <w:r>
        <w:rPr>
          <w:sz w:val="20"/>
          <w:szCs w:val="20"/>
        </w:rPr>
        <w:t>11</w:t>
      </w:r>
      <w:r w:rsidR="009260FD">
        <w:rPr>
          <w:sz w:val="20"/>
          <w:szCs w:val="20"/>
        </w:rPr>
        <w:t xml:space="preserve">) </w:t>
      </w:r>
      <w:r w:rsidR="00444324">
        <w:rPr>
          <w:sz w:val="20"/>
          <w:szCs w:val="20"/>
        </w:rPr>
        <w:t>К</w:t>
      </w:r>
      <w:r w:rsidR="009260FD" w:rsidRPr="009260FD">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Pr>
          <w:sz w:val="20"/>
          <w:szCs w:val="20"/>
        </w:rPr>
        <w:t>,</w:t>
      </w:r>
      <w:r w:rsidR="00444324" w:rsidRPr="00444324">
        <w:t xml:space="preserve"> </w:t>
      </w:r>
      <w:r w:rsidR="00444324" w:rsidRPr="00444324">
        <w:rPr>
          <w:sz w:val="20"/>
          <w:szCs w:val="20"/>
        </w:rPr>
        <w:t>заверенная руководителем организации (уполномоченным лицом)</w:t>
      </w:r>
      <w:r w:rsidR="009260FD" w:rsidRPr="009260FD">
        <w:rPr>
          <w:sz w:val="20"/>
          <w:szCs w:val="20"/>
        </w:rPr>
        <w:t>. С даты изготовления выписки/списка не должно пройти более 15 дней;</w:t>
      </w:r>
    </w:p>
    <w:p w14:paraId="2CF2EB65" w14:textId="77777777" w:rsidR="005F34DF" w:rsidRDefault="00CE15F1" w:rsidP="00381847">
      <w:pPr>
        <w:widowControl w:val="0"/>
        <w:tabs>
          <w:tab w:val="left" w:pos="0"/>
        </w:tabs>
        <w:jc w:val="both"/>
        <w:rPr>
          <w:sz w:val="20"/>
          <w:szCs w:val="20"/>
        </w:rPr>
      </w:pPr>
      <w:r>
        <w:rPr>
          <w:sz w:val="20"/>
          <w:szCs w:val="20"/>
        </w:rPr>
        <w:t>12</w:t>
      </w:r>
      <w:r w:rsidR="00444324">
        <w:rPr>
          <w:sz w:val="20"/>
          <w:szCs w:val="20"/>
        </w:rPr>
        <w:t xml:space="preserve">) </w:t>
      </w:r>
      <w:r w:rsidR="00444324" w:rsidRPr="00444324">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Default="00CE15F1" w:rsidP="00381847">
      <w:pPr>
        <w:widowControl w:val="0"/>
        <w:tabs>
          <w:tab w:val="left" w:pos="0"/>
        </w:tabs>
        <w:jc w:val="both"/>
        <w:rPr>
          <w:sz w:val="20"/>
          <w:szCs w:val="20"/>
        </w:rPr>
      </w:pPr>
      <w:r>
        <w:rPr>
          <w:sz w:val="20"/>
          <w:szCs w:val="20"/>
        </w:rPr>
        <w:t>13</w:t>
      </w:r>
      <w:r w:rsidR="00444324">
        <w:rPr>
          <w:sz w:val="20"/>
          <w:szCs w:val="20"/>
        </w:rPr>
        <w:t xml:space="preserve">) </w:t>
      </w:r>
      <w:r w:rsidR="00444324" w:rsidRPr="00444324">
        <w:rPr>
          <w:sz w:val="20"/>
          <w:szCs w:val="20"/>
        </w:rPr>
        <w:t>Копия свидетельства о постановке на налоговый учет, заверенная руководителем организации (уполномоченным лицом);</w:t>
      </w:r>
    </w:p>
    <w:p w14:paraId="10639F4F" w14:textId="77777777" w:rsidR="00444324" w:rsidRDefault="00CE15F1" w:rsidP="00AB53C9">
      <w:pPr>
        <w:widowControl w:val="0"/>
        <w:tabs>
          <w:tab w:val="left" w:pos="0"/>
        </w:tabs>
        <w:jc w:val="both"/>
        <w:rPr>
          <w:sz w:val="20"/>
          <w:szCs w:val="20"/>
        </w:rPr>
      </w:pPr>
      <w:r>
        <w:rPr>
          <w:sz w:val="20"/>
          <w:szCs w:val="20"/>
        </w:rPr>
        <w:t>14</w:t>
      </w:r>
      <w:r w:rsidR="00444324">
        <w:rPr>
          <w:sz w:val="20"/>
          <w:szCs w:val="20"/>
        </w:rPr>
        <w:t xml:space="preserve">) </w:t>
      </w:r>
      <w:r w:rsidR="00AB53C9">
        <w:rPr>
          <w:sz w:val="20"/>
          <w:szCs w:val="20"/>
        </w:rPr>
        <w:t>В</w:t>
      </w:r>
      <w:r w:rsidR="00AB53C9" w:rsidRPr="00AB53C9">
        <w:rPr>
          <w:sz w:val="20"/>
          <w:szCs w:val="20"/>
        </w:rPr>
        <w:t>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w:t>
      </w:r>
      <w:r w:rsidR="00AB53C9">
        <w:rPr>
          <w:sz w:val="20"/>
          <w:szCs w:val="20"/>
        </w:rPr>
        <w:t xml:space="preserve"> ФНС </w:t>
      </w:r>
      <w:r w:rsidR="00AB53C9" w:rsidRPr="00AB53C9">
        <w:rPr>
          <w:sz w:val="20"/>
          <w:szCs w:val="20"/>
        </w:rPr>
        <w:t xml:space="preserve">России в сети Интернет по </w:t>
      </w:r>
      <w:r w:rsidR="00AB53C9" w:rsidRPr="002D3B2C">
        <w:rPr>
          <w:sz w:val="20"/>
          <w:szCs w:val="20"/>
        </w:rPr>
        <w:t xml:space="preserve">адресу: </w:t>
      </w:r>
      <w:r w:rsidR="008719AD" w:rsidRPr="002D3B2C">
        <w:rPr>
          <w:sz w:val="20"/>
          <w:szCs w:val="20"/>
        </w:rPr>
        <w:t>https://egrul.nalog.ru/index.html</w:t>
      </w:r>
      <w:r w:rsidR="00AB53C9" w:rsidRPr="002D3B2C">
        <w:rPr>
          <w:sz w:val="20"/>
          <w:szCs w:val="20"/>
        </w:rPr>
        <w:t xml:space="preserve"> (такая</w:t>
      </w:r>
      <w:r w:rsidR="00AB53C9" w:rsidRPr="00AB53C9">
        <w:rPr>
          <w:sz w:val="20"/>
          <w:szCs w:val="20"/>
        </w:rPr>
        <w:t xml:space="preserve"> выписка предоставляется на электронном носителе);</w:t>
      </w:r>
    </w:p>
    <w:p w14:paraId="3E37808B" w14:textId="0C52A34B" w:rsidR="00F86F41" w:rsidRDefault="00225BD3" w:rsidP="00381847">
      <w:pPr>
        <w:widowControl w:val="0"/>
        <w:tabs>
          <w:tab w:val="left" w:pos="0"/>
        </w:tabs>
        <w:jc w:val="both"/>
        <w:rPr>
          <w:sz w:val="20"/>
          <w:szCs w:val="20"/>
        </w:rPr>
      </w:pPr>
      <w:r>
        <w:rPr>
          <w:sz w:val="20"/>
          <w:szCs w:val="20"/>
        </w:rPr>
        <w:t>15</w:t>
      </w:r>
      <w:r w:rsidR="00176F2A">
        <w:rPr>
          <w:sz w:val="20"/>
          <w:szCs w:val="20"/>
        </w:rPr>
        <w:t xml:space="preserve">) </w:t>
      </w:r>
      <w:r w:rsidR="00176F2A" w:rsidRPr="00F86F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F86F41">
        <w:rPr>
          <w:sz w:val="20"/>
          <w:szCs w:val="20"/>
        </w:rPr>
        <w:t>.</w:t>
      </w:r>
    </w:p>
    <w:p w14:paraId="2EBC9BEC" w14:textId="77777777" w:rsidR="002C04FE" w:rsidRPr="002C04FE" w:rsidRDefault="002C04FE" w:rsidP="002C04FE">
      <w:pPr>
        <w:tabs>
          <w:tab w:val="left" w:pos="1080"/>
        </w:tabs>
        <w:autoSpaceDE w:val="0"/>
        <w:autoSpaceDN w:val="0"/>
        <w:adjustRightInd w:val="0"/>
        <w:jc w:val="both"/>
        <w:rPr>
          <w:sz w:val="20"/>
          <w:szCs w:val="20"/>
        </w:rPr>
      </w:pPr>
      <w:r w:rsidRPr="002C04FE">
        <w:rPr>
          <w:sz w:val="20"/>
          <w:szCs w:val="20"/>
        </w:rPr>
        <w:t xml:space="preserve">Участник должен иметь разрешительные документы на право осуществления деятельности по добровольному личному страхованию, за исключением добровольного страхования жизни. </w:t>
      </w:r>
    </w:p>
    <w:p w14:paraId="14B68A19" w14:textId="77777777" w:rsidR="002C04FE" w:rsidRPr="002C04FE" w:rsidRDefault="002C04FE" w:rsidP="002C04FE">
      <w:pPr>
        <w:tabs>
          <w:tab w:val="left" w:pos="1080"/>
        </w:tabs>
        <w:autoSpaceDE w:val="0"/>
        <w:autoSpaceDN w:val="0"/>
        <w:adjustRightInd w:val="0"/>
        <w:jc w:val="both"/>
        <w:rPr>
          <w:sz w:val="20"/>
          <w:szCs w:val="20"/>
        </w:rPr>
      </w:pPr>
      <w:r w:rsidRPr="002C04FE">
        <w:rPr>
          <w:sz w:val="20"/>
          <w:szCs w:val="20"/>
        </w:rPr>
        <w:t>В подтверждение наличия разрешительных документов участник в составе заявки представляет:</w:t>
      </w:r>
    </w:p>
    <w:p w14:paraId="594F1CC8" w14:textId="14E4DC0E" w:rsidR="002C04FE" w:rsidRDefault="002C04FE" w:rsidP="00381847">
      <w:pPr>
        <w:widowControl w:val="0"/>
        <w:tabs>
          <w:tab w:val="left" w:pos="0"/>
        </w:tabs>
        <w:jc w:val="both"/>
        <w:rPr>
          <w:sz w:val="20"/>
          <w:szCs w:val="20"/>
        </w:rPr>
      </w:pPr>
      <w:r w:rsidRPr="002C04FE">
        <w:rPr>
          <w:sz w:val="20"/>
          <w:szCs w:val="20"/>
        </w:rPr>
        <w:t>- действующую на момент подачи лицензию на право осуществления деятельности добровольного личного страхования, за исключением добровольного страхования жизни,</w:t>
      </w:r>
      <w:r w:rsidRPr="002C04FE">
        <w:rPr>
          <w:color w:val="000000"/>
          <w:sz w:val="20"/>
          <w:szCs w:val="20"/>
        </w:rPr>
        <w:t xml:space="preserve"> заверенная руководителем организации (уполномоченным </w:t>
      </w:r>
      <w:r w:rsidRPr="002C04FE">
        <w:rPr>
          <w:sz w:val="20"/>
          <w:szCs w:val="20"/>
        </w:rPr>
        <w:t>лицом);</w:t>
      </w:r>
    </w:p>
    <w:p w14:paraId="571E3A19" w14:textId="77777777" w:rsidR="00444324" w:rsidRPr="00A60A57" w:rsidRDefault="00517A94" w:rsidP="00381847">
      <w:pPr>
        <w:widowControl w:val="0"/>
        <w:tabs>
          <w:tab w:val="left" w:pos="0"/>
        </w:tabs>
        <w:jc w:val="both"/>
        <w:rPr>
          <w:sz w:val="20"/>
          <w:szCs w:val="20"/>
        </w:rPr>
      </w:pPr>
      <w:r>
        <w:rPr>
          <w:sz w:val="20"/>
          <w:szCs w:val="20"/>
        </w:rPr>
        <w:t xml:space="preserve">16) </w:t>
      </w:r>
      <w:r w:rsidR="00176F2A">
        <w:rPr>
          <w:sz w:val="20"/>
          <w:szCs w:val="20"/>
        </w:rPr>
        <w:t>К</w:t>
      </w:r>
      <w:r w:rsidR="00176F2A" w:rsidRPr="00176F2A">
        <w:rPr>
          <w:sz w:val="20"/>
          <w:szCs w:val="20"/>
        </w:rPr>
        <w:t xml:space="preserve">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A60A57">
        <w:rPr>
          <w:sz w:val="20"/>
          <w:szCs w:val="20"/>
        </w:rPr>
        <w:t>извещения о проведении закупки,</w:t>
      </w:r>
      <w:r w:rsidR="00176F2A" w:rsidRPr="00A60A57">
        <w:rPr>
          <w:sz w:val="20"/>
          <w:szCs w:val="20"/>
        </w:rPr>
        <w:t xml:space="preserve"> заверенная руководителем организации (уполномоченным лицом);</w:t>
      </w:r>
    </w:p>
    <w:p w14:paraId="3DA7C632" w14:textId="3C312880" w:rsidR="00444324" w:rsidRDefault="003068BA" w:rsidP="00381847">
      <w:pPr>
        <w:widowControl w:val="0"/>
        <w:tabs>
          <w:tab w:val="left" w:pos="0"/>
        </w:tabs>
        <w:jc w:val="both"/>
        <w:rPr>
          <w:sz w:val="20"/>
          <w:szCs w:val="20"/>
        </w:rPr>
      </w:pPr>
      <w:r w:rsidRPr="00A60A57">
        <w:rPr>
          <w:sz w:val="20"/>
          <w:szCs w:val="20"/>
        </w:rPr>
        <w:t>17</w:t>
      </w:r>
      <w:r w:rsidR="00176F2A" w:rsidRPr="00A60A57">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75DC8C5E" w14:textId="1179E479" w:rsidR="00381847" w:rsidRPr="00A60A57" w:rsidRDefault="00D23864" w:rsidP="00381847">
      <w:pPr>
        <w:widowControl w:val="0"/>
        <w:tabs>
          <w:tab w:val="left" w:pos="0"/>
        </w:tabs>
        <w:jc w:val="both"/>
        <w:rPr>
          <w:sz w:val="20"/>
          <w:szCs w:val="20"/>
        </w:rPr>
      </w:pPr>
      <w:r w:rsidRPr="007233E5">
        <w:rPr>
          <w:sz w:val="20"/>
          <w:szCs w:val="20"/>
        </w:rPr>
        <w:t>18)</w:t>
      </w:r>
      <w:r w:rsidR="002162E9">
        <w:rPr>
          <w:sz w:val="20"/>
          <w:szCs w:val="20"/>
        </w:rPr>
        <w:t xml:space="preserve"> </w:t>
      </w:r>
      <w:r w:rsidR="00381847" w:rsidRPr="00A60A57">
        <w:rPr>
          <w:sz w:val="20"/>
          <w:szCs w:val="20"/>
        </w:rPr>
        <w:t xml:space="preserve">Копия </w:t>
      </w:r>
      <w:r w:rsidR="00F4698C" w:rsidRPr="00A60A57">
        <w:rPr>
          <w:sz w:val="20"/>
          <w:szCs w:val="20"/>
        </w:rPr>
        <w:t xml:space="preserve">всей </w:t>
      </w:r>
      <w:r w:rsidR="00381847" w:rsidRPr="00A60A57">
        <w:rPr>
          <w:sz w:val="20"/>
          <w:szCs w:val="20"/>
        </w:rPr>
        <w:t>заявки на участие на электронном носителе;</w:t>
      </w:r>
    </w:p>
    <w:p w14:paraId="2901FC05" w14:textId="08A04B90" w:rsidR="002472BB" w:rsidRPr="00A60A57" w:rsidRDefault="00D23864" w:rsidP="00AC296E">
      <w:pPr>
        <w:jc w:val="both"/>
        <w:rPr>
          <w:b/>
          <w:sz w:val="20"/>
          <w:szCs w:val="20"/>
        </w:rPr>
      </w:pPr>
      <w:r w:rsidRPr="00D23864">
        <w:rPr>
          <w:sz w:val="20"/>
          <w:szCs w:val="20"/>
        </w:rPr>
        <w:t>20</w:t>
      </w:r>
      <w:r w:rsidR="00454E9A" w:rsidRPr="00A60A57">
        <w:rPr>
          <w:sz w:val="20"/>
          <w:szCs w:val="20"/>
        </w:rPr>
        <w:t>)</w:t>
      </w:r>
      <w:r w:rsidR="00381847" w:rsidRPr="00A60A57">
        <w:rPr>
          <w:sz w:val="20"/>
          <w:szCs w:val="20"/>
        </w:rPr>
        <w:t> Другие документы, прилагаемые по усмотрению Участников закупки.</w:t>
      </w:r>
    </w:p>
    <w:p w14:paraId="4C2E07AF" w14:textId="77777777" w:rsidR="00783506" w:rsidRPr="00A60A57" w:rsidRDefault="00AC296E" w:rsidP="00783506">
      <w:pPr>
        <w:jc w:val="both"/>
        <w:rPr>
          <w:rFonts w:eastAsia="Calibri"/>
          <w:sz w:val="20"/>
          <w:szCs w:val="20"/>
          <w:lang w:eastAsia="en-US"/>
        </w:rPr>
      </w:pPr>
      <w:r w:rsidRPr="00A60A57">
        <w:rPr>
          <w:b/>
          <w:sz w:val="20"/>
          <w:szCs w:val="20"/>
        </w:rPr>
        <w:t>б</w:t>
      </w:r>
      <w:r w:rsidR="00783506" w:rsidRPr="00A60A57">
        <w:rPr>
          <w:b/>
          <w:sz w:val="20"/>
          <w:szCs w:val="20"/>
        </w:rPr>
        <w:t>) участник закупки - индивидуальный предприниматель:</w:t>
      </w:r>
    </w:p>
    <w:p w14:paraId="1CE9A370" w14:textId="77777777" w:rsidR="009523AF" w:rsidRPr="00B364F5" w:rsidRDefault="009523AF" w:rsidP="009523AF">
      <w:pPr>
        <w:jc w:val="both"/>
        <w:rPr>
          <w:rFonts w:eastAsia="Calibri"/>
          <w:sz w:val="20"/>
          <w:szCs w:val="20"/>
        </w:rPr>
      </w:pPr>
      <w:r w:rsidRPr="00A60A57">
        <w:rPr>
          <w:rFonts w:eastAsia="Calibri"/>
          <w:sz w:val="20"/>
          <w:szCs w:val="20"/>
          <w:lang w:eastAsia="en-US"/>
        </w:rPr>
        <w:t>1)</w:t>
      </w:r>
      <w:r w:rsidRPr="00A60A57">
        <w:rPr>
          <w:rFonts w:eastAsia="Calibri"/>
          <w:sz w:val="20"/>
          <w:szCs w:val="20"/>
        </w:rPr>
        <w:t xml:space="preserve"> Опись документов (Форма № 1);</w:t>
      </w:r>
    </w:p>
    <w:p w14:paraId="4A2FB184" w14:textId="77777777" w:rsidR="009523AF" w:rsidRDefault="009523AF" w:rsidP="009523AF">
      <w:pPr>
        <w:jc w:val="both"/>
        <w:rPr>
          <w:rFonts w:eastAsia="Calibri"/>
          <w:sz w:val="20"/>
          <w:szCs w:val="20"/>
          <w:lang w:eastAsia="en-US"/>
        </w:rPr>
      </w:pPr>
      <w:r w:rsidRPr="00B364F5">
        <w:rPr>
          <w:rFonts w:eastAsia="Calibri"/>
          <w:sz w:val="20"/>
          <w:szCs w:val="20"/>
          <w:lang w:eastAsia="en-US"/>
        </w:rPr>
        <w:t>2) Заявка на участие в открытом запросе предложений (Форма № 2);</w:t>
      </w:r>
    </w:p>
    <w:p w14:paraId="22B9E6C7" w14:textId="77777777" w:rsidR="00AC296E" w:rsidRDefault="00AC296E" w:rsidP="00AC296E">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50D72141" w14:textId="4CBC9954" w:rsidR="00AC296E" w:rsidRDefault="00AC296E" w:rsidP="00AC296E">
      <w:pPr>
        <w:widowControl w:val="0"/>
        <w:tabs>
          <w:tab w:val="left" w:pos="0"/>
        </w:tabs>
        <w:jc w:val="both"/>
        <w:rPr>
          <w:sz w:val="20"/>
          <w:szCs w:val="20"/>
        </w:rPr>
      </w:pPr>
      <w:r>
        <w:rPr>
          <w:sz w:val="20"/>
          <w:szCs w:val="20"/>
        </w:rPr>
        <w:t xml:space="preserve">4) </w:t>
      </w:r>
      <w:r w:rsidR="00192067" w:rsidRPr="00192067">
        <w:rPr>
          <w:sz w:val="20"/>
          <w:szCs w:val="20"/>
        </w:rPr>
        <w:t>Предложение об условиях исполнения договора (Форма № 3) с приложением программ добровольного медицинского страхования по каждой категории страхования;</w:t>
      </w:r>
    </w:p>
    <w:p w14:paraId="6823A6F5" w14:textId="2ADAC7B3" w:rsidR="00AC296E" w:rsidRDefault="00AC296E" w:rsidP="00AC296E">
      <w:pPr>
        <w:widowControl w:val="0"/>
        <w:tabs>
          <w:tab w:val="left" w:pos="0"/>
        </w:tabs>
        <w:jc w:val="both"/>
        <w:rPr>
          <w:sz w:val="20"/>
          <w:szCs w:val="20"/>
        </w:rPr>
      </w:pPr>
      <w:r w:rsidRPr="00A60A57">
        <w:rPr>
          <w:sz w:val="20"/>
          <w:szCs w:val="20"/>
        </w:rPr>
        <w:t xml:space="preserve">5) </w:t>
      </w:r>
      <w:r w:rsidR="00A95499" w:rsidRPr="00F86F41">
        <w:rPr>
          <w:sz w:val="20"/>
          <w:szCs w:val="20"/>
        </w:rPr>
        <w:t>Предложени</w:t>
      </w:r>
      <w:r w:rsidR="00F26693" w:rsidRPr="00F86F41">
        <w:rPr>
          <w:sz w:val="20"/>
          <w:szCs w:val="20"/>
        </w:rPr>
        <w:t>е</w:t>
      </w:r>
      <w:r w:rsidR="00A95499" w:rsidRPr="00F86F41">
        <w:rPr>
          <w:sz w:val="20"/>
          <w:szCs w:val="20"/>
        </w:rPr>
        <w:t xml:space="preserve"> участника по не</w:t>
      </w:r>
      <w:r w:rsidRPr="00F86F41">
        <w:rPr>
          <w:sz w:val="20"/>
          <w:szCs w:val="20"/>
        </w:rPr>
        <w:t>ценовым критериям оценки открытого запроса предложений</w:t>
      </w:r>
      <w:r w:rsidR="00BA379B">
        <w:rPr>
          <w:sz w:val="20"/>
          <w:szCs w:val="20"/>
        </w:rPr>
        <w:t xml:space="preserve"> </w:t>
      </w:r>
      <w:r w:rsidRPr="00F86F41">
        <w:rPr>
          <w:sz w:val="20"/>
          <w:szCs w:val="20"/>
        </w:rPr>
        <w:t>(Форма № 4):</w:t>
      </w:r>
    </w:p>
    <w:p w14:paraId="5369ED2E" w14:textId="77777777" w:rsidR="00A46F06" w:rsidRPr="002C04FE" w:rsidRDefault="00A46F06" w:rsidP="00A46F06">
      <w:pPr>
        <w:widowControl w:val="0"/>
        <w:tabs>
          <w:tab w:val="left" w:pos="0"/>
        </w:tabs>
        <w:jc w:val="both"/>
        <w:rPr>
          <w:sz w:val="20"/>
          <w:szCs w:val="20"/>
        </w:rPr>
      </w:pPr>
      <w:r w:rsidRPr="002C04FE">
        <w:rPr>
          <w:sz w:val="20"/>
          <w:szCs w:val="20"/>
        </w:rPr>
        <w:t xml:space="preserve">- с приложением копий формы «Отчет о финансовых результатах страховой организации» (код формы по ОКУД 0420126 за 2021 год, абсолютная величина значения строки 9 к величине заработанных страховых премий – нетто-перестрахование значение строки 8) </w:t>
      </w:r>
      <w:r w:rsidRPr="002C04FE">
        <w:rPr>
          <w:i/>
          <w:sz w:val="20"/>
          <w:szCs w:val="20"/>
        </w:rPr>
        <w:t>(является критерием оценки)</w:t>
      </w:r>
      <w:r w:rsidRPr="002C04FE">
        <w:rPr>
          <w:sz w:val="20"/>
          <w:szCs w:val="20"/>
        </w:rPr>
        <w:t>;</w:t>
      </w:r>
    </w:p>
    <w:p w14:paraId="21BCEB09" w14:textId="77777777" w:rsidR="00A46F06" w:rsidRPr="002C04FE" w:rsidRDefault="00A46F06" w:rsidP="00A46F06">
      <w:pPr>
        <w:widowControl w:val="0"/>
        <w:tabs>
          <w:tab w:val="left" w:pos="0"/>
        </w:tabs>
        <w:jc w:val="both"/>
        <w:rPr>
          <w:sz w:val="20"/>
          <w:szCs w:val="20"/>
        </w:rPr>
      </w:pPr>
      <w:r w:rsidRPr="002C04FE">
        <w:rPr>
          <w:sz w:val="20"/>
          <w:szCs w:val="20"/>
        </w:rPr>
        <w:t xml:space="preserve">- с приложением копий документов, подтверждающих наличие у Участника деловой репутации. Подтверждающими документами являются: копия действующего на дату подачи Свидетельства рейтингового агентства, либо скриншота с официального сайта рейтингового агентства с указанием ссылки </w:t>
      </w:r>
      <w:r w:rsidRPr="002C04FE">
        <w:rPr>
          <w:i/>
          <w:sz w:val="20"/>
          <w:szCs w:val="20"/>
        </w:rPr>
        <w:t>(является критерием оценки)</w:t>
      </w:r>
      <w:r w:rsidRPr="002C04FE">
        <w:rPr>
          <w:sz w:val="20"/>
          <w:szCs w:val="20"/>
        </w:rPr>
        <w:t>;</w:t>
      </w:r>
    </w:p>
    <w:p w14:paraId="67916C45" w14:textId="77777777" w:rsidR="00A46F06" w:rsidRPr="002C04FE" w:rsidRDefault="00A46F06" w:rsidP="00A46F06">
      <w:pPr>
        <w:widowControl w:val="0"/>
        <w:tabs>
          <w:tab w:val="left" w:pos="0"/>
        </w:tabs>
        <w:jc w:val="both"/>
        <w:rPr>
          <w:sz w:val="20"/>
          <w:szCs w:val="20"/>
        </w:rPr>
      </w:pPr>
      <w:r w:rsidRPr="002C04FE">
        <w:rPr>
          <w:sz w:val="20"/>
          <w:szCs w:val="20"/>
        </w:rPr>
        <w:t xml:space="preserve">- с приложением копий раздела 1 формы «Сведения о деятельности страховщика» за 2021 год (код формы по ОКУД 0420162, сумма значений строк 2.03.2 и 3.03.2, столбца 16) </w:t>
      </w:r>
      <w:r w:rsidRPr="002C04FE">
        <w:rPr>
          <w:i/>
          <w:sz w:val="20"/>
          <w:szCs w:val="20"/>
        </w:rPr>
        <w:t>(является критерием оценки)</w:t>
      </w:r>
      <w:r w:rsidRPr="002C04FE">
        <w:rPr>
          <w:sz w:val="20"/>
          <w:szCs w:val="20"/>
        </w:rPr>
        <w:t>;</w:t>
      </w:r>
    </w:p>
    <w:p w14:paraId="262BE3DD" w14:textId="25FC0E13" w:rsidR="002C04FE" w:rsidRPr="00F86F41" w:rsidRDefault="00A46F06" w:rsidP="00AC296E">
      <w:pPr>
        <w:widowControl w:val="0"/>
        <w:tabs>
          <w:tab w:val="left" w:pos="0"/>
        </w:tabs>
        <w:jc w:val="both"/>
        <w:rPr>
          <w:sz w:val="20"/>
          <w:szCs w:val="20"/>
        </w:rPr>
      </w:pPr>
      <w:r w:rsidRPr="002C04FE">
        <w:rPr>
          <w:sz w:val="20"/>
          <w:szCs w:val="20"/>
        </w:rPr>
        <w:t xml:space="preserve">- с приложением копий раздела 1 формы «Сведения о деятельности страховщика» за 2021 год (код формы по ОКУД 0420162, отношение величины урегулированных страховых случаев (сумма значений строк 2.03.2 и 3.03.2, столбцов 18 и 19 к величине заявленных страховых случаев (сумма значений строк 2.03.2 и 3.03.2, столбца 17) </w:t>
      </w:r>
      <w:r w:rsidRPr="002C04FE">
        <w:rPr>
          <w:i/>
          <w:iCs/>
          <w:sz w:val="20"/>
          <w:szCs w:val="20"/>
        </w:rPr>
        <w:t>(является критерием оценки)</w:t>
      </w:r>
      <w:r w:rsidRPr="002C04FE">
        <w:rPr>
          <w:sz w:val="20"/>
          <w:szCs w:val="20"/>
        </w:rPr>
        <w:t>;</w:t>
      </w:r>
    </w:p>
    <w:p w14:paraId="251723F3" w14:textId="73089F96" w:rsidR="00AC296E" w:rsidRDefault="004D28D4" w:rsidP="00AA4DB9">
      <w:pPr>
        <w:widowControl w:val="0"/>
        <w:tabs>
          <w:tab w:val="left" w:pos="0"/>
        </w:tabs>
        <w:jc w:val="both"/>
        <w:rPr>
          <w:rFonts w:eastAsia="Calibri"/>
          <w:sz w:val="20"/>
          <w:szCs w:val="20"/>
          <w:lang w:eastAsia="en-US"/>
        </w:rPr>
      </w:pPr>
      <w:r>
        <w:rPr>
          <w:rFonts w:eastAsia="Calibri"/>
          <w:sz w:val="20"/>
          <w:szCs w:val="20"/>
          <w:lang w:eastAsia="en-US"/>
        </w:rPr>
        <w:t>6</w:t>
      </w:r>
      <w:r w:rsidR="00AC296E">
        <w:rPr>
          <w:rFonts w:eastAsia="Calibri"/>
          <w:sz w:val="20"/>
          <w:szCs w:val="20"/>
          <w:lang w:eastAsia="en-US"/>
        </w:rPr>
        <w:t xml:space="preserve">) </w:t>
      </w:r>
      <w:r w:rsidR="00055466">
        <w:rPr>
          <w:rFonts w:eastAsia="Calibri"/>
          <w:sz w:val="20"/>
          <w:szCs w:val="20"/>
          <w:lang w:eastAsia="en-US"/>
        </w:rPr>
        <w:t>Копия доверенности</w:t>
      </w:r>
      <w:r w:rsidR="00AC296E" w:rsidRPr="00AC296E">
        <w:rPr>
          <w:rFonts w:eastAsia="Calibri"/>
          <w:sz w:val="20"/>
          <w:szCs w:val="20"/>
          <w:lang w:eastAsia="en-US"/>
        </w:rPr>
        <w:t xml:space="preserve"> на осуществление действий от имени участника закупки</w:t>
      </w:r>
      <w:r w:rsidR="00055466" w:rsidRPr="00055466">
        <w:rPr>
          <w:rFonts w:eastAsia="Calibri"/>
          <w:sz w:val="20"/>
          <w:szCs w:val="20"/>
          <w:lang w:eastAsia="en-US"/>
        </w:rPr>
        <w:t xml:space="preserve">, </w:t>
      </w:r>
      <w:r w:rsidR="00B364F5">
        <w:rPr>
          <w:rFonts w:eastAsia="Calibri"/>
          <w:sz w:val="20"/>
          <w:szCs w:val="20"/>
          <w:lang w:eastAsia="en-US"/>
        </w:rPr>
        <w:t>подписанная</w:t>
      </w:r>
      <w:r w:rsidR="00055466" w:rsidRPr="00055466">
        <w:rPr>
          <w:rFonts w:eastAsia="Calibri"/>
          <w:sz w:val="20"/>
          <w:szCs w:val="20"/>
          <w:lang w:eastAsia="en-US"/>
        </w:rPr>
        <w:t xml:space="preserve"> индивидуальным предпринимателем (в случае </w:t>
      </w:r>
      <w:r w:rsidR="00055466">
        <w:rPr>
          <w:rFonts w:eastAsia="Calibri"/>
          <w:sz w:val="20"/>
          <w:szCs w:val="20"/>
          <w:lang w:eastAsia="en-US"/>
        </w:rPr>
        <w:t xml:space="preserve">если </w:t>
      </w:r>
      <w:r w:rsidR="00055466" w:rsidRPr="00055466">
        <w:rPr>
          <w:rFonts w:eastAsia="Calibri"/>
          <w:sz w:val="20"/>
          <w:szCs w:val="20"/>
          <w:lang w:eastAsia="en-US"/>
        </w:rPr>
        <w:t>заявку на участие в закупке подписывает не сам индивидуальный предприниматель, а уполномоченное им лицо</w:t>
      </w:r>
      <w:r w:rsidR="00627418">
        <w:rPr>
          <w:rFonts w:eastAsia="Calibri"/>
          <w:sz w:val="20"/>
          <w:szCs w:val="20"/>
          <w:lang w:eastAsia="en-US"/>
        </w:rPr>
        <w:t>)</w:t>
      </w:r>
      <w:r w:rsidR="00AC296E" w:rsidRPr="00AC296E">
        <w:rPr>
          <w:rFonts w:eastAsia="Calibri"/>
          <w:sz w:val="20"/>
          <w:szCs w:val="20"/>
          <w:lang w:eastAsia="en-US"/>
        </w:rPr>
        <w:t>, либо нотариально заверенную копию такой доверенности</w:t>
      </w:r>
      <w:r w:rsidR="00AC296E">
        <w:rPr>
          <w:rFonts w:eastAsia="Calibri"/>
          <w:sz w:val="20"/>
          <w:szCs w:val="20"/>
          <w:lang w:eastAsia="en-US"/>
        </w:rPr>
        <w:t xml:space="preserve"> </w:t>
      </w:r>
      <w:r w:rsidR="00AC296E" w:rsidRPr="00AC296E">
        <w:rPr>
          <w:rFonts w:eastAsia="Calibri"/>
          <w:sz w:val="20"/>
          <w:szCs w:val="20"/>
          <w:lang w:eastAsia="en-US"/>
        </w:rPr>
        <w:t>(Форма № 6);</w:t>
      </w:r>
    </w:p>
    <w:p w14:paraId="03CAF98C" w14:textId="77777777" w:rsidR="00AC296E" w:rsidRDefault="004D28D4" w:rsidP="009523AF">
      <w:pPr>
        <w:jc w:val="both"/>
        <w:rPr>
          <w:rFonts w:eastAsia="Calibri"/>
          <w:sz w:val="20"/>
          <w:szCs w:val="20"/>
          <w:lang w:eastAsia="en-US"/>
        </w:rPr>
      </w:pPr>
      <w:r>
        <w:rPr>
          <w:rFonts w:eastAsia="Calibri"/>
          <w:sz w:val="20"/>
          <w:szCs w:val="20"/>
          <w:lang w:eastAsia="en-US"/>
        </w:rPr>
        <w:t>7</w:t>
      </w:r>
      <w:r w:rsidR="00AC296E">
        <w:rPr>
          <w:rFonts w:eastAsia="Calibri"/>
          <w:sz w:val="20"/>
          <w:szCs w:val="20"/>
          <w:lang w:eastAsia="en-US"/>
        </w:rPr>
        <w:t>) К</w:t>
      </w:r>
      <w:r w:rsidR="00AC296E" w:rsidRPr="00AC296E">
        <w:rPr>
          <w:rFonts w:eastAsia="Calibri"/>
          <w:sz w:val="20"/>
          <w:szCs w:val="20"/>
          <w:lang w:eastAsia="en-US"/>
        </w:rPr>
        <w:t>опия свидетельства о постановке на учет в налоговом органе по месту жительства;</w:t>
      </w:r>
    </w:p>
    <w:p w14:paraId="1CD4224A" w14:textId="77777777" w:rsidR="00055466" w:rsidRDefault="004D28D4" w:rsidP="009523AF">
      <w:pPr>
        <w:jc w:val="both"/>
        <w:rPr>
          <w:rFonts w:eastAsia="Calibri"/>
          <w:sz w:val="20"/>
          <w:szCs w:val="20"/>
          <w:lang w:eastAsia="en-US"/>
        </w:rPr>
      </w:pPr>
      <w:r>
        <w:rPr>
          <w:rFonts w:eastAsia="Calibri"/>
          <w:sz w:val="20"/>
          <w:szCs w:val="20"/>
          <w:lang w:eastAsia="en-US"/>
        </w:rPr>
        <w:lastRenderedPageBreak/>
        <w:t>8</w:t>
      </w:r>
      <w:r w:rsidR="00AC296E">
        <w:rPr>
          <w:rFonts w:eastAsia="Calibri"/>
          <w:sz w:val="20"/>
          <w:szCs w:val="20"/>
          <w:lang w:eastAsia="en-US"/>
        </w:rPr>
        <w:t>) К</w:t>
      </w:r>
      <w:r w:rsidR="00AC296E" w:rsidRPr="00AC296E">
        <w:rPr>
          <w:rFonts w:eastAsia="Calibri"/>
          <w:sz w:val="20"/>
          <w:szCs w:val="20"/>
          <w:lang w:eastAsia="en-US"/>
        </w:rPr>
        <w:t>опия свидетельства о регистрации в качестве индивидуального предпринимателя;</w:t>
      </w:r>
    </w:p>
    <w:p w14:paraId="11342DBA" w14:textId="77777777" w:rsidR="00055466" w:rsidRDefault="004D28D4" w:rsidP="009523AF">
      <w:pPr>
        <w:jc w:val="both"/>
        <w:rPr>
          <w:rFonts w:eastAsia="Calibri"/>
          <w:sz w:val="20"/>
          <w:szCs w:val="20"/>
          <w:lang w:eastAsia="en-US"/>
        </w:rPr>
      </w:pPr>
      <w:r>
        <w:rPr>
          <w:rFonts w:eastAsia="Calibri"/>
          <w:sz w:val="20"/>
          <w:szCs w:val="20"/>
          <w:lang w:eastAsia="en-US"/>
        </w:rPr>
        <w:t>9</w:t>
      </w:r>
      <w:r w:rsidR="00627418">
        <w:rPr>
          <w:rFonts w:eastAsia="Calibri"/>
          <w:sz w:val="20"/>
          <w:szCs w:val="20"/>
          <w:lang w:eastAsia="en-US"/>
        </w:rPr>
        <w:t>) В</w:t>
      </w:r>
      <w:r w:rsidR="00627418" w:rsidRPr="00627418">
        <w:rPr>
          <w:rFonts w:eastAsia="Calibri"/>
          <w:sz w:val="20"/>
          <w:szCs w:val="20"/>
          <w:lang w:eastAsia="en-US"/>
        </w:rPr>
        <w:t xml:space="preserve">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2D3B2C">
        <w:rPr>
          <w:rFonts w:eastAsia="Calibri"/>
          <w:sz w:val="20"/>
          <w:szCs w:val="20"/>
          <w:lang w:eastAsia="en-US"/>
        </w:rPr>
        <w:t>https://egrul.nalog.ru/index.html</w:t>
      </w:r>
      <w:r w:rsidR="00627418" w:rsidRPr="00627418">
        <w:rPr>
          <w:rFonts w:eastAsia="Calibri"/>
          <w:sz w:val="20"/>
          <w:szCs w:val="20"/>
          <w:lang w:eastAsia="en-US"/>
        </w:rPr>
        <w:t xml:space="preserve"> (такая выписка предоставляется на электронном носителе);</w:t>
      </w:r>
    </w:p>
    <w:p w14:paraId="19CAFEEE" w14:textId="2E4A9936" w:rsidR="00627418" w:rsidRDefault="004D28D4" w:rsidP="00627418">
      <w:pPr>
        <w:widowControl w:val="0"/>
        <w:tabs>
          <w:tab w:val="left" w:pos="0"/>
        </w:tabs>
        <w:jc w:val="both"/>
        <w:rPr>
          <w:sz w:val="20"/>
          <w:szCs w:val="20"/>
        </w:rPr>
      </w:pPr>
      <w:r>
        <w:rPr>
          <w:rFonts w:eastAsia="Calibri"/>
          <w:sz w:val="20"/>
          <w:szCs w:val="20"/>
          <w:lang w:eastAsia="en-US"/>
        </w:rPr>
        <w:t>10</w:t>
      </w:r>
      <w:r w:rsidR="00627418">
        <w:rPr>
          <w:rFonts w:eastAsia="Calibri"/>
          <w:sz w:val="20"/>
          <w:szCs w:val="20"/>
          <w:lang w:eastAsia="en-US"/>
        </w:rPr>
        <w:t xml:space="preserve">) </w:t>
      </w:r>
      <w:r w:rsidR="00627418" w:rsidRPr="00A1532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A15328">
        <w:rPr>
          <w:sz w:val="20"/>
          <w:szCs w:val="20"/>
        </w:rPr>
        <w:t>.</w:t>
      </w:r>
    </w:p>
    <w:p w14:paraId="7CD153D9" w14:textId="77777777" w:rsidR="002C04FE" w:rsidRPr="002C04FE" w:rsidRDefault="002C04FE" w:rsidP="002C04FE">
      <w:pPr>
        <w:tabs>
          <w:tab w:val="left" w:pos="1080"/>
        </w:tabs>
        <w:autoSpaceDE w:val="0"/>
        <w:autoSpaceDN w:val="0"/>
        <w:adjustRightInd w:val="0"/>
        <w:jc w:val="both"/>
        <w:rPr>
          <w:sz w:val="20"/>
          <w:szCs w:val="20"/>
        </w:rPr>
      </w:pPr>
      <w:r w:rsidRPr="002C04FE">
        <w:rPr>
          <w:sz w:val="20"/>
          <w:szCs w:val="20"/>
        </w:rPr>
        <w:t xml:space="preserve">Участник должен иметь разрешительные документы на право осуществления деятельности по добровольному личному страхованию, за исключением добровольного страхования жизни. </w:t>
      </w:r>
    </w:p>
    <w:p w14:paraId="058A9F60" w14:textId="77777777" w:rsidR="002C04FE" w:rsidRPr="002C04FE" w:rsidRDefault="002C04FE" w:rsidP="002C04FE">
      <w:pPr>
        <w:tabs>
          <w:tab w:val="left" w:pos="1080"/>
        </w:tabs>
        <w:autoSpaceDE w:val="0"/>
        <w:autoSpaceDN w:val="0"/>
        <w:adjustRightInd w:val="0"/>
        <w:jc w:val="both"/>
        <w:rPr>
          <w:sz w:val="20"/>
          <w:szCs w:val="20"/>
        </w:rPr>
      </w:pPr>
      <w:r w:rsidRPr="002C04FE">
        <w:rPr>
          <w:sz w:val="20"/>
          <w:szCs w:val="20"/>
        </w:rPr>
        <w:t>В подтверждение наличия разрешительных документов участник в составе заявки представляет:</w:t>
      </w:r>
    </w:p>
    <w:p w14:paraId="3210DCF3" w14:textId="77777777" w:rsidR="002C04FE" w:rsidRPr="002C04FE" w:rsidRDefault="002C04FE" w:rsidP="002C04FE">
      <w:pPr>
        <w:widowControl w:val="0"/>
        <w:tabs>
          <w:tab w:val="left" w:pos="0"/>
        </w:tabs>
        <w:jc w:val="both"/>
        <w:rPr>
          <w:sz w:val="20"/>
          <w:szCs w:val="20"/>
        </w:rPr>
      </w:pPr>
      <w:r w:rsidRPr="002C04FE">
        <w:rPr>
          <w:sz w:val="20"/>
          <w:szCs w:val="20"/>
        </w:rPr>
        <w:t>- действующую на момент подачи лицензию на право осуществления деятельности добровольного личного страхования, за исключением добровольного страхования жизни,</w:t>
      </w:r>
      <w:r w:rsidRPr="002C04FE">
        <w:rPr>
          <w:color w:val="000000"/>
          <w:sz w:val="20"/>
          <w:szCs w:val="20"/>
        </w:rPr>
        <w:t xml:space="preserve"> заверенная руководителем организации (уполномоченным </w:t>
      </w:r>
      <w:r w:rsidRPr="002C04FE">
        <w:rPr>
          <w:sz w:val="20"/>
          <w:szCs w:val="20"/>
        </w:rPr>
        <w:t>лицом);</w:t>
      </w:r>
    </w:p>
    <w:p w14:paraId="60E3A962" w14:textId="77777777" w:rsidR="007A01B4" w:rsidRDefault="00517A94" w:rsidP="00627418">
      <w:pPr>
        <w:widowControl w:val="0"/>
        <w:tabs>
          <w:tab w:val="left" w:pos="0"/>
        </w:tabs>
        <w:jc w:val="both"/>
        <w:rPr>
          <w:sz w:val="20"/>
          <w:szCs w:val="20"/>
        </w:rPr>
      </w:pPr>
      <w:r>
        <w:rPr>
          <w:sz w:val="20"/>
          <w:szCs w:val="20"/>
        </w:rPr>
        <w:t>11)</w:t>
      </w:r>
      <w:r w:rsidR="003068BA">
        <w:rPr>
          <w:sz w:val="20"/>
          <w:szCs w:val="20"/>
        </w:rPr>
        <w:t xml:space="preserve"> </w:t>
      </w:r>
      <w:r w:rsidR="007A01B4">
        <w:rPr>
          <w:sz w:val="20"/>
          <w:szCs w:val="20"/>
        </w:rPr>
        <w:t>С</w:t>
      </w:r>
      <w:r w:rsidR="007A01B4"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7A01B4">
        <w:rPr>
          <w:sz w:val="20"/>
          <w:szCs w:val="20"/>
        </w:rPr>
        <w:t>ельства в Российской Федерации». Данные сведения</w:t>
      </w:r>
      <w:r w:rsidR="007A01B4" w:rsidRPr="009260FD">
        <w:rPr>
          <w:sz w:val="20"/>
          <w:szCs w:val="20"/>
        </w:rPr>
        <w:t xml:space="preserve"> предоставляются на усмотрение Участника закупки</w:t>
      </w:r>
      <w:r w:rsidR="007A01B4">
        <w:rPr>
          <w:sz w:val="20"/>
          <w:szCs w:val="20"/>
        </w:rPr>
        <w:t xml:space="preserve"> (</w:t>
      </w:r>
      <w:r w:rsidR="007A01B4" w:rsidRPr="009260FD">
        <w:rPr>
          <w:sz w:val="20"/>
          <w:szCs w:val="20"/>
        </w:rPr>
        <w:t>если участник относится к субъектам малого и среднего предпринимательства</w:t>
      </w:r>
      <w:r w:rsidR="007A01B4">
        <w:rPr>
          <w:sz w:val="20"/>
          <w:szCs w:val="20"/>
        </w:rPr>
        <w:t>);</w:t>
      </w:r>
    </w:p>
    <w:p w14:paraId="18E5F988" w14:textId="42C190EB" w:rsidR="007A01B4" w:rsidRDefault="003068BA" w:rsidP="00627418">
      <w:pPr>
        <w:widowControl w:val="0"/>
        <w:tabs>
          <w:tab w:val="left" w:pos="0"/>
        </w:tabs>
        <w:jc w:val="both"/>
        <w:rPr>
          <w:sz w:val="20"/>
          <w:szCs w:val="20"/>
        </w:rPr>
      </w:pPr>
      <w:r>
        <w:rPr>
          <w:sz w:val="20"/>
          <w:szCs w:val="20"/>
        </w:rPr>
        <w:t>12</w:t>
      </w:r>
      <w:r w:rsidR="007A01B4">
        <w:rPr>
          <w:sz w:val="20"/>
          <w:szCs w:val="20"/>
        </w:rPr>
        <w:t>) Д</w:t>
      </w:r>
      <w:r w:rsidR="007A01B4"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7F6A6869" w14:textId="0459F836" w:rsidR="00F61C9E" w:rsidRPr="00A46F06" w:rsidRDefault="00D23864" w:rsidP="00A46F06">
      <w:pPr>
        <w:widowControl w:val="0"/>
        <w:tabs>
          <w:tab w:val="left" w:pos="0"/>
        </w:tabs>
        <w:jc w:val="both"/>
        <w:rPr>
          <w:sz w:val="20"/>
          <w:szCs w:val="20"/>
        </w:rPr>
      </w:pPr>
      <w:r w:rsidRPr="00D23864">
        <w:rPr>
          <w:sz w:val="20"/>
          <w:szCs w:val="20"/>
        </w:rPr>
        <w:t>13)</w:t>
      </w:r>
      <w:r w:rsidRPr="00D23864">
        <w:t xml:space="preserve"> </w:t>
      </w:r>
      <w:r w:rsidR="00F61C9E" w:rsidRPr="00A60A57">
        <w:rPr>
          <w:sz w:val="20"/>
          <w:szCs w:val="20"/>
        </w:rPr>
        <w:t>Копия</w:t>
      </w:r>
      <w:r w:rsidR="00F4698C" w:rsidRPr="00A60A57">
        <w:rPr>
          <w:sz w:val="20"/>
          <w:szCs w:val="20"/>
        </w:rPr>
        <w:t xml:space="preserve"> всей</w:t>
      </w:r>
      <w:r w:rsidR="00F61C9E" w:rsidRPr="00A60A57">
        <w:rPr>
          <w:sz w:val="20"/>
          <w:szCs w:val="20"/>
        </w:rPr>
        <w:t xml:space="preserve"> заявки на участие на электрон</w:t>
      </w:r>
      <w:r w:rsidR="002A0E62" w:rsidRPr="00A60A57">
        <w:rPr>
          <w:sz w:val="20"/>
          <w:szCs w:val="20"/>
        </w:rPr>
        <w:t>н</w:t>
      </w:r>
      <w:r w:rsidR="00F61C9E" w:rsidRPr="00A60A57">
        <w:rPr>
          <w:sz w:val="20"/>
          <w:szCs w:val="20"/>
        </w:rPr>
        <w:t>ом носителе;</w:t>
      </w:r>
    </w:p>
    <w:p w14:paraId="303489D1" w14:textId="63A4A21C" w:rsidR="00041C32" w:rsidRPr="00DF52A4" w:rsidRDefault="00041C32" w:rsidP="00041C32">
      <w:pPr>
        <w:ind w:right="-170"/>
        <w:jc w:val="both"/>
        <w:rPr>
          <w:rFonts w:eastAsia="Calibri"/>
          <w:sz w:val="20"/>
          <w:szCs w:val="20"/>
          <w:lang w:eastAsia="en-US"/>
        </w:rPr>
      </w:pPr>
      <w:r w:rsidRPr="00DF52A4">
        <w:rPr>
          <w:rFonts w:eastAsia="Calibri"/>
          <w:sz w:val="20"/>
          <w:szCs w:val="20"/>
          <w:lang w:eastAsia="en-US"/>
        </w:rPr>
        <w:t>1</w:t>
      </w:r>
      <w:r w:rsidR="00A46F06">
        <w:rPr>
          <w:rFonts w:eastAsia="Calibri"/>
          <w:sz w:val="20"/>
          <w:szCs w:val="20"/>
          <w:lang w:eastAsia="en-US"/>
        </w:rPr>
        <w:t>4</w:t>
      </w:r>
      <w:r w:rsidRPr="00DF52A4">
        <w:rPr>
          <w:rFonts w:eastAsia="Calibri"/>
          <w:sz w:val="20"/>
          <w:szCs w:val="20"/>
          <w:lang w:eastAsia="en-US"/>
        </w:rPr>
        <w:t>) Другие документы, прилагаемые по усмотрению Участников закупки.</w:t>
      </w:r>
    </w:p>
    <w:p w14:paraId="6A97F290" w14:textId="77777777" w:rsidR="00783506" w:rsidRDefault="00AC296E" w:rsidP="009523AF">
      <w:pPr>
        <w:jc w:val="both"/>
        <w:rPr>
          <w:b/>
          <w:sz w:val="20"/>
          <w:szCs w:val="20"/>
        </w:rPr>
      </w:pPr>
      <w:r>
        <w:rPr>
          <w:b/>
          <w:sz w:val="20"/>
          <w:szCs w:val="20"/>
        </w:rPr>
        <w:t>в</w:t>
      </w:r>
      <w:r w:rsidR="00783506" w:rsidRPr="00DF52A4">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364F5" w:rsidRDefault="00B364F5" w:rsidP="009523AF">
      <w:pPr>
        <w:jc w:val="both"/>
        <w:rPr>
          <w:rFonts w:eastAsia="Calibri"/>
          <w:sz w:val="20"/>
          <w:szCs w:val="20"/>
        </w:rPr>
      </w:pPr>
      <w:r w:rsidRPr="00B364F5">
        <w:rPr>
          <w:sz w:val="20"/>
          <w:szCs w:val="20"/>
        </w:rPr>
        <w:t xml:space="preserve">1) </w:t>
      </w:r>
      <w:r w:rsidRPr="00B364F5">
        <w:rPr>
          <w:rFonts w:eastAsia="Calibri"/>
          <w:sz w:val="20"/>
          <w:szCs w:val="20"/>
        </w:rPr>
        <w:t>Опись документов (Форма № 1);</w:t>
      </w:r>
    </w:p>
    <w:p w14:paraId="00B73825" w14:textId="77777777" w:rsidR="000600DA" w:rsidRDefault="00B364F5" w:rsidP="000600DA">
      <w:pPr>
        <w:jc w:val="both"/>
        <w:rPr>
          <w:sz w:val="20"/>
          <w:szCs w:val="20"/>
        </w:rPr>
      </w:pPr>
      <w:r>
        <w:rPr>
          <w:sz w:val="20"/>
          <w:szCs w:val="20"/>
        </w:rPr>
        <w:t>2</w:t>
      </w:r>
      <w:r w:rsidR="005D1010" w:rsidRPr="00DF52A4">
        <w:rPr>
          <w:sz w:val="20"/>
          <w:szCs w:val="20"/>
        </w:rPr>
        <w:t xml:space="preserve">) </w:t>
      </w:r>
      <w:r w:rsidR="000600DA" w:rsidRPr="00DF52A4">
        <w:rPr>
          <w:sz w:val="20"/>
          <w:szCs w:val="20"/>
        </w:rPr>
        <w:t>Заявка на участие в открытом запросе предложений (Форма № 2);</w:t>
      </w:r>
    </w:p>
    <w:p w14:paraId="0FF1944C" w14:textId="77777777" w:rsidR="00B364F5" w:rsidRDefault="00B364F5" w:rsidP="00B364F5">
      <w:pPr>
        <w:widowControl w:val="0"/>
        <w:tabs>
          <w:tab w:val="left" w:pos="0"/>
        </w:tabs>
        <w:jc w:val="both"/>
        <w:rPr>
          <w:sz w:val="20"/>
          <w:szCs w:val="20"/>
        </w:rPr>
      </w:pPr>
      <w:r>
        <w:rPr>
          <w:sz w:val="20"/>
          <w:szCs w:val="20"/>
        </w:rPr>
        <w:t xml:space="preserve">3) </w:t>
      </w:r>
      <w:r w:rsidRPr="005F34DF">
        <w:rPr>
          <w:sz w:val="20"/>
          <w:szCs w:val="20"/>
        </w:rPr>
        <w:t>Анкета участника закупки (Форма № 5);</w:t>
      </w:r>
    </w:p>
    <w:p w14:paraId="60ECA41B" w14:textId="77777777" w:rsidR="00192067" w:rsidRPr="00192067" w:rsidRDefault="00B364F5" w:rsidP="00192067">
      <w:pPr>
        <w:widowControl w:val="0"/>
        <w:tabs>
          <w:tab w:val="left" w:pos="0"/>
        </w:tabs>
        <w:jc w:val="both"/>
        <w:rPr>
          <w:sz w:val="20"/>
          <w:szCs w:val="20"/>
        </w:rPr>
      </w:pPr>
      <w:r>
        <w:rPr>
          <w:sz w:val="20"/>
          <w:szCs w:val="20"/>
        </w:rPr>
        <w:t xml:space="preserve">4) </w:t>
      </w:r>
      <w:r w:rsidR="00192067" w:rsidRPr="00192067">
        <w:rPr>
          <w:sz w:val="20"/>
          <w:szCs w:val="20"/>
        </w:rPr>
        <w:t>Предложение об условиях исполнения договора (Форма № 3) с приложением программ добровольного медицинского страхования по каждой категории страхования;</w:t>
      </w:r>
    </w:p>
    <w:p w14:paraId="53A41BB7" w14:textId="71607C0B" w:rsidR="00B364F5" w:rsidRPr="00A60A57" w:rsidRDefault="00B364F5" w:rsidP="00B364F5">
      <w:pPr>
        <w:widowControl w:val="0"/>
        <w:tabs>
          <w:tab w:val="left" w:pos="0"/>
        </w:tabs>
        <w:jc w:val="both"/>
        <w:rPr>
          <w:sz w:val="20"/>
          <w:szCs w:val="20"/>
        </w:rPr>
      </w:pPr>
      <w:r>
        <w:rPr>
          <w:sz w:val="20"/>
          <w:szCs w:val="20"/>
        </w:rPr>
        <w:t xml:space="preserve">5) </w:t>
      </w:r>
      <w:r w:rsidR="00D5156D">
        <w:rPr>
          <w:sz w:val="20"/>
          <w:szCs w:val="20"/>
        </w:rPr>
        <w:t>Предложени</w:t>
      </w:r>
      <w:r w:rsidR="00F26693">
        <w:rPr>
          <w:sz w:val="20"/>
          <w:szCs w:val="20"/>
        </w:rPr>
        <w:t>е</w:t>
      </w:r>
      <w:r w:rsidR="00D5156D">
        <w:rPr>
          <w:sz w:val="20"/>
          <w:szCs w:val="20"/>
        </w:rPr>
        <w:t xml:space="preserve"> участника по не</w:t>
      </w:r>
      <w:r w:rsidRPr="005F34DF">
        <w:rPr>
          <w:sz w:val="20"/>
          <w:szCs w:val="20"/>
        </w:rPr>
        <w:t xml:space="preserve">ценовым критериям оценки открытого </w:t>
      </w:r>
      <w:r w:rsidRPr="00A60A57">
        <w:rPr>
          <w:sz w:val="20"/>
          <w:szCs w:val="20"/>
        </w:rPr>
        <w:t>запроса предложений (Форма № 4):</w:t>
      </w:r>
    </w:p>
    <w:p w14:paraId="3DEBEC61" w14:textId="77777777" w:rsidR="00A46F06" w:rsidRPr="002C04FE" w:rsidRDefault="00A46F06" w:rsidP="00A46F06">
      <w:pPr>
        <w:widowControl w:val="0"/>
        <w:tabs>
          <w:tab w:val="left" w:pos="0"/>
        </w:tabs>
        <w:jc w:val="both"/>
        <w:rPr>
          <w:sz w:val="20"/>
          <w:szCs w:val="20"/>
        </w:rPr>
      </w:pPr>
      <w:r w:rsidRPr="002C04FE">
        <w:rPr>
          <w:sz w:val="20"/>
          <w:szCs w:val="20"/>
        </w:rPr>
        <w:t xml:space="preserve">- с приложением копий формы «Отчет о финансовых результатах страховой организации» (код формы по ОКУД 0420126 за 2021 год, абсолютная величина значения строки 9 к величине заработанных страховых премий – нетто-перестрахование значение строки 8) </w:t>
      </w:r>
      <w:r w:rsidRPr="002C04FE">
        <w:rPr>
          <w:i/>
          <w:sz w:val="20"/>
          <w:szCs w:val="20"/>
        </w:rPr>
        <w:t>(является критерием оценки)</w:t>
      </w:r>
      <w:r w:rsidRPr="002C04FE">
        <w:rPr>
          <w:sz w:val="20"/>
          <w:szCs w:val="20"/>
        </w:rPr>
        <w:t>;</w:t>
      </w:r>
    </w:p>
    <w:p w14:paraId="1ED827C5" w14:textId="77777777" w:rsidR="00A46F06" w:rsidRPr="002C04FE" w:rsidRDefault="00A46F06" w:rsidP="00A46F06">
      <w:pPr>
        <w:widowControl w:val="0"/>
        <w:tabs>
          <w:tab w:val="left" w:pos="0"/>
        </w:tabs>
        <w:jc w:val="both"/>
        <w:rPr>
          <w:sz w:val="20"/>
          <w:szCs w:val="20"/>
        </w:rPr>
      </w:pPr>
      <w:r w:rsidRPr="002C04FE">
        <w:rPr>
          <w:sz w:val="20"/>
          <w:szCs w:val="20"/>
        </w:rPr>
        <w:t xml:space="preserve">- с приложением копий документов, подтверждающих наличие у Участника деловой репутации. Подтверждающими документами являются: копия действующего на дату подачи Свидетельства рейтингового агентства, либо скриншота с официального сайта рейтингового агентства с указанием ссылки </w:t>
      </w:r>
      <w:r w:rsidRPr="002C04FE">
        <w:rPr>
          <w:i/>
          <w:sz w:val="20"/>
          <w:szCs w:val="20"/>
        </w:rPr>
        <w:t>(является критерием оценки)</w:t>
      </w:r>
      <w:r w:rsidRPr="002C04FE">
        <w:rPr>
          <w:sz w:val="20"/>
          <w:szCs w:val="20"/>
        </w:rPr>
        <w:t>;</w:t>
      </w:r>
    </w:p>
    <w:p w14:paraId="657A84EF" w14:textId="77777777" w:rsidR="00A46F06" w:rsidRPr="002C04FE" w:rsidRDefault="00A46F06" w:rsidP="00A46F06">
      <w:pPr>
        <w:widowControl w:val="0"/>
        <w:tabs>
          <w:tab w:val="left" w:pos="0"/>
        </w:tabs>
        <w:jc w:val="both"/>
        <w:rPr>
          <w:sz w:val="20"/>
          <w:szCs w:val="20"/>
        </w:rPr>
      </w:pPr>
      <w:r w:rsidRPr="002C04FE">
        <w:rPr>
          <w:sz w:val="20"/>
          <w:szCs w:val="20"/>
        </w:rPr>
        <w:t xml:space="preserve">- с приложением копий раздела 1 формы «Сведения о деятельности страховщика» за 2021 год (код формы по ОКУД 0420162, сумма значений строк 2.03.2 и 3.03.2, столбца 16) </w:t>
      </w:r>
      <w:r w:rsidRPr="002C04FE">
        <w:rPr>
          <w:i/>
          <w:sz w:val="20"/>
          <w:szCs w:val="20"/>
        </w:rPr>
        <w:t>(является критерием оценки)</w:t>
      </w:r>
      <w:r w:rsidRPr="002C04FE">
        <w:rPr>
          <w:sz w:val="20"/>
          <w:szCs w:val="20"/>
        </w:rPr>
        <w:t>;</w:t>
      </w:r>
    </w:p>
    <w:p w14:paraId="4DF158E3" w14:textId="54BDCE83" w:rsidR="002C04FE" w:rsidRDefault="00A46F06" w:rsidP="00082677">
      <w:pPr>
        <w:widowControl w:val="0"/>
        <w:tabs>
          <w:tab w:val="left" w:pos="0"/>
        </w:tabs>
        <w:jc w:val="both"/>
        <w:rPr>
          <w:sz w:val="20"/>
          <w:szCs w:val="20"/>
        </w:rPr>
      </w:pPr>
      <w:r w:rsidRPr="002C04FE">
        <w:rPr>
          <w:sz w:val="20"/>
          <w:szCs w:val="20"/>
        </w:rPr>
        <w:t xml:space="preserve">- с приложением копий раздела 1 формы «Сведения о деятельности страховщика» за 2021 год (код формы по ОКУД 0420162, отношение величины урегулированных страховых случаев (сумма значений строк 2.03.2 и 3.03.2, столбцов 18 и 19 к величине заявленных страховых случаев (сумма значений строк 2.03.2 и 3.03.2, столбца 17) </w:t>
      </w:r>
      <w:r w:rsidRPr="002C04FE">
        <w:rPr>
          <w:i/>
          <w:iCs/>
          <w:sz w:val="20"/>
          <w:szCs w:val="20"/>
        </w:rPr>
        <w:t>(является критерием оценки)</w:t>
      </w:r>
      <w:r w:rsidRPr="002C04FE">
        <w:rPr>
          <w:sz w:val="20"/>
          <w:szCs w:val="20"/>
        </w:rPr>
        <w:t>;</w:t>
      </w:r>
    </w:p>
    <w:p w14:paraId="66B6FD04" w14:textId="75CCD416" w:rsidR="00B364F5" w:rsidRDefault="000375DC" w:rsidP="00082677">
      <w:pPr>
        <w:widowControl w:val="0"/>
        <w:tabs>
          <w:tab w:val="left" w:pos="0"/>
        </w:tabs>
        <w:jc w:val="both"/>
        <w:rPr>
          <w:sz w:val="20"/>
          <w:szCs w:val="20"/>
        </w:rPr>
      </w:pPr>
      <w:r>
        <w:rPr>
          <w:sz w:val="20"/>
          <w:szCs w:val="20"/>
        </w:rPr>
        <w:t>6</w:t>
      </w:r>
      <w:r w:rsidR="00B364F5">
        <w:rPr>
          <w:sz w:val="20"/>
          <w:szCs w:val="20"/>
        </w:rPr>
        <w:t>) Копия доверенности на осуществление действий от имени участника закупки, подписанная физическим лицом</w:t>
      </w:r>
      <w:r w:rsidR="00105437">
        <w:rPr>
          <w:sz w:val="20"/>
          <w:szCs w:val="20"/>
        </w:rPr>
        <w:t xml:space="preserve"> (</w:t>
      </w:r>
      <w:r w:rsidR="00105437" w:rsidRPr="00105437">
        <w:rPr>
          <w:sz w:val="20"/>
          <w:szCs w:val="20"/>
        </w:rPr>
        <w:t>в случае участия физического лица в закупке через представителя</w:t>
      </w:r>
      <w:r w:rsidR="00105437">
        <w:rPr>
          <w:sz w:val="20"/>
          <w:szCs w:val="20"/>
        </w:rPr>
        <w:t xml:space="preserve">), </w:t>
      </w:r>
      <w:r w:rsidR="00105437" w:rsidRPr="00105437">
        <w:rPr>
          <w:sz w:val="20"/>
          <w:szCs w:val="20"/>
        </w:rPr>
        <w:t>либо нотариально заверенная копия такой доверенности;</w:t>
      </w:r>
    </w:p>
    <w:p w14:paraId="15156AD5" w14:textId="77777777" w:rsidR="00105437" w:rsidRPr="00DF52A4" w:rsidRDefault="000375DC" w:rsidP="00105437">
      <w:pPr>
        <w:jc w:val="both"/>
        <w:rPr>
          <w:sz w:val="20"/>
          <w:szCs w:val="20"/>
        </w:rPr>
      </w:pPr>
      <w:r>
        <w:rPr>
          <w:sz w:val="20"/>
          <w:szCs w:val="20"/>
        </w:rPr>
        <w:t>7</w:t>
      </w:r>
      <w:r w:rsidR="00105437">
        <w:rPr>
          <w:sz w:val="20"/>
          <w:szCs w:val="20"/>
        </w:rPr>
        <w:t xml:space="preserve">) </w:t>
      </w:r>
      <w:r w:rsidR="00105437" w:rsidRPr="00DF52A4">
        <w:rPr>
          <w:sz w:val="20"/>
          <w:szCs w:val="20"/>
        </w:rPr>
        <w:t>Копия свидетельства о постановке на учет в налоговом органе по месту жительства;</w:t>
      </w:r>
    </w:p>
    <w:p w14:paraId="71B021D3" w14:textId="77777777" w:rsidR="00105437" w:rsidRPr="00DF52A4" w:rsidRDefault="00AA4BE6" w:rsidP="00105437">
      <w:pPr>
        <w:jc w:val="both"/>
        <w:rPr>
          <w:sz w:val="20"/>
          <w:szCs w:val="20"/>
        </w:rPr>
      </w:pPr>
      <w:r>
        <w:rPr>
          <w:sz w:val="20"/>
          <w:szCs w:val="20"/>
        </w:rPr>
        <w:t>8</w:t>
      </w:r>
      <w:r w:rsidR="00105437" w:rsidRPr="00DF52A4">
        <w:rPr>
          <w:sz w:val="20"/>
          <w:szCs w:val="20"/>
        </w:rPr>
        <w:t>) Копия страхового свидетельства государственного пенсионного страхования РФ;</w:t>
      </w:r>
    </w:p>
    <w:p w14:paraId="0D0EA18D" w14:textId="0FBA3B0E" w:rsidR="000E1C27" w:rsidRDefault="00AA4BE6" w:rsidP="00DB661B">
      <w:pPr>
        <w:widowControl w:val="0"/>
        <w:tabs>
          <w:tab w:val="left" w:pos="0"/>
        </w:tabs>
        <w:jc w:val="both"/>
        <w:rPr>
          <w:sz w:val="20"/>
          <w:szCs w:val="20"/>
        </w:rPr>
      </w:pPr>
      <w:r>
        <w:rPr>
          <w:sz w:val="20"/>
          <w:szCs w:val="20"/>
        </w:rPr>
        <w:t>9</w:t>
      </w:r>
      <w:r w:rsidR="000E1C27" w:rsidRPr="00050874">
        <w:rPr>
          <w:sz w:val="20"/>
          <w:szCs w:val="20"/>
        </w:rPr>
        <w:t>)</w:t>
      </w:r>
      <w:r w:rsidR="00DB661B">
        <w:rPr>
          <w:sz w:val="20"/>
          <w:szCs w:val="20"/>
        </w:rPr>
        <w:t xml:space="preserve"> </w:t>
      </w:r>
      <w:r w:rsidR="000E1C27" w:rsidRPr="00050874">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050874">
        <w:rPr>
          <w:sz w:val="20"/>
          <w:szCs w:val="20"/>
        </w:rPr>
        <w:t>.</w:t>
      </w:r>
    </w:p>
    <w:p w14:paraId="3EEBD0E9" w14:textId="77777777" w:rsidR="002C04FE" w:rsidRPr="002C04FE" w:rsidRDefault="002C04FE" w:rsidP="002C04FE">
      <w:pPr>
        <w:tabs>
          <w:tab w:val="left" w:pos="1080"/>
        </w:tabs>
        <w:autoSpaceDE w:val="0"/>
        <w:autoSpaceDN w:val="0"/>
        <w:adjustRightInd w:val="0"/>
        <w:jc w:val="both"/>
        <w:rPr>
          <w:sz w:val="20"/>
          <w:szCs w:val="20"/>
        </w:rPr>
      </w:pPr>
      <w:r w:rsidRPr="002C04FE">
        <w:rPr>
          <w:sz w:val="20"/>
          <w:szCs w:val="20"/>
        </w:rPr>
        <w:t xml:space="preserve">Участник должен иметь разрешительные документы на право осуществления деятельности по добровольному личному страхованию, за исключением добровольного страхования жизни. </w:t>
      </w:r>
    </w:p>
    <w:p w14:paraId="77BA4951" w14:textId="77777777" w:rsidR="002C04FE" w:rsidRPr="002C04FE" w:rsidRDefault="002C04FE" w:rsidP="002C04FE">
      <w:pPr>
        <w:tabs>
          <w:tab w:val="left" w:pos="1080"/>
        </w:tabs>
        <w:autoSpaceDE w:val="0"/>
        <w:autoSpaceDN w:val="0"/>
        <w:adjustRightInd w:val="0"/>
        <w:jc w:val="both"/>
        <w:rPr>
          <w:sz w:val="20"/>
          <w:szCs w:val="20"/>
        </w:rPr>
      </w:pPr>
      <w:r w:rsidRPr="002C04FE">
        <w:rPr>
          <w:sz w:val="20"/>
          <w:szCs w:val="20"/>
        </w:rPr>
        <w:t>В подтверждение наличия разрешительных документов участник в составе заявки представляет:</w:t>
      </w:r>
    </w:p>
    <w:p w14:paraId="409B9DFD" w14:textId="77777777" w:rsidR="002C04FE" w:rsidRPr="002C04FE" w:rsidRDefault="002C04FE" w:rsidP="002C04FE">
      <w:pPr>
        <w:widowControl w:val="0"/>
        <w:tabs>
          <w:tab w:val="left" w:pos="0"/>
        </w:tabs>
        <w:jc w:val="both"/>
        <w:rPr>
          <w:sz w:val="20"/>
          <w:szCs w:val="20"/>
        </w:rPr>
      </w:pPr>
      <w:r w:rsidRPr="002C04FE">
        <w:rPr>
          <w:sz w:val="20"/>
          <w:szCs w:val="20"/>
        </w:rPr>
        <w:t>- действующую на момент подачи лицензию на право осуществления деятельности добровольного личного страхования, за исключением добровольного страхования жизни,</w:t>
      </w:r>
      <w:r w:rsidRPr="002C04FE">
        <w:rPr>
          <w:color w:val="000000"/>
          <w:sz w:val="20"/>
          <w:szCs w:val="20"/>
        </w:rPr>
        <w:t xml:space="preserve"> заверенная руководителем организации (уполномоченным </w:t>
      </w:r>
      <w:r w:rsidRPr="002C04FE">
        <w:rPr>
          <w:sz w:val="20"/>
          <w:szCs w:val="20"/>
        </w:rPr>
        <w:t>лицом);</w:t>
      </w:r>
    </w:p>
    <w:p w14:paraId="5211108A" w14:textId="688E0896" w:rsidR="002472BB" w:rsidRPr="00A3195C" w:rsidRDefault="00D23864" w:rsidP="003068BA">
      <w:pPr>
        <w:widowControl w:val="0"/>
        <w:tabs>
          <w:tab w:val="left" w:pos="0"/>
        </w:tabs>
        <w:jc w:val="both"/>
        <w:rPr>
          <w:sz w:val="20"/>
          <w:szCs w:val="20"/>
        </w:rPr>
      </w:pPr>
      <w:r w:rsidRPr="00D23864">
        <w:rPr>
          <w:sz w:val="20"/>
          <w:szCs w:val="20"/>
        </w:rPr>
        <w:t xml:space="preserve">10) </w:t>
      </w:r>
      <w:r w:rsidR="002472BB" w:rsidRPr="00A3195C">
        <w:rPr>
          <w:sz w:val="20"/>
          <w:szCs w:val="20"/>
        </w:rPr>
        <w:t xml:space="preserve">Копия всей заявки на участие на электронном носителе; </w:t>
      </w:r>
    </w:p>
    <w:p w14:paraId="73B4519A" w14:textId="256825CA" w:rsidR="002472BB" w:rsidRDefault="00D94497" w:rsidP="009523AF">
      <w:pPr>
        <w:jc w:val="both"/>
        <w:rPr>
          <w:sz w:val="20"/>
          <w:szCs w:val="20"/>
        </w:rPr>
      </w:pPr>
      <w:r>
        <w:rPr>
          <w:sz w:val="20"/>
          <w:szCs w:val="20"/>
        </w:rPr>
        <w:t>1</w:t>
      </w:r>
      <w:r w:rsidR="00A46F06">
        <w:rPr>
          <w:sz w:val="20"/>
          <w:szCs w:val="20"/>
        </w:rPr>
        <w:t>1</w:t>
      </w:r>
      <w:r w:rsidR="002472BB" w:rsidRPr="00A3195C">
        <w:rPr>
          <w:sz w:val="20"/>
          <w:szCs w:val="20"/>
        </w:rPr>
        <w:t>) Другие документы, прилагаемые</w:t>
      </w:r>
      <w:r w:rsidR="002472BB" w:rsidRPr="00DF52A4">
        <w:rPr>
          <w:sz w:val="20"/>
          <w:szCs w:val="20"/>
        </w:rPr>
        <w:t xml:space="preserve"> по усмотрению Участников закупки.</w:t>
      </w:r>
    </w:p>
    <w:p w14:paraId="67AB681F" w14:textId="77777777" w:rsidR="009E1502" w:rsidRPr="00CF6E16" w:rsidRDefault="00AC296E" w:rsidP="009E1502">
      <w:pPr>
        <w:jc w:val="both"/>
        <w:rPr>
          <w:rFonts w:eastAsia="Calibri"/>
          <w:b/>
          <w:sz w:val="20"/>
          <w:szCs w:val="20"/>
          <w:lang w:eastAsia="en-US"/>
        </w:rPr>
      </w:pPr>
      <w:r>
        <w:rPr>
          <w:b/>
          <w:sz w:val="20"/>
          <w:szCs w:val="20"/>
        </w:rPr>
        <w:t>г</w:t>
      </w:r>
      <w:r w:rsidR="009E1502" w:rsidRPr="00DF52A4">
        <w:rPr>
          <w:sz w:val="20"/>
          <w:szCs w:val="20"/>
        </w:rPr>
        <w:t xml:space="preserve">) </w:t>
      </w:r>
      <w:r w:rsidR="009E1502" w:rsidRPr="00CF6E16">
        <w:rPr>
          <w:rFonts w:eastAsia="Calibri"/>
          <w:b/>
          <w:sz w:val="20"/>
          <w:szCs w:val="20"/>
          <w:lang w:eastAsia="en-US"/>
        </w:rPr>
        <w:t>если заявка под</w:t>
      </w:r>
      <w:r w:rsidR="002249B2" w:rsidRPr="00CF6E16">
        <w:rPr>
          <w:rFonts w:eastAsia="Calibri"/>
          <w:b/>
          <w:sz w:val="20"/>
          <w:szCs w:val="20"/>
          <w:lang w:eastAsia="en-US"/>
        </w:rPr>
        <w:t>ается коллективным участником д</w:t>
      </w:r>
      <w:r w:rsidR="009E1502" w:rsidRPr="00CF6E16">
        <w:rPr>
          <w:rFonts w:eastAsia="Calibri"/>
          <w:b/>
          <w:sz w:val="20"/>
          <w:szCs w:val="20"/>
          <w:lang w:eastAsia="en-US"/>
        </w:rPr>
        <w:t>олжны быть выполнены нижеприведенные требования:</w:t>
      </w:r>
    </w:p>
    <w:p w14:paraId="35C64BBF" w14:textId="77777777" w:rsidR="00704381" w:rsidRPr="00CF6E16" w:rsidRDefault="002472BB" w:rsidP="002472BB">
      <w:pPr>
        <w:jc w:val="both"/>
        <w:rPr>
          <w:rFonts w:eastAsia="Calibri"/>
          <w:sz w:val="20"/>
          <w:szCs w:val="20"/>
          <w:lang w:eastAsia="en-US"/>
        </w:rPr>
      </w:pPr>
      <w:r w:rsidRPr="00CF6E16">
        <w:rPr>
          <w:rFonts w:eastAsia="Calibri"/>
          <w:sz w:val="20"/>
          <w:szCs w:val="20"/>
          <w:lang w:eastAsia="en-US"/>
        </w:rPr>
        <w:t xml:space="preserve">1) </w:t>
      </w:r>
      <w:r w:rsidR="00704381" w:rsidRPr="00CF6E16">
        <w:rPr>
          <w:rFonts w:eastAsia="Calibri"/>
          <w:sz w:val="20"/>
          <w:szCs w:val="20"/>
          <w:lang w:eastAsia="en-US"/>
        </w:rPr>
        <w:t>Соглашение о коллективном участии в закупке.</w:t>
      </w:r>
      <w:r w:rsidR="004C748E" w:rsidRPr="00CF6E16">
        <w:rPr>
          <w:rFonts w:eastAsia="Calibri"/>
          <w:sz w:val="20"/>
          <w:szCs w:val="20"/>
          <w:lang w:eastAsia="en-US"/>
        </w:rPr>
        <w:t xml:space="preserve">  </w:t>
      </w:r>
    </w:p>
    <w:p w14:paraId="1354BA1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lastRenderedPageBreak/>
        <w:t>- соответствие законодательству Российской Федерации;</w:t>
      </w:r>
    </w:p>
    <w:p w14:paraId="69825BA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2) Опись документов (Форма № 1);</w:t>
      </w:r>
    </w:p>
    <w:p w14:paraId="684E3A2F" w14:textId="09E9AF0E"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3) Заявка на участие в открытом </w:t>
      </w:r>
      <w:r w:rsidR="00CD08AC" w:rsidRPr="00CF6E16">
        <w:rPr>
          <w:rFonts w:eastAsia="Calibri"/>
          <w:sz w:val="20"/>
          <w:szCs w:val="20"/>
          <w:lang w:eastAsia="en-US"/>
        </w:rPr>
        <w:t>запросе предложений</w:t>
      </w:r>
      <w:r w:rsidRPr="00CF6E16">
        <w:rPr>
          <w:rFonts w:eastAsia="Calibri"/>
          <w:sz w:val="20"/>
          <w:szCs w:val="20"/>
          <w:lang w:eastAsia="en-US"/>
        </w:rPr>
        <w:t xml:space="preserve"> (Форма № 2);</w:t>
      </w:r>
    </w:p>
    <w:p w14:paraId="1C1B0168" w14:textId="77777777" w:rsidR="009111B0" w:rsidRPr="00CF6E16" w:rsidRDefault="00767749" w:rsidP="002472BB">
      <w:pPr>
        <w:jc w:val="both"/>
        <w:rPr>
          <w:rFonts w:eastAsia="Calibri"/>
          <w:sz w:val="20"/>
          <w:szCs w:val="20"/>
          <w:lang w:eastAsia="en-US"/>
        </w:rPr>
      </w:pPr>
      <w:r w:rsidRPr="00CF6E16">
        <w:rPr>
          <w:rFonts w:eastAsia="Calibri"/>
          <w:sz w:val="20"/>
          <w:szCs w:val="20"/>
          <w:lang w:eastAsia="en-US"/>
        </w:rPr>
        <w:t>4</w:t>
      </w:r>
      <w:r w:rsidR="009111B0" w:rsidRPr="00CF6E16">
        <w:rPr>
          <w:rFonts w:eastAsia="Calibri"/>
          <w:sz w:val="20"/>
          <w:szCs w:val="20"/>
          <w:lang w:eastAsia="en-US"/>
        </w:rPr>
        <w:t>) Анкета участника закупки</w:t>
      </w:r>
      <w:r w:rsidR="00A403BA" w:rsidRPr="00CF6E16">
        <w:t xml:space="preserve"> </w:t>
      </w:r>
      <w:r w:rsidR="00A403BA" w:rsidRPr="00CF6E16">
        <w:rPr>
          <w:rFonts w:eastAsia="Calibri"/>
          <w:sz w:val="20"/>
          <w:szCs w:val="20"/>
          <w:lang w:eastAsia="en-US"/>
        </w:rPr>
        <w:t>на каждого участника коллективной заявки</w:t>
      </w:r>
      <w:r w:rsidR="009111B0" w:rsidRPr="00CF6E16">
        <w:rPr>
          <w:rFonts w:eastAsia="Calibri"/>
          <w:sz w:val="20"/>
          <w:szCs w:val="20"/>
          <w:lang w:eastAsia="en-US"/>
        </w:rPr>
        <w:t xml:space="preserve"> (Форма № 5);</w:t>
      </w:r>
    </w:p>
    <w:p w14:paraId="5311AE93" w14:textId="77777777" w:rsidR="009111B0" w:rsidRPr="00CF6E16" w:rsidRDefault="00767749" w:rsidP="009111B0">
      <w:pPr>
        <w:widowControl w:val="0"/>
        <w:tabs>
          <w:tab w:val="left" w:pos="0"/>
        </w:tabs>
        <w:jc w:val="both"/>
        <w:rPr>
          <w:sz w:val="20"/>
          <w:szCs w:val="20"/>
        </w:rPr>
      </w:pPr>
      <w:r w:rsidRPr="00CF6E16">
        <w:rPr>
          <w:rFonts w:eastAsia="Calibri"/>
          <w:sz w:val="20"/>
          <w:szCs w:val="20"/>
          <w:lang w:eastAsia="en-US"/>
        </w:rPr>
        <w:t>5</w:t>
      </w:r>
      <w:r w:rsidR="009111B0" w:rsidRPr="00CF6E16">
        <w:rPr>
          <w:rFonts w:eastAsia="Calibri"/>
          <w:sz w:val="20"/>
          <w:szCs w:val="20"/>
          <w:lang w:eastAsia="en-US"/>
        </w:rPr>
        <w:t>)</w:t>
      </w:r>
      <w:r w:rsidR="009111B0" w:rsidRPr="00CF6E16">
        <w:rPr>
          <w:sz w:val="20"/>
          <w:szCs w:val="20"/>
        </w:rPr>
        <w:t xml:space="preserve"> Копия устава со всеми изменениями и/или дополнениями к нему</w:t>
      </w:r>
      <w:r w:rsidR="00A403BA" w:rsidRPr="00CF6E16">
        <w:rPr>
          <w:sz w:val="20"/>
          <w:szCs w:val="20"/>
        </w:rPr>
        <w:t>,</w:t>
      </w:r>
      <w:r w:rsidR="00A403BA" w:rsidRPr="00CF6E16">
        <w:t xml:space="preserve"> </w:t>
      </w:r>
      <w:r w:rsidR="00A403BA" w:rsidRPr="00CF6E16">
        <w:rPr>
          <w:sz w:val="20"/>
          <w:szCs w:val="20"/>
        </w:rPr>
        <w:t>каждого участника коллективной заявки</w:t>
      </w:r>
      <w:r w:rsidR="009111B0" w:rsidRPr="00CF6E16">
        <w:rPr>
          <w:sz w:val="20"/>
          <w:szCs w:val="20"/>
        </w:rPr>
        <w:t>, заверенная руководителем организации (уполномоченным лицом);</w:t>
      </w:r>
    </w:p>
    <w:p w14:paraId="6863154B" w14:textId="77777777" w:rsidR="009111B0" w:rsidRPr="00CF6E16" w:rsidRDefault="00767749" w:rsidP="009111B0">
      <w:pPr>
        <w:widowControl w:val="0"/>
        <w:tabs>
          <w:tab w:val="left" w:pos="0"/>
        </w:tabs>
        <w:jc w:val="both"/>
        <w:rPr>
          <w:sz w:val="20"/>
          <w:szCs w:val="20"/>
        </w:rPr>
      </w:pPr>
      <w:r w:rsidRPr="00CF6E16">
        <w:rPr>
          <w:sz w:val="20"/>
          <w:szCs w:val="20"/>
        </w:rPr>
        <w:t>6</w:t>
      </w:r>
      <w:r w:rsidR="009111B0" w:rsidRPr="00CF6E16">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F6E16">
        <w:t xml:space="preserve"> </w:t>
      </w:r>
      <w:r w:rsidR="009111B0" w:rsidRPr="00CF6E1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F6E16">
        <w:rPr>
          <w:sz w:val="20"/>
          <w:szCs w:val="20"/>
        </w:rPr>
        <w:t xml:space="preserve"> (копия такого решения каждого участника коллективной заявки)</w:t>
      </w:r>
      <w:r w:rsidR="009111B0" w:rsidRPr="00CF6E16">
        <w:rPr>
          <w:sz w:val="20"/>
          <w:szCs w:val="20"/>
        </w:rPr>
        <w:t>;</w:t>
      </w:r>
    </w:p>
    <w:p w14:paraId="3C34BA8F" w14:textId="77A6A49B" w:rsidR="009111B0" w:rsidRPr="00CF6E16" w:rsidRDefault="00767749" w:rsidP="009111B0">
      <w:pPr>
        <w:widowControl w:val="0"/>
        <w:tabs>
          <w:tab w:val="left" w:pos="0"/>
        </w:tabs>
        <w:jc w:val="both"/>
        <w:rPr>
          <w:sz w:val="20"/>
          <w:szCs w:val="20"/>
        </w:rPr>
      </w:pPr>
      <w:r w:rsidRPr="00CF6E16">
        <w:rPr>
          <w:sz w:val="20"/>
          <w:szCs w:val="20"/>
        </w:rPr>
        <w:t>7</w:t>
      </w:r>
      <w:r w:rsidR="009111B0" w:rsidRPr="00CF6E16">
        <w:rPr>
          <w:sz w:val="20"/>
          <w:szCs w:val="20"/>
        </w:rPr>
        <w:t>) Предложение об условиях исполнения договора (Форма № 3)</w:t>
      </w:r>
      <w:r w:rsidR="00124396">
        <w:rPr>
          <w:sz w:val="20"/>
          <w:szCs w:val="20"/>
        </w:rPr>
        <w:t xml:space="preserve"> </w:t>
      </w:r>
      <w:r w:rsidR="00124396" w:rsidRPr="00124396">
        <w:rPr>
          <w:sz w:val="20"/>
          <w:szCs w:val="20"/>
        </w:rPr>
        <w:t>с приложением программ добровольного медицинского страхования по каждой категории страхования;</w:t>
      </w:r>
    </w:p>
    <w:p w14:paraId="4DE5D165" w14:textId="0B3223C9" w:rsidR="009111B0" w:rsidRPr="00CF6E16" w:rsidRDefault="00767749" w:rsidP="009111B0">
      <w:pPr>
        <w:widowControl w:val="0"/>
        <w:tabs>
          <w:tab w:val="left" w:pos="0"/>
        </w:tabs>
        <w:jc w:val="both"/>
        <w:rPr>
          <w:sz w:val="20"/>
          <w:szCs w:val="20"/>
        </w:rPr>
      </w:pPr>
      <w:r w:rsidRPr="00CF6E16">
        <w:rPr>
          <w:sz w:val="20"/>
          <w:szCs w:val="20"/>
        </w:rPr>
        <w:t>8</w:t>
      </w:r>
      <w:r w:rsidR="009111B0" w:rsidRPr="00CF6E16">
        <w:rPr>
          <w:sz w:val="20"/>
          <w:szCs w:val="20"/>
        </w:rPr>
        <w:t xml:space="preserve">) </w:t>
      </w:r>
      <w:r w:rsidR="008A50D9" w:rsidRPr="00CF6E16">
        <w:rPr>
          <w:sz w:val="20"/>
          <w:szCs w:val="20"/>
        </w:rPr>
        <w:t>Предложени</w:t>
      </w:r>
      <w:r w:rsidR="00F26693">
        <w:rPr>
          <w:sz w:val="20"/>
          <w:szCs w:val="20"/>
        </w:rPr>
        <w:t>е</w:t>
      </w:r>
      <w:r w:rsidR="008A50D9" w:rsidRPr="00CF6E16">
        <w:rPr>
          <w:sz w:val="20"/>
          <w:szCs w:val="20"/>
        </w:rPr>
        <w:t xml:space="preserve"> участника по не</w:t>
      </w:r>
      <w:r w:rsidR="009111B0" w:rsidRPr="00CF6E16">
        <w:rPr>
          <w:sz w:val="20"/>
          <w:szCs w:val="20"/>
        </w:rPr>
        <w:t>ценовым критериям оценки открытого запроса предложений (Форма № 4):</w:t>
      </w:r>
    </w:p>
    <w:p w14:paraId="53E93D48" w14:textId="77777777" w:rsidR="002162E9" w:rsidRPr="002C04FE" w:rsidRDefault="002162E9" w:rsidP="002162E9">
      <w:pPr>
        <w:widowControl w:val="0"/>
        <w:tabs>
          <w:tab w:val="left" w:pos="0"/>
        </w:tabs>
        <w:jc w:val="both"/>
        <w:rPr>
          <w:sz w:val="20"/>
          <w:szCs w:val="20"/>
        </w:rPr>
      </w:pPr>
      <w:r w:rsidRPr="002C04FE">
        <w:rPr>
          <w:sz w:val="20"/>
          <w:szCs w:val="20"/>
        </w:rPr>
        <w:t xml:space="preserve">- с приложением копий формы «Отчет о финансовых результатах страховой организации» (код формы по ОКУД 0420126 за 2021 год, абсолютная величина значения строки 9 к величине заработанных страховых премий – нетто-перестрахование значение строки 8) </w:t>
      </w:r>
      <w:r w:rsidRPr="002C04FE">
        <w:rPr>
          <w:i/>
          <w:sz w:val="20"/>
          <w:szCs w:val="20"/>
        </w:rPr>
        <w:t>(является критерием оценки)</w:t>
      </w:r>
      <w:r w:rsidRPr="002C04FE">
        <w:rPr>
          <w:sz w:val="20"/>
          <w:szCs w:val="20"/>
        </w:rPr>
        <w:t>;</w:t>
      </w:r>
    </w:p>
    <w:p w14:paraId="35E0D204" w14:textId="77777777" w:rsidR="002162E9" w:rsidRPr="002C04FE" w:rsidRDefault="002162E9" w:rsidP="002162E9">
      <w:pPr>
        <w:widowControl w:val="0"/>
        <w:tabs>
          <w:tab w:val="left" w:pos="0"/>
        </w:tabs>
        <w:jc w:val="both"/>
        <w:rPr>
          <w:sz w:val="20"/>
          <w:szCs w:val="20"/>
        </w:rPr>
      </w:pPr>
      <w:r w:rsidRPr="002C04FE">
        <w:rPr>
          <w:sz w:val="20"/>
          <w:szCs w:val="20"/>
        </w:rPr>
        <w:t xml:space="preserve">- с приложением копий документов, подтверждающих наличие у Участника деловой репутации. Подтверждающими документами являются: копия действующего на дату подачи Свидетельства рейтингового агентства, либо скриншота с официального сайта рейтингового агентства с указанием ссылки </w:t>
      </w:r>
      <w:r w:rsidRPr="002C04FE">
        <w:rPr>
          <w:i/>
          <w:sz w:val="20"/>
          <w:szCs w:val="20"/>
        </w:rPr>
        <w:t>(является критерием оценки)</w:t>
      </w:r>
      <w:r w:rsidRPr="002C04FE">
        <w:rPr>
          <w:sz w:val="20"/>
          <w:szCs w:val="20"/>
        </w:rPr>
        <w:t>;</w:t>
      </w:r>
    </w:p>
    <w:p w14:paraId="0CE5BBA6" w14:textId="77777777" w:rsidR="002162E9" w:rsidRPr="002C04FE" w:rsidRDefault="002162E9" w:rsidP="002162E9">
      <w:pPr>
        <w:widowControl w:val="0"/>
        <w:tabs>
          <w:tab w:val="left" w:pos="0"/>
        </w:tabs>
        <w:jc w:val="both"/>
        <w:rPr>
          <w:sz w:val="20"/>
          <w:szCs w:val="20"/>
        </w:rPr>
      </w:pPr>
      <w:r w:rsidRPr="002C04FE">
        <w:rPr>
          <w:sz w:val="20"/>
          <w:szCs w:val="20"/>
        </w:rPr>
        <w:t xml:space="preserve">- с приложением копий раздела 1 формы «Сведения о деятельности страховщика» за 2021 год (код формы по ОКУД 0420162, сумма значений строк 2.03.2 и 3.03.2, столбца 16) </w:t>
      </w:r>
      <w:r w:rsidRPr="002C04FE">
        <w:rPr>
          <w:i/>
          <w:sz w:val="20"/>
          <w:szCs w:val="20"/>
        </w:rPr>
        <w:t>(является критерием оценки)</w:t>
      </w:r>
      <w:r w:rsidRPr="002C04FE">
        <w:rPr>
          <w:sz w:val="20"/>
          <w:szCs w:val="20"/>
        </w:rPr>
        <w:t>;</w:t>
      </w:r>
    </w:p>
    <w:p w14:paraId="52F69AF2" w14:textId="4ADE722A" w:rsidR="002C04FE" w:rsidRDefault="002162E9" w:rsidP="009111B0">
      <w:pPr>
        <w:widowControl w:val="0"/>
        <w:tabs>
          <w:tab w:val="left" w:pos="0"/>
        </w:tabs>
        <w:jc w:val="both"/>
        <w:rPr>
          <w:sz w:val="20"/>
          <w:szCs w:val="20"/>
        </w:rPr>
      </w:pPr>
      <w:r w:rsidRPr="002C04FE">
        <w:rPr>
          <w:sz w:val="20"/>
          <w:szCs w:val="20"/>
        </w:rPr>
        <w:t xml:space="preserve">- с приложением копий раздела 1 формы «Сведения о деятельности страховщика» за 2021 год (код формы по ОКУД 0420162, отношение величины урегулированных страховых случаев (сумма значений строк 2.03.2 и 3.03.2, столбцов 18 и 19 к величине заявленных страховых случаев (сумма значений строк 2.03.2 и 3.03.2, столбца 17) </w:t>
      </w:r>
      <w:r w:rsidRPr="002C04FE">
        <w:rPr>
          <w:i/>
          <w:iCs/>
          <w:sz w:val="20"/>
          <w:szCs w:val="20"/>
        </w:rPr>
        <w:t>(является критерием оценки)</w:t>
      </w:r>
      <w:r w:rsidRPr="002C04FE">
        <w:rPr>
          <w:sz w:val="20"/>
          <w:szCs w:val="20"/>
        </w:rPr>
        <w:t>;</w:t>
      </w:r>
    </w:p>
    <w:p w14:paraId="75EB35D5" w14:textId="579A3BD7" w:rsidR="009111B0" w:rsidRPr="00CF6E16" w:rsidRDefault="00767749" w:rsidP="009111B0">
      <w:pPr>
        <w:widowControl w:val="0"/>
        <w:tabs>
          <w:tab w:val="left" w:pos="0"/>
        </w:tabs>
        <w:jc w:val="both"/>
        <w:rPr>
          <w:sz w:val="20"/>
          <w:szCs w:val="20"/>
        </w:rPr>
      </w:pPr>
      <w:r w:rsidRPr="00CF6E16">
        <w:rPr>
          <w:sz w:val="20"/>
          <w:szCs w:val="20"/>
        </w:rPr>
        <w:t>9</w:t>
      </w:r>
      <w:r w:rsidR="009111B0" w:rsidRPr="00CF6E16">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F6E16" w:rsidRDefault="009111B0" w:rsidP="009111B0">
      <w:pPr>
        <w:widowControl w:val="0"/>
        <w:tabs>
          <w:tab w:val="left" w:pos="0"/>
        </w:tabs>
        <w:jc w:val="both"/>
        <w:rPr>
          <w:sz w:val="20"/>
          <w:szCs w:val="20"/>
        </w:rPr>
      </w:pPr>
      <w:r w:rsidRPr="00CF6E16">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w:t>
      </w:r>
      <w:r w:rsidRPr="00CF6E16">
        <w:rPr>
          <w:sz w:val="20"/>
          <w:szCs w:val="20"/>
        </w:rPr>
        <w:lastRenderedPageBreak/>
        <w:t>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F6E16" w:rsidRDefault="00D07D1F" w:rsidP="009111B0">
      <w:pPr>
        <w:widowControl w:val="0"/>
        <w:tabs>
          <w:tab w:val="left" w:pos="0"/>
        </w:tabs>
        <w:jc w:val="both"/>
        <w:rPr>
          <w:sz w:val="20"/>
          <w:szCs w:val="20"/>
        </w:rPr>
      </w:pPr>
      <w:r w:rsidRPr="00CF6E16">
        <w:rPr>
          <w:sz w:val="20"/>
          <w:szCs w:val="20"/>
        </w:rPr>
        <w:t>10</w:t>
      </w:r>
      <w:r w:rsidR="009111B0" w:rsidRPr="00CF6E16">
        <w:rPr>
          <w:sz w:val="20"/>
          <w:szCs w:val="20"/>
        </w:rPr>
        <w:t>)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F6E16" w:rsidRDefault="00D07D1F" w:rsidP="009111B0">
      <w:pPr>
        <w:widowControl w:val="0"/>
        <w:tabs>
          <w:tab w:val="left" w:pos="0"/>
        </w:tabs>
        <w:jc w:val="both"/>
        <w:rPr>
          <w:sz w:val="20"/>
          <w:szCs w:val="20"/>
        </w:rPr>
      </w:pPr>
      <w:r w:rsidRPr="00CF6E16">
        <w:rPr>
          <w:sz w:val="20"/>
          <w:szCs w:val="20"/>
        </w:rPr>
        <w:t>11</w:t>
      </w:r>
      <w:r w:rsidR="009111B0" w:rsidRPr="00CF6E16">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F6E16" w:rsidRDefault="00D07D1F" w:rsidP="00767749">
      <w:pPr>
        <w:widowControl w:val="0"/>
        <w:tabs>
          <w:tab w:val="left" w:pos="0"/>
        </w:tabs>
        <w:jc w:val="both"/>
        <w:rPr>
          <w:sz w:val="20"/>
          <w:szCs w:val="20"/>
        </w:rPr>
      </w:pPr>
      <w:r w:rsidRPr="00CF6E16">
        <w:rPr>
          <w:sz w:val="20"/>
          <w:szCs w:val="20"/>
        </w:rPr>
        <w:t>12</w:t>
      </w:r>
      <w:r w:rsidR="00767749" w:rsidRPr="00CF6E16">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F6E16">
        <w:t xml:space="preserve">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С даты изготовления выписки/списка не должно пройти более 15 дней;</w:t>
      </w:r>
    </w:p>
    <w:p w14:paraId="6342B30C" w14:textId="77777777" w:rsidR="00767749" w:rsidRPr="00CF6E16" w:rsidRDefault="00D07D1F" w:rsidP="00767749">
      <w:pPr>
        <w:widowControl w:val="0"/>
        <w:tabs>
          <w:tab w:val="left" w:pos="0"/>
        </w:tabs>
        <w:jc w:val="both"/>
        <w:rPr>
          <w:sz w:val="20"/>
          <w:szCs w:val="20"/>
        </w:rPr>
      </w:pPr>
      <w:r w:rsidRPr="00CF6E16">
        <w:rPr>
          <w:sz w:val="20"/>
          <w:szCs w:val="20"/>
        </w:rPr>
        <w:t>13</w:t>
      </w:r>
      <w:r w:rsidR="00767749" w:rsidRPr="00CF6E16">
        <w:rPr>
          <w:sz w:val="20"/>
          <w:szCs w:val="20"/>
        </w:rPr>
        <w:t>) Копия свидетельства о государственной регистрации юридического лица со всеми изменениями</w:t>
      </w:r>
      <w:r w:rsidR="001567F9" w:rsidRPr="00CF6E16">
        <w:rPr>
          <w:sz w:val="20"/>
          <w:szCs w:val="20"/>
        </w:rPr>
        <w:t>,</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заверенная руководителем организации (уполномоченным лицом);</w:t>
      </w:r>
    </w:p>
    <w:p w14:paraId="10DBD238" w14:textId="77777777" w:rsidR="00767749" w:rsidRPr="00CF6E16" w:rsidRDefault="00D07D1F" w:rsidP="00767749">
      <w:pPr>
        <w:widowControl w:val="0"/>
        <w:tabs>
          <w:tab w:val="left" w:pos="0"/>
        </w:tabs>
        <w:jc w:val="both"/>
        <w:rPr>
          <w:sz w:val="20"/>
          <w:szCs w:val="20"/>
        </w:rPr>
      </w:pPr>
      <w:r w:rsidRPr="00CF6E16">
        <w:rPr>
          <w:sz w:val="20"/>
          <w:szCs w:val="20"/>
        </w:rPr>
        <w:t>14</w:t>
      </w:r>
      <w:r w:rsidR="00767749" w:rsidRPr="00CF6E16">
        <w:rPr>
          <w:sz w:val="20"/>
          <w:szCs w:val="20"/>
        </w:rPr>
        <w:t>) Копия свидетельства</w:t>
      </w:r>
      <w:r w:rsidR="001567F9" w:rsidRPr="00CF6E16">
        <w:rPr>
          <w:sz w:val="20"/>
          <w:szCs w:val="20"/>
        </w:rPr>
        <w:t xml:space="preserve"> о постановке на налоговый учет,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w:t>
      </w:r>
    </w:p>
    <w:p w14:paraId="5C1C6650" w14:textId="77777777" w:rsidR="00767749" w:rsidRPr="00CF6E16" w:rsidRDefault="00D07D1F" w:rsidP="009111B0">
      <w:pPr>
        <w:widowControl w:val="0"/>
        <w:tabs>
          <w:tab w:val="left" w:pos="0"/>
        </w:tabs>
        <w:jc w:val="both"/>
        <w:rPr>
          <w:sz w:val="20"/>
          <w:szCs w:val="20"/>
        </w:rPr>
      </w:pPr>
      <w:r w:rsidRPr="00CF6E16">
        <w:rPr>
          <w:sz w:val="20"/>
          <w:szCs w:val="20"/>
        </w:rPr>
        <w:t>15</w:t>
      </w:r>
      <w:r w:rsidR="00767749" w:rsidRPr="00CF6E16">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CF6E16">
        <w:rPr>
          <w:sz w:val="20"/>
          <w:szCs w:val="20"/>
        </w:rPr>
        <w:t>https://egrul.nalog.ru/index.html</w:t>
      </w:r>
      <w:r w:rsidR="00767749" w:rsidRPr="00CF6E16">
        <w:rPr>
          <w:sz w:val="20"/>
          <w:szCs w:val="20"/>
        </w:rPr>
        <w:t xml:space="preserve"> (такая выписка предоставляется на электронном носителе</w:t>
      </w:r>
      <w:r w:rsidR="001567F9" w:rsidRPr="00CF6E16">
        <w:t xml:space="preserve"> </w:t>
      </w:r>
      <w:r w:rsidR="001567F9" w:rsidRPr="00CF6E16">
        <w:rPr>
          <w:sz w:val="20"/>
          <w:szCs w:val="20"/>
        </w:rPr>
        <w:t>на каждого участника коллективной заявки</w:t>
      </w:r>
      <w:r w:rsidR="00BA2A50" w:rsidRPr="00CF6E16">
        <w:rPr>
          <w:sz w:val="20"/>
          <w:szCs w:val="20"/>
        </w:rPr>
        <w:t>)</w:t>
      </w:r>
      <w:r w:rsidR="00767749" w:rsidRPr="00CF6E16">
        <w:rPr>
          <w:sz w:val="20"/>
          <w:szCs w:val="20"/>
        </w:rPr>
        <w:t>;</w:t>
      </w:r>
    </w:p>
    <w:p w14:paraId="488DFF33" w14:textId="106B4098" w:rsidR="00767749" w:rsidRDefault="00D07D1F" w:rsidP="00767749">
      <w:pPr>
        <w:widowControl w:val="0"/>
        <w:tabs>
          <w:tab w:val="left" w:pos="0"/>
        </w:tabs>
        <w:jc w:val="both"/>
        <w:rPr>
          <w:sz w:val="20"/>
          <w:szCs w:val="20"/>
        </w:rPr>
      </w:pPr>
      <w:r w:rsidRPr="006342F2">
        <w:rPr>
          <w:sz w:val="20"/>
          <w:szCs w:val="20"/>
        </w:rPr>
        <w:t>16</w:t>
      </w:r>
      <w:r w:rsidR="00767749" w:rsidRPr="006342F2">
        <w:rPr>
          <w:sz w:val="20"/>
          <w:szCs w:val="20"/>
        </w:rPr>
        <w:t xml:space="preserve">) </w:t>
      </w:r>
      <w:r w:rsidR="00767749" w:rsidRPr="00D2295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D22953">
        <w:rPr>
          <w:sz w:val="20"/>
          <w:szCs w:val="20"/>
        </w:rPr>
        <w:t>ов)</w:t>
      </w:r>
      <w:r w:rsidR="00F86F41" w:rsidRPr="00D22953">
        <w:rPr>
          <w:sz w:val="20"/>
          <w:szCs w:val="20"/>
        </w:rPr>
        <w:t>.</w:t>
      </w:r>
    </w:p>
    <w:p w14:paraId="59A308B5" w14:textId="77777777" w:rsidR="002C04FE" w:rsidRPr="002C04FE" w:rsidRDefault="002C04FE" w:rsidP="002C04FE">
      <w:pPr>
        <w:tabs>
          <w:tab w:val="left" w:pos="1080"/>
        </w:tabs>
        <w:autoSpaceDE w:val="0"/>
        <w:autoSpaceDN w:val="0"/>
        <w:adjustRightInd w:val="0"/>
        <w:jc w:val="both"/>
        <w:rPr>
          <w:sz w:val="20"/>
          <w:szCs w:val="20"/>
        </w:rPr>
      </w:pPr>
      <w:r w:rsidRPr="002C04FE">
        <w:rPr>
          <w:sz w:val="20"/>
          <w:szCs w:val="20"/>
        </w:rPr>
        <w:t xml:space="preserve">Участник должен иметь разрешительные документы на право осуществления деятельности по добровольному личному страхованию, за исключением добровольного страхования жизни. </w:t>
      </w:r>
    </w:p>
    <w:p w14:paraId="5E91FCF1" w14:textId="77777777" w:rsidR="002C04FE" w:rsidRPr="002C04FE" w:rsidRDefault="002C04FE" w:rsidP="002C04FE">
      <w:pPr>
        <w:tabs>
          <w:tab w:val="left" w:pos="1080"/>
        </w:tabs>
        <w:autoSpaceDE w:val="0"/>
        <w:autoSpaceDN w:val="0"/>
        <w:adjustRightInd w:val="0"/>
        <w:jc w:val="both"/>
        <w:rPr>
          <w:sz w:val="20"/>
          <w:szCs w:val="20"/>
        </w:rPr>
      </w:pPr>
      <w:r w:rsidRPr="002C04FE">
        <w:rPr>
          <w:sz w:val="20"/>
          <w:szCs w:val="20"/>
        </w:rPr>
        <w:t>В подтверждение наличия разрешительных документов участник в составе заявки представляет:</w:t>
      </w:r>
    </w:p>
    <w:p w14:paraId="21A186B0" w14:textId="77777777" w:rsidR="002C04FE" w:rsidRPr="002C04FE" w:rsidRDefault="002C04FE" w:rsidP="002C04FE">
      <w:pPr>
        <w:widowControl w:val="0"/>
        <w:tabs>
          <w:tab w:val="left" w:pos="0"/>
        </w:tabs>
        <w:jc w:val="both"/>
        <w:rPr>
          <w:sz w:val="20"/>
          <w:szCs w:val="20"/>
        </w:rPr>
      </w:pPr>
      <w:r w:rsidRPr="002C04FE">
        <w:rPr>
          <w:sz w:val="20"/>
          <w:szCs w:val="20"/>
        </w:rPr>
        <w:t>- действующую на момент подачи лицензию на право осуществления деятельности добровольного личного страхования, за исключением добровольного страхования жизни,</w:t>
      </w:r>
      <w:r w:rsidRPr="002C04FE">
        <w:rPr>
          <w:color w:val="000000"/>
          <w:sz w:val="20"/>
          <w:szCs w:val="20"/>
        </w:rPr>
        <w:t xml:space="preserve"> заверенная руководителем организации (уполномоченным </w:t>
      </w:r>
      <w:r w:rsidRPr="002C04FE">
        <w:rPr>
          <w:sz w:val="20"/>
          <w:szCs w:val="20"/>
        </w:rPr>
        <w:t>лицом);</w:t>
      </w:r>
    </w:p>
    <w:p w14:paraId="3D18B4BD" w14:textId="77777777" w:rsidR="00767749" w:rsidRPr="00CF6E16" w:rsidRDefault="00517A94" w:rsidP="00767749">
      <w:pPr>
        <w:widowControl w:val="0"/>
        <w:tabs>
          <w:tab w:val="left" w:pos="0"/>
        </w:tabs>
        <w:jc w:val="both"/>
        <w:rPr>
          <w:sz w:val="20"/>
          <w:szCs w:val="20"/>
        </w:rPr>
      </w:pPr>
      <w:r>
        <w:rPr>
          <w:sz w:val="20"/>
          <w:szCs w:val="20"/>
        </w:rPr>
        <w:t xml:space="preserve">17) </w:t>
      </w:r>
      <w:r w:rsidR="00767749" w:rsidRPr="00CF6E16">
        <w:rPr>
          <w:sz w:val="20"/>
          <w:szCs w:val="20"/>
        </w:rPr>
        <w:t xml:space="preserve">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F6E16">
        <w:rPr>
          <w:sz w:val="20"/>
          <w:szCs w:val="20"/>
        </w:rPr>
        <w:t>извещения о проведении закупки,</w:t>
      </w:r>
      <w:r w:rsidR="00767749" w:rsidRPr="00CF6E16">
        <w:rPr>
          <w:sz w:val="20"/>
          <w:szCs w:val="20"/>
        </w:rPr>
        <w:t xml:space="preserve">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00767749" w:rsidRPr="00CF6E16">
        <w:rPr>
          <w:sz w:val="20"/>
          <w:szCs w:val="20"/>
        </w:rPr>
        <w:t>;</w:t>
      </w:r>
    </w:p>
    <w:p w14:paraId="77DA9C7C" w14:textId="71974EA5" w:rsidR="002A5C56" w:rsidRDefault="00767749" w:rsidP="00767749">
      <w:pPr>
        <w:widowControl w:val="0"/>
        <w:tabs>
          <w:tab w:val="left" w:pos="0"/>
        </w:tabs>
        <w:jc w:val="both"/>
        <w:rPr>
          <w:sz w:val="20"/>
          <w:szCs w:val="20"/>
        </w:rPr>
      </w:pPr>
      <w:r w:rsidRPr="00CF6E16">
        <w:rPr>
          <w:sz w:val="20"/>
          <w:szCs w:val="20"/>
        </w:rPr>
        <w:t>1</w:t>
      </w:r>
      <w:r w:rsidR="003068BA">
        <w:rPr>
          <w:sz w:val="20"/>
          <w:szCs w:val="20"/>
        </w:rPr>
        <w:t>8</w:t>
      </w:r>
      <w:r w:rsidRPr="00CF6E16">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Pr="00CF6E16">
        <w:rPr>
          <w:sz w:val="20"/>
          <w:szCs w:val="20"/>
        </w:rPr>
        <w:t xml:space="preserve">; </w:t>
      </w:r>
    </w:p>
    <w:p w14:paraId="08A0B009" w14:textId="33CD6720" w:rsidR="00767749" w:rsidRPr="00CF6E16" w:rsidRDefault="00D23864" w:rsidP="00767749">
      <w:pPr>
        <w:widowControl w:val="0"/>
        <w:tabs>
          <w:tab w:val="left" w:pos="0"/>
        </w:tabs>
        <w:jc w:val="both"/>
        <w:rPr>
          <w:sz w:val="20"/>
          <w:szCs w:val="20"/>
        </w:rPr>
      </w:pPr>
      <w:r w:rsidRPr="00D23864">
        <w:rPr>
          <w:sz w:val="20"/>
          <w:szCs w:val="20"/>
        </w:rPr>
        <w:t>19)</w:t>
      </w:r>
      <w:r w:rsidR="002C04FE">
        <w:rPr>
          <w:sz w:val="20"/>
          <w:szCs w:val="20"/>
        </w:rPr>
        <w:t xml:space="preserve"> </w:t>
      </w:r>
      <w:r w:rsidR="00767749" w:rsidRPr="00CF6E16">
        <w:rPr>
          <w:sz w:val="20"/>
          <w:szCs w:val="20"/>
        </w:rPr>
        <w:t>Копия всей заявки на участие на электронном носителе;</w:t>
      </w:r>
    </w:p>
    <w:p w14:paraId="178DEE49" w14:textId="357C8343" w:rsidR="009111B0" w:rsidRPr="00CF6E16" w:rsidRDefault="00D94497" w:rsidP="002472BB">
      <w:pPr>
        <w:jc w:val="both"/>
        <w:rPr>
          <w:b/>
          <w:sz w:val="20"/>
          <w:szCs w:val="20"/>
        </w:rPr>
      </w:pPr>
      <w:r>
        <w:rPr>
          <w:sz w:val="20"/>
          <w:szCs w:val="20"/>
        </w:rPr>
        <w:t>2</w:t>
      </w:r>
      <w:r w:rsidR="002C04FE">
        <w:rPr>
          <w:sz w:val="20"/>
          <w:szCs w:val="20"/>
        </w:rPr>
        <w:t>0</w:t>
      </w:r>
      <w:r w:rsidR="00767749" w:rsidRPr="00CF6E16">
        <w:rPr>
          <w:sz w:val="20"/>
          <w:szCs w:val="20"/>
        </w:rPr>
        <w:t>) 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77777777" w:rsidR="00FC54C8" w:rsidRPr="00CF6E16" w:rsidRDefault="002D3650" w:rsidP="00FC54C8">
      <w:pPr>
        <w:jc w:val="both"/>
        <w:rPr>
          <w:rFonts w:eastAsia="Calibri"/>
          <w:sz w:val="20"/>
          <w:szCs w:val="20"/>
          <w:lang w:eastAsia="en-US"/>
        </w:rPr>
      </w:pPr>
      <w:r w:rsidRPr="00CF6E16">
        <w:rPr>
          <w:rFonts w:eastAsia="Calibri"/>
          <w:sz w:val="20"/>
          <w:szCs w:val="20"/>
          <w:lang w:eastAsia="en-US"/>
        </w:rPr>
        <w:t>18</w:t>
      </w:r>
      <w:r w:rsidR="00FC54C8" w:rsidRPr="00CF6E16">
        <w:rPr>
          <w:rFonts w:eastAsia="Calibri"/>
          <w:sz w:val="20"/>
          <w:szCs w:val="20"/>
          <w:lang w:eastAsia="en-US"/>
        </w:rPr>
        <w:t xml:space="preserve">. 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00FC54C8" w:rsidRPr="00CF6E16">
        <w:rPr>
          <w:rFonts w:eastAsia="Calibri"/>
          <w:sz w:val="20"/>
          <w:szCs w:val="20"/>
          <w:lang w:eastAsia="en-US"/>
        </w:rPr>
        <w:t xml:space="preserve"> Раздела </w:t>
      </w:r>
      <w:r w:rsidR="00FC54C8" w:rsidRPr="00CF6E16">
        <w:rPr>
          <w:rFonts w:eastAsia="Calibri"/>
          <w:sz w:val="20"/>
          <w:szCs w:val="20"/>
          <w:lang w:val="en-US" w:eastAsia="en-US"/>
        </w:rPr>
        <w:t>I</w:t>
      </w:r>
      <w:r w:rsidR="00FC54C8" w:rsidRPr="00CF6E16">
        <w:rPr>
          <w:rFonts w:eastAsia="Calibri"/>
          <w:sz w:val="20"/>
          <w:szCs w:val="20"/>
          <w:lang w:eastAsia="en-US"/>
        </w:rPr>
        <w:t xml:space="preserve"> Документации. В случае если такой участник не может предоставить какие-</w:t>
      </w:r>
      <w:r w:rsidR="00FC54C8" w:rsidRPr="00CF6E16">
        <w:rPr>
          <w:rFonts w:eastAsia="Calibri"/>
          <w:sz w:val="20"/>
          <w:szCs w:val="20"/>
          <w:lang w:eastAsia="en-US"/>
        </w:rPr>
        <w:lastRenderedPageBreak/>
        <w:t>либо документы, указанные в пункте</w:t>
      </w:r>
      <w:r w:rsidR="00D37468" w:rsidRPr="00CF6E16">
        <w:rPr>
          <w:rFonts w:eastAsia="Calibri"/>
          <w:sz w:val="20"/>
          <w:szCs w:val="20"/>
          <w:lang w:eastAsia="en-US"/>
        </w:rPr>
        <w:t xml:space="preserve"> 17</w:t>
      </w:r>
      <w:r w:rsidR="00FC54C8"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AF0F66">
        <w:rPr>
          <w:rFonts w:eastAsia="Calibri"/>
          <w:sz w:val="20"/>
          <w:szCs w:val="20"/>
          <w:lang w:eastAsia="en-US"/>
        </w:rPr>
        <w:t>апостилированные</w:t>
      </w:r>
      <w:proofErr w:type="spellEnd"/>
      <w:r w:rsidRPr="00AF0F66">
        <w:rPr>
          <w:rFonts w:eastAsia="Calibri"/>
          <w:sz w:val="20"/>
          <w:szCs w:val="20"/>
          <w:lang w:eastAsia="en-US"/>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2AB867C8"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073ADD">
        <w:rPr>
          <w:rFonts w:eastAsia="Calibri"/>
          <w:sz w:val="20"/>
          <w:szCs w:val="20"/>
          <w:lang w:eastAsia="en-US"/>
        </w:rPr>
        <w:t>услугам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5B890860" w14:textId="6AECD92A" w:rsidR="0034011A" w:rsidRPr="00DF52A4" w:rsidRDefault="0034011A" w:rsidP="00CD08AC">
      <w:pPr>
        <w:widowControl w:val="0"/>
        <w:autoSpaceDE w:val="0"/>
        <w:autoSpaceDN w:val="0"/>
        <w:ind w:right="-2"/>
        <w:jc w:val="both"/>
        <w:rPr>
          <w:sz w:val="20"/>
          <w:szCs w:val="20"/>
        </w:rPr>
      </w:pPr>
      <w:r w:rsidRPr="00DF52A4">
        <w:rPr>
          <w:sz w:val="20"/>
          <w:szCs w:val="20"/>
        </w:rPr>
        <w:t xml:space="preserve">1.1. Для участия в закупке претендент подает заявку на участие. Требования к содержанию, форме, оформлению и составу заявки на участие в закупке указываются в настоящей документации о закупке с учетом </w:t>
      </w:r>
      <w:r w:rsidR="008B1935" w:rsidRPr="00DF52A4">
        <w:rPr>
          <w:sz w:val="20"/>
          <w:szCs w:val="20"/>
        </w:rPr>
        <w:t xml:space="preserve">норм </w:t>
      </w:r>
      <w:r w:rsidR="008B1935" w:rsidRPr="00DF52A4">
        <w:rPr>
          <w:spacing w:val="-10"/>
          <w:sz w:val="20"/>
          <w:szCs w:val="20"/>
        </w:rPr>
        <w:t>Положения</w:t>
      </w:r>
      <w:r w:rsidRPr="00DF52A4">
        <w:rPr>
          <w:sz w:val="20"/>
          <w:szCs w:val="20"/>
        </w:rPr>
        <w:t xml:space="preserve"> о закупках товаров, работ, услуг АО «ЛЕНМОРНИИПРОЕКТ».</w:t>
      </w:r>
    </w:p>
    <w:p w14:paraId="3313313A" w14:textId="77777777" w:rsidR="0034011A" w:rsidRPr="00DF52A4" w:rsidRDefault="0034011A" w:rsidP="00CD08AC">
      <w:pPr>
        <w:widowControl w:val="0"/>
        <w:autoSpaceDE w:val="0"/>
        <w:autoSpaceDN w:val="0"/>
        <w:ind w:right="159"/>
        <w:jc w:val="both"/>
        <w:rPr>
          <w:sz w:val="20"/>
          <w:szCs w:val="20"/>
        </w:rPr>
      </w:pPr>
      <w:r w:rsidRPr="00DF52A4">
        <w:rPr>
          <w:sz w:val="20"/>
          <w:szCs w:val="20"/>
        </w:rPr>
        <w:t>1.2. Заявка на участие в закупке должна</w:t>
      </w:r>
      <w:r w:rsidRPr="00DF52A4">
        <w:rPr>
          <w:spacing w:val="-2"/>
          <w:sz w:val="20"/>
          <w:szCs w:val="20"/>
        </w:rPr>
        <w:t xml:space="preserve"> </w:t>
      </w:r>
      <w:r w:rsidRPr="00DF52A4">
        <w:rPr>
          <w:sz w:val="20"/>
          <w:szCs w:val="20"/>
        </w:rPr>
        <w:t>содержать:</w:t>
      </w:r>
    </w:p>
    <w:p w14:paraId="02545C8F"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DF52A4">
        <w:rPr>
          <w:rFonts w:ascii="Times New Roman" w:hAnsi="Times New Roman"/>
          <w:sz w:val="20"/>
          <w:szCs w:val="20"/>
        </w:rPr>
        <w:t>срок действия</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796F8F4C" w14:textId="77777777" w:rsidR="0034011A" w:rsidRPr="00495E2A"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DF52A4">
        <w:rPr>
          <w:rFonts w:ascii="Times New Roman" w:hAnsi="Times New Roman"/>
          <w:sz w:val="20"/>
          <w:szCs w:val="20"/>
        </w:rPr>
        <w:t xml:space="preserve">сведения и документы об участнике </w:t>
      </w:r>
      <w:r w:rsidRPr="00EE0F33">
        <w:rPr>
          <w:rFonts w:ascii="Times New Roman" w:hAnsi="Times New Roman"/>
          <w:sz w:val="20"/>
          <w:szCs w:val="20"/>
        </w:rPr>
        <w:t xml:space="preserve">закупки </w:t>
      </w:r>
      <w:r w:rsidR="00D07D1F" w:rsidRPr="00EE0F33">
        <w:rPr>
          <w:rFonts w:ascii="Times New Roman" w:hAnsi="Times New Roman"/>
          <w:sz w:val="20"/>
          <w:szCs w:val="20"/>
        </w:rPr>
        <w:t>согласно п</w:t>
      </w:r>
      <w:r w:rsidR="00882044" w:rsidRPr="00EE0F33">
        <w:rPr>
          <w:rFonts w:ascii="Times New Roman" w:hAnsi="Times New Roman"/>
          <w:sz w:val="20"/>
          <w:szCs w:val="20"/>
        </w:rPr>
        <w:t>ункту</w:t>
      </w:r>
      <w:r w:rsidR="00F16956">
        <w:rPr>
          <w:rFonts w:ascii="Times New Roman" w:hAnsi="Times New Roman"/>
          <w:sz w:val="20"/>
          <w:szCs w:val="20"/>
        </w:rPr>
        <w:t xml:space="preserve"> 17</w:t>
      </w:r>
      <w:r w:rsidRPr="00EE0F33">
        <w:rPr>
          <w:rFonts w:ascii="Times New Roman" w:hAnsi="Times New Roman"/>
          <w:sz w:val="20"/>
          <w:szCs w:val="20"/>
        </w:rPr>
        <w:t xml:space="preserve"> Раздела </w:t>
      </w:r>
      <w:r w:rsidRPr="00EE0F33">
        <w:rPr>
          <w:rFonts w:ascii="Times New Roman" w:hAnsi="Times New Roman"/>
          <w:sz w:val="20"/>
          <w:szCs w:val="20"/>
          <w:lang w:val="en-US"/>
        </w:rPr>
        <w:t>I</w:t>
      </w:r>
      <w:r w:rsidRPr="00EE0F33">
        <w:rPr>
          <w:rFonts w:ascii="Times New Roman" w:hAnsi="Times New Roman"/>
          <w:sz w:val="20"/>
          <w:szCs w:val="20"/>
        </w:rPr>
        <w:t xml:space="preserve"> настоящей Документации</w:t>
      </w:r>
      <w:r w:rsidRPr="00495E2A">
        <w:rPr>
          <w:rFonts w:ascii="Times New Roman" w:hAnsi="Times New Roman"/>
          <w:sz w:val="20"/>
          <w:szCs w:val="20"/>
        </w:rPr>
        <w:t>;</w:t>
      </w:r>
    </w:p>
    <w:p w14:paraId="47D93D0A" w14:textId="010D130E"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DF52A4">
        <w:rPr>
          <w:rFonts w:ascii="Times New Roman" w:hAnsi="Times New Roman"/>
          <w:sz w:val="20"/>
          <w:szCs w:val="20"/>
        </w:rPr>
        <w:t>о цене</w:t>
      </w:r>
      <w:r w:rsidRPr="00DF52A4">
        <w:rPr>
          <w:rFonts w:ascii="Times New Roman" w:hAnsi="Times New Roman"/>
          <w:sz w:val="20"/>
          <w:szCs w:val="20"/>
        </w:rPr>
        <w:t xml:space="preserve"> договора, о цене единицы</w:t>
      </w:r>
      <w:r w:rsidRPr="00DF52A4">
        <w:rPr>
          <w:rFonts w:ascii="Times New Roman" w:hAnsi="Times New Roman"/>
          <w:spacing w:val="-3"/>
          <w:sz w:val="20"/>
          <w:szCs w:val="20"/>
        </w:rPr>
        <w:t xml:space="preserve"> </w:t>
      </w:r>
      <w:r w:rsidRPr="00DF52A4">
        <w:rPr>
          <w:rFonts w:ascii="Times New Roman" w:hAnsi="Times New Roman"/>
          <w:sz w:val="20"/>
          <w:szCs w:val="20"/>
        </w:rPr>
        <w:t>продукции;</w:t>
      </w:r>
    </w:p>
    <w:p w14:paraId="74077EB9" w14:textId="34DD200F"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DF52A4">
        <w:rPr>
          <w:rFonts w:ascii="Times New Roman" w:hAnsi="Times New Roman"/>
          <w:spacing w:val="-1"/>
          <w:sz w:val="20"/>
          <w:szCs w:val="20"/>
        </w:rPr>
        <w:t xml:space="preserve"> </w:t>
      </w:r>
      <w:r w:rsidR="008B1935" w:rsidRPr="00DF52A4">
        <w:rPr>
          <w:rFonts w:ascii="Times New Roman" w:hAnsi="Times New Roman"/>
          <w:sz w:val="20"/>
          <w:szCs w:val="20"/>
        </w:rPr>
        <w:t>т.п.</w:t>
      </w:r>
      <w:r w:rsidRPr="00DF52A4">
        <w:rPr>
          <w:rFonts w:ascii="Times New Roman" w:hAnsi="Times New Roman"/>
          <w:sz w:val="20"/>
          <w:szCs w:val="20"/>
        </w:rPr>
        <w:t>);</w:t>
      </w:r>
    </w:p>
    <w:p w14:paraId="5E957418"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DF52A4"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DF52A4">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DF52A4" w:rsidRDefault="0034011A" w:rsidP="00CD08AC">
      <w:pPr>
        <w:pStyle w:val="af1"/>
        <w:tabs>
          <w:tab w:val="left" w:pos="142"/>
        </w:tabs>
        <w:ind w:right="-2"/>
        <w:jc w:val="both"/>
        <w:rPr>
          <w:sz w:val="20"/>
          <w:szCs w:val="20"/>
        </w:rPr>
      </w:pPr>
      <w:r w:rsidRPr="00DF52A4">
        <w:rPr>
          <w:sz w:val="20"/>
          <w:szCs w:val="20"/>
        </w:rPr>
        <w:t xml:space="preserve">б) документы, подтверждающие обеспечение заявки на участие в </w:t>
      </w:r>
      <w:r w:rsidR="008B1935" w:rsidRPr="00DF52A4">
        <w:rPr>
          <w:sz w:val="20"/>
          <w:szCs w:val="20"/>
        </w:rPr>
        <w:t>закупке в случае, если</w:t>
      </w:r>
      <w:r w:rsidRPr="00DF52A4">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1.3. Заявка может содержать эскиз, рисунок, чертеж, фотографию, иное изображение товара, образец (пробу) товара, закупка которого</w:t>
      </w:r>
      <w:r w:rsidRPr="00DF52A4">
        <w:rPr>
          <w:spacing w:val="-4"/>
          <w:sz w:val="20"/>
          <w:szCs w:val="20"/>
        </w:rPr>
        <w:t xml:space="preserve"> </w:t>
      </w:r>
      <w:r w:rsidRPr="00DF52A4">
        <w:rPr>
          <w:sz w:val="20"/>
          <w:szCs w:val="20"/>
        </w:rPr>
        <w:t>осуществляется.</w:t>
      </w:r>
    </w:p>
    <w:p w14:paraId="0F6589B5" w14:textId="7C7DCDCB"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1.4. Заявка на участие в закупке подается на русском языке, если иное не предусмотрено закупочной документацией, в письменной </w:t>
      </w:r>
      <w:r w:rsidR="00DE19EC">
        <w:rPr>
          <w:sz w:val="20"/>
          <w:szCs w:val="20"/>
        </w:rPr>
        <w:t xml:space="preserve">(бумажной) </w:t>
      </w:r>
      <w:r w:rsidRPr="00DF52A4">
        <w:rPr>
          <w:sz w:val="20"/>
          <w:szCs w:val="20"/>
        </w:rPr>
        <w:t>форме в запечатанном конверте или, если это предусмотрено документацией о закупке, в форме электронного документа. При этом на таком конверте указывается наименование закупки (в случае проведения закупки по отдельным лотам - также соответствующий лот), на участие в которой подается данная</w:t>
      </w:r>
      <w:r w:rsidRPr="00DF52A4">
        <w:rPr>
          <w:spacing w:val="-1"/>
          <w:sz w:val="20"/>
          <w:szCs w:val="20"/>
        </w:rPr>
        <w:t xml:space="preserve"> </w:t>
      </w:r>
      <w:r w:rsidRPr="00DF52A4">
        <w:rPr>
          <w:sz w:val="20"/>
          <w:szCs w:val="20"/>
        </w:rPr>
        <w:t>заявка.</w:t>
      </w:r>
    </w:p>
    <w:p w14:paraId="45608E57" w14:textId="4A78252E"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1.5. Претендент вправе подать одну заявку на участие в закупке </w:t>
      </w:r>
      <w:r w:rsidR="008B1935" w:rsidRPr="00DF52A4">
        <w:rPr>
          <w:sz w:val="20"/>
          <w:szCs w:val="20"/>
        </w:rPr>
        <w:t>в отношении</w:t>
      </w:r>
      <w:r w:rsidRPr="00DF52A4">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DF52A4">
        <w:rPr>
          <w:spacing w:val="-6"/>
          <w:sz w:val="20"/>
          <w:szCs w:val="20"/>
        </w:rPr>
        <w:t xml:space="preserve"> </w:t>
      </w:r>
      <w:r w:rsidRPr="00DF52A4">
        <w:rPr>
          <w:sz w:val="20"/>
          <w:szCs w:val="20"/>
        </w:rPr>
        <w:t>(лота).</w:t>
      </w:r>
    </w:p>
    <w:p w14:paraId="2441722E"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1.6. Заявка на участие в закупке может предоставляться посредством почтового направления, нарочным уполномоченному лицу Заказчика либо, если это предусмотрено документацией о закупке, в электронной</w:t>
      </w:r>
      <w:r w:rsidRPr="00DF52A4">
        <w:rPr>
          <w:spacing w:val="-7"/>
          <w:sz w:val="20"/>
          <w:szCs w:val="20"/>
        </w:rPr>
        <w:t xml:space="preserve"> </w:t>
      </w:r>
      <w:r w:rsidRPr="00DF52A4">
        <w:rPr>
          <w:sz w:val="20"/>
          <w:szCs w:val="20"/>
        </w:rPr>
        <w:t>форме.</w:t>
      </w:r>
    </w:p>
    <w:p w14:paraId="7DC608A1"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1.7.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DF52A4">
        <w:rPr>
          <w:spacing w:val="1"/>
          <w:sz w:val="20"/>
          <w:szCs w:val="20"/>
        </w:rPr>
        <w:t xml:space="preserve"> </w:t>
      </w:r>
      <w:r w:rsidRPr="00DF52A4">
        <w:rPr>
          <w:sz w:val="20"/>
          <w:szCs w:val="20"/>
        </w:rPr>
        <w:t>актов.</w:t>
      </w:r>
    </w:p>
    <w:p w14:paraId="3145F1FD"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1.8.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DF52A4">
        <w:rPr>
          <w:spacing w:val="1"/>
          <w:sz w:val="20"/>
          <w:szCs w:val="20"/>
        </w:rPr>
        <w:t xml:space="preserve"> </w:t>
      </w:r>
      <w:r w:rsidRPr="00DF52A4">
        <w:rPr>
          <w:sz w:val="20"/>
          <w:szCs w:val="20"/>
        </w:rPr>
        <w:t>прописью.</w:t>
      </w:r>
    </w:p>
    <w:p w14:paraId="63614728" w14:textId="77777777" w:rsidR="0034011A" w:rsidRPr="00F53908" w:rsidRDefault="0034011A" w:rsidP="00CD08AC">
      <w:pPr>
        <w:widowControl w:val="0"/>
        <w:tabs>
          <w:tab w:val="left" w:pos="1670"/>
        </w:tabs>
        <w:autoSpaceDE w:val="0"/>
        <w:autoSpaceDN w:val="0"/>
        <w:ind w:right="-2"/>
        <w:jc w:val="both"/>
        <w:rPr>
          <w:sz w:val="20"/>
          <w:szCs w:val="20"/>
        </w:rPr>
      </w:pPr>
      <w:r w:rsidRPr="00DF52A4">
        <w:rPr>
          <w:sz w:val="20"/>
          <w:szCs w:val="20"/>
        </w:rPr>
        <w:t xml:space="preserve">1.9.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w:t>
      </w:r>
      <w:r w:rsidRPr="00F53908">
        <w:rPr>
          <w:sz w:val="20"/>
          <w:szCs w:val="20"/>
        </w:rPr>
        <w:t>уполномоченного</w:t>
      </w:r>
      <w:r w:rsidRPr="00F53908">
        <w:rPr>
          <w:spacing w:val="-27"/>
          <w:sz w:val="20"/>
          <w:szCs w:val="20"/>
        </w:rPr>
        <w:t xml:space="preserve"> </w:t>
      </w:r>
      <w:r w:rsidRPr="00F53908">
        <w:rPr>
          <w:sz w:val="20"/>
          <w:szCs w:val="20"/>
        </w:rPr>
        <w:t>лица.</w:t>
      </w:r>
    </w:p>
    <w:p w14:paraId="25F3B7FA" w14:textId="77777777" w:rsidR="0034011A" w:rsidRPr="00625082" w:rsidRDefault="0034011A" w:rsidP="00CD08AC">
      <w:pPr>
        <w:widowControl w:val="0"/>
        <w:tabs>
          <w:tab w:val="left" w:pos="1670"/>
        </w:tabs>
        <w:autoSpaceDE w:val="0"/>
        <w:autoSpaceDN w:val="0"/>
        <w:jc w:val="both"/>
        <w:rPr>
          <w:sz w:val="20"/>
          <w:szCs w:val="20"/>
        </w:rPr>
      </w:pPr>
      <w:r w:rsidRPr="00DF52A4">
        <w:rPr>
          <w:sz w:val="20"/>
          <w:szCs w:val="20"/>
        </w:rPr>
        <w:t xml:space="preserve">1.10. </w:t>
      </w:r>
      <w:r w:rsidRPr="00625082">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625082">
        <w:rPr>
          <w:spacing w:val="-5"/>
          <w:sz w:val="20"/>
          <w:szCs w:val="20"/>
        </w:rPr>
        <w:t xml:space="preserve"> </w:t>
      </w:r>
      <w:r w:rsidRPr="00625082">
        <w:rPr>
          <w:sz w:val="20"/>
          <w:szCs w:val="20"/>
        </w:rPr>
        <w:t>закупке.</w:t>
      </w:r>
    </w:p>
    <w:p w14:paraId="11E5C19F"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1.11.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1.12.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625082">
        <w:rPr>
          <w:spacing w:val="-2"/>
          <w:sz w:val="20"/>
          <w:szCs w:val="20"/>
        </w:rPr>
        <w:t xml:space="preserve"> </w:t>
      </w:r>
      <w:r w:rsidRPr="00625082">
        <w:rPr>
          <w:sz w:val="20"/>
          <w:szCs w:val="20"/>
        </w:rPr>
        <w:t>заявки).</w:t>
      </w:r>
    </w:p>
    <w:p w14:paraId="11D8CC38"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 xml:space="preserve">1.13. В случае если в закупочной документации было предусмотрено обеспечение заявки, претендент, согласившийся </w:t>
      </w:r>
      <w:r w:rsidRPr="00625082">
        <w:rPr>
          <w:sz w:val="20"/>
          <w:szCs w:val="20"/>
        </w:rPr>
        <w:lastRenderedPageBreak/>
        <w:t>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625082">
        <w:rPr>
          <w:spacing w:val="-10"/>
          <w:sz w:val="20"/>
          <w:szCs w:val="20"/>
        </w:rPr>
        <w:t xml:space="preserve"> </w:t>
      </w:r>
      <w:r w:rsidRPr="00625082">
        <w:rPr>
          <w:sz w:val="20"/>
          <w:szCs w:val="20"/>
        </w:rPr>
        <w:t>закупке.</w:t>
      </w:r>
    </w:p>
    <w:p w14:paraId="451F42BB"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1.14.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625082">
        <w:rPr>
          <w:spacing w:val="3"/>
          <w:sz w:val="20"/>
          <w:szCs w:val="20"/>
        </w:rPr>
        <w:t xml:space="preserve"> </w:t>
      </w:r>
      <w:r w:rsidRPr="00625082">
        <w:rPr>
          <w:sz w:val="20"/>
          <w:szCs w:val="20"/>
        </w:rPr>
        <w:t>условия.</w:t>
      </w:r>
    </w:p>
    <w:p w14:paraId="5B4FD739"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1.15.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1.16.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625082">
        <w:rPr>
          <w:spacing w:val="-12"/>
          <w:sz w:val="20"/>
          <w:szCs w:val="20"/>
        </w:rPr>
        <w:t xml:space="preserve"> </w:t>
      </w:r>
      <w:r w:rsidRPr="00625082">
        <w:rPr>
          <w:sz w:val="20"/>
          <w:szCs w:val="20"/>
        </w:rPr>
        <w:t>виде.</w:t>
      </w:r>
    </w:p>
    <w:p w14:paraId="2EADA70E" w14:textId="77777777" w:rsidR="0034011A" w:rsidRPr="00625082" w:rsidRDefault="0034011A" w:rsidP="0034011A">
      <w:pPr>
        <w:jc w:val="both"/>
        <w:rPr>
          <w:sz w:val="20"/>
          <w:szCs w:val="20"/>
        </w:rPr>
      </w:pPr>
      <w:r w:rsidRPr="00625082">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625082">
        <w:rPr>
          <w:spacing w:val="-7"/>
          <w:sz w:val="20"/>
          <w:szCs w:val="20"/>
        </w:rPr>
        <w:t xml:space="preserve"> </w:t>
      </w:r>
      <w:r w:rsidRPr="00625082">
        <w:rPr>
          <w:sz w:val="20"/>
          <w:szCs w:val="20"/>
        </w:rPr>
        <w:t>отклонению.</w:t>
      </w:r>
    </w:p>
    <w:p w14:paraId="56EE8592" w14:textId="2067F554"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1.17.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w:t>
      </w:r>
      <w:r w:rsidR="00DE19EC">
        <w:rPr>
          <w:sz w:val="20"/>
          <w:szCs w:val="20"/>
        </w:rPr>
        <w:t xml:space="preserve">(бумажной) </w:t>
      </w:r>
      <w:r w:rsidRPr="00625082">
        <w:rPr>
          <w:sz w:val="20"/>
          <w:szCs w:val="20"/>
        </w:rPr>
        <w:t xml:space="preserve">форме, в запечатанном конверте. </w:t>
      </w:r>
    </w:p>
    <w:p w14:paraId="13133FFD" w14:textId="648A97C3" w:rsidR="001650C9" w:rsidRPr="001650C9" w:rsidRDefault="0034011A" w:rsidP="001650C9">
      <w:pPr>
        <w:suppressAutoHyphens/>
        <w:jc w:val="both"/>
        <w:rPr>
          <w:sz w:val="20"/>
          <w:szCs w:val="20"/>
        </w:rPr>
      </w:pPr>
      <w:r w:rsidRPr="00625082">
        <w:rPr>
          <w:sz w:val="20"/>
          <w:szCs w:val="20"/>
        </w:rPr>
        <w:t xml:space="preserve">На конверте указывается: </w:t>
      </w:r>
    </w:p>
    <w:p w14:paraId="55F08272" w14:textId="77777777" w:rsidR="00374DFB" w:rsidRDefault="00374DFB" w:rsidP="00374DFB">
      <w:pPr>
        <w:suppressAutoHyphens/>
        <w:rPr>
          <w:b/>
          <w:i/>
          <w:sz w:val="20"/>
          <w:szCs w:val="20"/>
        </w:rPr>
      </w:pPr>
    </w:p>
    <w:p w14:paraId="486C3F90" w14:textId="77777777" w:rsidR="00073ADD" w:rsidRPr="00073ADD" w:rsidRDefault="00073ADD" w:rsidP="00073ADD">
      <w:pPr>
        <w:suppressAutoHyphens/>
        <w:jc w:val="center"/>
        <w:rPr>
          <w:b/>
          <w:i/>
          <w:sz w:val="20"/>
          <w:szCs w:val="20"/>
        </w:rPr>
      </w:pPr>
      <w:r w:rsidRPr="00073ADD">
        <w:rPr>
          <w:b/>
          <w:i/>
          <w:sz w:val="20"/>
          <w:szCs w:val="20"/>
        </w:rPr>
        <w:t>«Предоставление Застрахованным лицам медицинских услуг в соответствии с условиями Договора и Программами добровольного медицинского страхования»</w:t>
      </w:r>
    </w:p>
    <w:p w14:paraId="71AF097B" w14:textId="77777777" w:rsidR="00544465" w:rsidRPr="00DF6F28" w:rsidRDefault="00544465" w:rsidP="00374DFB">
      <w:pPr>
        <w:suppressAutoHyphens/>
        <w:jc w:val="center"/>
        <w:rPr>
          <w:b/>
          <w:i/>
          <w:sz w:val="20"/>
          <w:szCs w:val="20"/>
        </w:rPr>
      </w:pPr>
    </w:p>
    <w:p w14:paraId="0AACA755" w14:textId="75D5CC1F" w:rsidR="0034011A" w:rsidRPr="00625082" w:rsidRDefault="0034011A" w:rsidP="00374DFB">
      <w:pPr>
        <w:suppressAutoHyphens/>
        <w:jc w:val="center"/>
        <w:rPr>
          <w:b/>
          <w:sz w:val="20"/>
          <w:szCs w:val="20"/>
        </w:rPr>
      </w:pPr>
      <w:r w:rsidRPr="00860AD6">
        <w:rPr>
          <w:b/>
          <w:sz w:val="20"/>
          <w:szCs w:val="20"/>
        </w:rPr>
        <w:t>Извещение № ____________</w:t>
      </w:r>
      <w:r w:rsidR="008240AD" w:rsidRPr="00860AD6">
        <w:rPr>
          <w:b/>
          <w:sz w:val="20"/>
          <w:szCs w:val="20"/>
        </w:rPr>
        <w:t>__ от «___» _______________ 2022</w:t>
      </w:r>
      <w:r w:rsidRPr="00860AD6">
        <w:rPr>
          <w:b/>
          <w:sz w:val="20"/>
          <w:szCs w:val="20"/>
        </w:rPr>
        <w:t xml:space="preserve"> года.</w:t>
      </w:r>
    </w:p>
    <w:p w14:paraId="3582D134" w14:textId="77777777" w:rsidR="00095EAA" w:rsidRDefault="00095EAA" w:rsidP="00374DFB">
      <w:pPr>
        <w:pStyle w:val="Style6"/>
        <w:widowControl/>
        <w:tabs>
          <w:tab w:val="left" w:pos="284"/>
          <w:tab w:val="left" w:pos="993"/>
        </w:tabs>
        <w:spacing w:line="240" w:lineRule="auto"/>
        <w:ind w:right="5"/>
        <w:jc w:val="center"/>
        <w:rPr>
          <w:b/>
          <w:sz w:val="20"/>
          <w:szCs w:val="20"/>
          <w:u w:val="single"/>
        </w:rPr>
      </w:pPr>
    </w:p>
    <w:p w14:paraId="5E0139BF" w14:textId="6D6E24B3" w:rsidR="008B1935" w:rsidRPr="00586B00" w:rsidRDefault="0034011A" w:rsidP="00374DFB">
      <w:pPr>
        <w:pStyle w:val="Style6"/>
        <w:widowControl/>
        <w:tabs>
          <w:tab w:val="left" w:pos="284"/>
          <w:tab w:val="left" w:pos="993"/>
        </w:tabs>
        <w:spacing w:line="240" w:lineRule="auto"/>
        <w:ind w:right="5"/>
        <w:jc w:val="center"/>
        <w:rPr>
          <w:b/>
          <w:sz w:val="20"/>
          <w:szCs w:val="20"/>
          <w:u w:val="single"/>
        </w:rPr>
      </w:pPr>
      <w:r w:rsidRPr="00625082">
        <w:rPr>
          <w:b/>
          <w:sz w:val="20"/>
          <w:szCs w:val="20"/>
          <w:u w:val="single"/>
        </w:rPr>
        <w:t>НЕ ВСКРЫВАТЬ ДО «__» ЧА</w:t>
      </w:r>
      <w:r w:rsidR="008240AD">
        <w:rPr>
          <w:b/>
          <w:sz w:val="20"/>
          <w:szCs w:val="20"/>
          <w:u w:val="single"/>
        </w:rPr>
        <w:t>СОВ «__</w:t>
      </w:r>
      <w:r w:rsidR="0072222B">
        <w:rPr>
          <w:b/>
          <w:sz w:val="20"/>
          <w:szCs w:val="20"/>
          <w:u w:val="single"/>
        </w:rPr>
        <w:t>_»</w:t>
      </w:r>
      <w:r w:rsidR="0072222B" w:rsidRPr="0072222B">
        <w:rPr>
          <w:b/>
          <w:sz w:val="20"/>
          <w:szCs w:val="20"/>
        </w:rPr>
        <w:t xml:space="preserve">  </w:t>
      </w:r>
      <w:r w:rsidR="008240AD" w:rsidRPr="0072222B">
        <w:rPr>
          <w:b/>
          <w:sz w:val="20"/>
          <w:szCs w:val="20"/>
        </w:rPr>
        <w:t xml:space="preserve"> </w:t>
      </w:r>
      <w:r w:rsidR="0072222B">
        <w:rPr>
          <w:b/>
          <w:sz w:val="20"/>
          <w:szCs w:val="20"/>
          <w:u w:val="single"/>
        </w:rPr>
        <w:t xml:space="preserve"> </w:t>
      </w:r>
      <w:r w:rsidR="008240AD">
        <w:rPr>
          <w:b/>
          <w:sz w:val="20"/>
          <w:szCs w:val="20"/>
          <w:u w:val="single"/>
        </w:rPr>
        <w:t xml:space="preserve">         _    2022</w:t>
      </w:r>
      <w:r w:rsidRPr="00625082">
        <w:rPr>
          <w:b/>
          <w:sz w:val="20"/>
          <w:szCs w:val="20"/>
          <w:u w:val="single"/>
        </w:rPr>
        <w:t xml:space="preserve"> ГОДА».</w:t>
      </w:r>
    </w:p>
    <w:p w14:paraId="6DAAFB02" w14:textId="77777777" w:rsidR="00374DFB" w:rsidRDefault="00374DFB" w:rsidP="0034011A">
      <w:pPr>
        <w:tabs>
          <w:tab w:val="left" w:pos="9540"/>
          <w:tab w:val="left" w:pos="9637"/>
        </w:tabs>
        <w:ind w:right="-2"/>
        <w:jc w:val="both"/>
        <w:rPr>
          <w:i/>
          <w:sz w:val="20"/>
          <w:szCs w:val="20"/>
        </w:rPr>
      </w:pPr>
    </w:p>
    <w:p w14:paraId="2E8144D3" w14:textId="4531996A" w:rsidR="00522FDD" w:rsidRPr="00625082" w:rsidRDefault="0034011A" w:rsidP="0034011A">
      <w:pPr>
        <w:tabs>
          <w:tab w:val="left" w:pos="9540"/>
          <w:tab w:val="left" w:pos="9637"/>
        </w:tabs>
        <w:ind w:right="-2"/>
        <w:jc w:val="both"/>
        <w:rPr>
          <w:b/>
          <w:i/>
          <w:sz w:val="20"/>
          <w:szCs w:val="20"/>
        </w:rPr>
      </w:pPr>
      <w:r w:rsidRPr="00625082">
        <w:rPr>
          <w:i/>
          <w:sz w:val="20"/>
          <w:szCs w:val="20"/>
        </w:rPr>
        <w:t>Прием Заявок заканчивается</w:t>
      </w:r>
      <w:r w:rsidRPr="00473326">
        <w:rPr>
          <w:i/>
          <w:sz w:val="20"/>
          <w:szCs w:val="20"/>
        </w:rPr>
        <w:t xml:space="preserve">: </w:t>
      </w:r>
      <w:r w:rsidRPr="00473326">
        <w:rPr>
          <w:b/>
          <w:i/>
          <w:sz w:val="20"/>
          <w:szCs w:val="20"/>
        </w:rPr>
        <w:t xml:space="preserve">в «09» часов «30» </w:t>
      </w:r>
      <w:r w:rsidRPr="009D372C">
        <w:rPr>
          <w:b/>
          <w:i/>
          <w:sz w:val="20"/>
          <w:szCs w:val="20"/>
        </w:rPr>
        <w:t xml:space="preserve">минут </w:t>
      </w:r>
      <w:r w:rsidRPr="00E27BDB">
        <w:rPr>
          <w:b/>
          <w:i/>
          <w:sz w:val="20"/>
          <w:szCs w:val="20"/>
        </w:rPr>
        <w:t>«</w:t>
      </w:r>
      <w:r w:rsidR="00073ADD">
        <w:rPr>
          <w:b/>
          <w:i/>
          <w:sz w:val="20"/>
          <w:szCs w:val="20"/>
        </w:rPr>
        <w:t>2</w:t>
      </w:r>
      <w:r w:rsidR="007B578A">
        <w:rPr>
          <w:b/>
          <w:i/>
          <w:sz w:val="20"/>
          <w:szCs w:val="20"/>
        </w:rPr>
        <w:t>2</w:t>
      </w:r>
      <w:r w:rsidRPr="00E27BDB">
        <w:rPr>
          <w:b/>
          <w:i/>
          <w:sz w:val="20"/>
          <w:szCs w:val="20"/>
        </w:rPr>
        <w:t>»</w:t>
      </w:r>
      <w:r w:rsidR="00574724" w:rsidRPr="000A72C5">
        <w:rPr>
          <w:b/>
          <w:i/>
          <w:sz w:val="20"/>
          <w:szCs w:val="20"/>
        </w:rPr>
        <w:t xml:space="preserve"> </w:t>
      </w:r>
      <w:r w:rsidR="002A151A" w:rsidRPr="000A72C5">
        <w:rPr>
          <w:b/>
          <w:i/>
          <w:sz w:val="20"/>
          <w:szCs w:val="20"/>
        </w:rPr>
        <w:t>ию</w:t>
      </w:r>
      <w:r w:rsidR="006D1BEB" w:rsidRPr="000A72C5">
        <w:rPr>
          <w:b/>
          <w:i/>
          <w:sz w:val="20"/>
          <w:szCs w:val="20"/>
        </w:rPr>
        <w:t>л</w:t>
      </w:r>
      <w:r w:rsidR="002A151A" w:rsidRPr="000A72C5">
        <w:rPr>
          <w:b/>
          <w:i/>
          <w:sz w:val="20"/>
          <w:szCs w:val="20"/>
        </w:rPr>
        <w:t>я</w:t>
      </w:r>
      <w:r w:rsidR="007A4111" w:rsidRPr="000A72C5">
        <w:rPr>
          <w:b/>
          <w:i/>
          <w:sz w:val="20"/>
          <w:szCs w:val="20"/>
        </w:rPr>
        <w:t xml:space="preserve"> 2022</w:t>
      </w:r>
      <w:r w:rsidRPr="000A72C5">
        <w:rPr>
          <w:b/>
          <w:i/>
          <w:sz w:val="20"/>
          <w:szCs w:val="20"/>
        </w:rPr>
        <w:t xml:space="preserve"> года.</w:t>
      </w:r>
    </w:p>
    <w:p w14:paraId="303A1231" w14:textId="6A0972A2" w:rsidR="0034011A" w:rsidRPr="00625082"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Pr>
          <w:color w:val="000000"/>
          <w:sz w:val="20"/>
          <w:szCs w:val="20"/>
        </w:rPr>
        <w:t xml:space="preserve"> открытом</w:t>
      </w:r>
      <w:r w:rsidRPr="00625082">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Pr>
          <w:color w:val="000000"/>
          <w:sz w:val="20"/>
          <w:szCs w:val="20"/>
        </w:rPr>
        <w:t xml:space="preserve"> открытого</w:t>
      </w:r>
      <w:r w:rsidRPr="00625082">
        <w:rPr>
          <w:color w:val="000000"/>
          <w:sz w:val="20"/>
          <w:szCs w:val="20"/>
        </w:rPr>
        <w:t xml:space="preserve"> запроса предложений. </w:t>
      </w:r>
    </w:p>
    <w:p w14:paraId="3ED8BCD7" w14:textId="77777777" w:rsidR="0034011A" w:rsidRPr="00625082"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625082">
        <w:rPr>
          <w:color w:val="000000"/>
          <w:sz w:val="20"/>
          <w:szCs w:val="20"/>
        </w:rPr>
        <w:t>Если конверт с Заявкой на участие в</w:t>
      </w:r>
      <w:r w:rsidR="009D66A8">
        <w:rPr>
          <w:color w:val="000000"/>
          <w:sz w:val="20"/>
          <w:szCs w:val="20"/>
        </w:rPr>
        <w:t xml:space="preserve"> открытом</w:t>
      </w:r>
      <w:r w:rsidRPr="00625082">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625082" w:rsidRDefault="0034011A" w:rsidP="0034011A">
      <w:pPr>
        <w:tabs>
          <w:tab w:val="left" w:pos="9540"/>
          <w:tab w:val="left" w:pos="9637"/>
        </w:tabs>
        <w:ind w:right="-2"/>
        <w:jc w:val="both"/>
        <w:rPr>
          <w:sz w:val="20"/>
          <w:szCs w:val="20"/>
        </w:rPr>
      </w:pPr>
      <w:r w:rsidRPr="00625082">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0E360B0" w:rsidR="0034011A" w:rsidRPr="00DF52A4" w:rsidRDefault="0034011A" w:rsidP="0034011A">
      <w:pPr>
        <w:jc w:val="both"/>
        <w:rPr>
          <w:sz w:val="20"/>
          <w:szCs w:val="20"/>
        </w:rPr>
      </w:pPr>
      <w:r w:rsidRPr="00625082">
        <w:rPr>
          <w:sz w:val="20"/>
          <w:szCs w:val="20"/>
        </w:rPr>
        <w:t xml:space="preserve">1.18. Все листы поданной в письменной </w:t>
      </w:r>
      <w:r w:rsidR="00DE19EC">
        <w:rPr>
          <w:sz w:val="20"/>
          <w:szCs w:val="20"/>
        </w:rPr>
        <w:t xml:space="preserve">(бумажной) </w:t>
      </w:r>
      <w:r w:rsidRPr="00625082">
        <w:rPr>
          <w:sz w:val="20"/>
          <w:szCs w:val="20"/>
        </w:rPr>
        <w:t>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r w:rsidR="00B0555C">
        <w:rPr>
          <w:rFonts w:ascii="Times New Roman" w:hAnsi="Times New Roman" w:cs="Times New Roman"/>
          <w:b/>
        </w:rPr>
        <w:t>.</w:t>
      </w:r>
    </w:p>
    <w:p w14:paraId="3351F17E" w14:textId="5C836130" w:rsidR="0034011A" w:rsidRDefault="00CC0A26" w:rsidP="000D5B57">
      <w:pPr>
        <w:jc w:val="both"/>
        <w:rPr>
          <w:sz w:val="20"/>
          <w:szCs w:val="20"/>
        </w:rPr>
      </w:pPr>
      <w:bookmarkStart w:id="1" w:name="_Toc57314653"/>
      <w:bookmarkStart w:id="2" w:name="_Toc177782008"/>
      <w:r>
        <w:rPr>
          <w:sz w:val="20"/>
          <w:szCs w:val="20"/>
        </w:rPr>
        <w:t>В соответствии с пунктом 17</w:t>
      </w:r>
      <w:r w:rsidR="0034011A" w:rsidRPr="00DF52A4">
        <w:rPr>
          <w:sz w:val="20"/>
          <w:szCs w:val="20"/>
        </w:rPr>
        <w:t xml:space="preserve"> Раздела I документации.</w:t>
      </w:r>
    </w:p>
    <w:p w14:paraId="373454CA" w14:textId="61310963" w:rsidR="00EC02C8" w:rsidRPr="00EC02C8" w:rsidRDefault="00EC02C8" w:rsidP="00EC02C8">
      <w:pPr>
        <w:jc w:val="center"/>
        <w:rPr>
          <w:b/>
          <w:bCs/>
          <w:sz w:val="20"/>
          <w:szCs w:val="20"/>
        </w:rPr>
      </w:pPr>
      <w:r w:rsidRPr="00EC02C8">
        <w:rPr>
          <w:b/>
          <w:bCs/>
          <w:sz w:val="20"/>
          <w:szCs w:val="20"/>
        </w:rPr>
        <w:t>3. Порядок предоставления форм.</w:t>
      </w:r>
    </w:p>
    <w:p w14:paraId="69AA4A69" w14:textId="6A45243F" w:rsidR="0034011A" w:rsidRPr="00DF52A4" w:rsidRDefault="0034011A" w:rsidP="0034011A">
      <w:pPr>
        <w:ind w:left="720" w:hanging="153"/>
        <w:jc w:val="center"/>
        <w:rPr>
          <w:sz w:val="20"/>
          <w:szCs w:val="20"/>
        </w:rPr>
      </w:pPr>
      <w:r w:rsidRPr="00DF52A4">
        <w:rPr>
          <w:b/>
          <w:sz w:val="20"/>
          <w:szCs w:val="20"/>
        </w:rPr>
        <w:t>3.</w:t>
      </w:r>
      <w:r w:rsidR="00EC02C8">
        <w:rPr>
          <w:b/>
          <w:sz w:val="20"/>
          <w:szCs w:val="20"/>
        </w:rPr>
        <w:t>1.</w:t>
      </w:r>
      <w:r w:rsidRPr="00DF52A4">
        <w:rPr>
          <w:b/>
          <w:sz w:val="20"/>
          <w:szCs w:val="20"/>
        </w:rPr>
        <w:t xml:space="preserve"> Порядок предоставления формы: «Предложение об условиях исполнения договора»</w:t>
      </w:r>
      <w:r w:rsidR="00370A4F">
        <w:rPr>
          <w:b/>
          <w:sz w:val="20"/>
          <w:szCs w:val="20"/>
        </w:rPr>
        <w:t xml:space="preserve"> </w:t>
      </w:r>
      <w:r w:rsidR="009D372C">
        <w:rPr>
          <w:b/>
          <w:sz w:val="20"/>
          <w:szCs w:val="20"/>
        </w:rPr>
        <w:t>(Форма № 3).</w:t>
      </w:r>
    </w:p>
    <w:p w14:paraId="44F57D9A" w14:textId="111CF6BF" w:rsidR="0034011A" w:rsidRDefault="0034011A" w:rsidP="0034011A">
      <w:pPr>
        <w:pStyle w:val="ConsNonformat"/>
        <w:widowControl/>
        <w:jc w:val="both"/>
        <w:rPr>
          <w:rFonts w:ascii="Times New Roman" w:hAnsi="Times New Roman" w:cs="Times New Roman"/>
        </w:rPr>
      </w:pPr>
      <w:r w:rsidRPr="00DF52A4">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1F32BC8E" w14:textId="6F0BF0A1" w:rsidR="00CB23FD" w:rsidRPr="00DF52A4" w:rsidRDefault="00CB23FD" w:rsidP="0034011A">
      <w:pPr>
        <w:pStyle w:val="ConsNonformat"/>
        <w:widowControl/>
        <w:jc w:val="both"/>
        <w:rPr>
          <w:rFonts w:ascii="Times New Roman" w:hAnsi="Times New Roman" w:cs="Times New Roman"/>
        </w:rPr>
      </w:pPr>
      <w:r w:rsidRPr="00CB23FD">
        <w:rPr>
          <w:rFonts w:ascii="Times New Roman" w:hAnsi="Times New Roman" w:cs="Times New Roman"/>
        </w:rPr>
        <w:t>Предложение о цене договора не может превышать начальную (максимальную) цену договора.</w:t>
      </w:r>
    </w:p>
    <w:p w14:paraId="18E06686" w14:textId="617B1212" w:rsidR="0034011A" w:rsidRDefault="0034011A" w:rsidP="0034011A">
      <w:pPr>
        <w:jc w:val="both"/>
        <w:rPr>
          <w:sz w:val="20"/>
          <w:szCs w:val="20"/>
        </w:rPr>
      </w:pPr>
      <w:r w:rsidRPr="00DF52A4">
        <w:rPr>
          <w:sz w:val="20"/>
          <w:szCs w:val="20"/>
        </w:rPr>
        <w:t xml:space="preserve">Предложение о цене договора должно содержать текущие цены на </w:t>
      </w:r>
      <w:r w:rsidR="00073ADD">
        <w:rPr>
          <w:sz w:val="20"/>
          <w:szCs w:val="20"/>
        </w:rPr>
        <w:t>оказание услуг</w:t>
      </w:r>
      <w:r w:rsidRPr="00C955F0">
        <w:rPr>
          <w:sz w:val="20"/>
          <w:szCs w:val="20"/>
        </w:rPr>
        <w:t>.</w:t>
      </w:r>
    </w:p>
    <w:p w14:paraId="497128CF" w14:textId="5A15D89D" w:rsidR="00192067" w:rsidRPr="00C955F0" w:rsidRDefault="00625A9C" w:rsidP="00192067">
      <w:pPr>
        <w:widowControl w:val="0"/>
        <w:tabs>
          <w:tab w:val="left" w:pos="0"/>
        </w:tabs>
        <w:jc w:val="both"/>
        <w:rPr>
          <w:sz w:val="20"/>
          <w:szCs w:val="20"/>
        </w:rPr>
      </w:pPr>
      <w:bookmarkStart w:id="3" w:name="_Hlk108103552"/>
      <w:r w:rsidRPr="002149AC">
        <w:rPr>
          <w:sz w:val="20"/>
          <w:szCs w:val="20"/>
        </w:rPr>
        <w:t xml:space="preserve">К форме </w:t>
      </w:r>
      <w:r w:rsidR="001F61EE" w:rsidRPr="002149AC">
        <w:rPr>
          <w:sz w:val="20"/>
          <w:szCs w:val="20"/>
        </w:rPr>
        <w:t xml:space="preserve">«Предложение об условиях исполнения договора» (Форма № 3) </w:t>
      </w:r>
      <w:r w:rsidRPr="002149AC">
        <w:rPr>
          <w:sz w:val="20"/>
          <w:szCs w:val="20"/>
        </w:rPr>
        <w:t>прикладываются</w:t>
      </w:r>
      <w:r w:rsidR="00192067" w:rsidRPr="002149AC">
        <w:rPr>
          <w:sz w:val="20"/>
          <w:szCs w:val="20"/>
        </w:rPr>
        <w:t xml:space="preserve"> программ</w:t>
      </w:r>
      <w:r w:rsidRPr="002149AC">
        <w:rPr>
          <w:sz w:val="20"/>
          <w:szCs w:val="20"/>
        </w:rPr>
        <w:t>ы</w:t>
      </w:r>
      <w:r w:rsidR="00192067" w:rsidRPr="002149AC">
        <w:rPr>
          <w:sz w:val="20"/>
          <w:szCs w:val="20"/>
        </w:rPr>
        <w:t xml:space="preserve"> добровольного медицинского страхования по каждой категории страхования</w:t>
      </w:r>
      <w:bookmarkEnd w:id="3"/>
      <w:r w:rsidR="00192067" w:rsidRPr="002149AC">
        <w:rPr>
          <w:sz w:val="20"/>
          <w:szCs w:val="20"/>
        </w:rPr>
        <w:t>.</w:t>
      </w:r>
      <w:r w:rsidR="00BE6C07" w:rsidRPr="002149AC">
        <w:rPr>
          <w:sz w:val="20"/>
          <w:szCs w:val="20"/>
        </w:rPr>
        <w:t xml:space="preserve"> В случае если в составе заявки </w:t>
      </w:r>
      <w:r w:rsidR="00F05CEB" w:rsidRPr="002149AC">
        <w:rPr>
          <w:sz w:val="20"/>
          <w:szCs w:val="20"/>
        </w:rPr>
        <w:t>Претендента</w:t>
      </w:r>
      <w:r w:rsidR="00BE6C07" w:rsidRPr="002149AC">
        <w:rPr>
          <w:sz w:val="20"/>
          <w:szCs w:val="20"/>
        </w:rPr>
        <w:t xml:space="preserve"> будут отсутствовать программы добровольного медицинского страхования по каждой категории страхования,</w:t>
      </w:r>
      <w:r w:rsidR="00BE6C07" w:rsidRPr="002149AC">
        <w:t xml:space="preserve"> </w:t>
      </w:r>
      <w:r w:rsidR="00BE6C07" w:rsidRPr="002149AC">
        <w:rPr>
          <w:sz w:val="20"/>
          <w:szCs w:val="20"/>
        </w:rPr>
        <w:t>то данный Претендент не будет допущен к участию в открытом запросе предложений.</w:t>
      </w:r>
    </w:p>
    <w:p w14:paraId="73C9D388" w14:textId="71A8D35E" w:rsidR="0034011A" w:rsidRPr="00C955F0" w:rsidRDefault="0034011A" w:rsidP="0034011A">
      <w:pPr>
        <w:jc w:val="both"/>
        <w:rPr>
          <w:sz w:val="20"/>
          <w:szCs w:val="20"/>
        </w:rPr>
      </w:pPr>
      <w:r w:rsidRPr="00C955F0">
        <w:rPr>
          <w:sz w:val="20"/>
          <w:szCs w:val="20"/>
        </w:rPr>
        <w:t xml:space="preserve">В случае, если в Предложении о цене договора не будут учтены какие-либо условия на </w:t>
      </w:r>
      <w:r w:rsidR="00073ADD">
        <w:rPr>
          <w:sz w:val="20"/>
          <w:szCs w:val="20"/>
        </w:rPr>
        <w:t>оказание услуг</w:t>
      </w:r>
      <w:r w:rsidRPr="00C955F0">
        <w:rPr>
          <w:sz w:val="20"/>
          <w:szCs w:val="20"/>
        </w:rPr>
        <w:t>, то неучтенные затраты по договору будут осуществляться Претендентом за свой счет.</w:t>
      </w:r>
    </w:p>
    <w:p w14:paraId="20C4F2BB" w14:textId="3DB09AD6" w:rsidR="0034011A" w:rsidRPr="00C955F0" w:rsidRDefault="0034011A" w:rsidP="0034011A">
      <w:pPr>
        <w:jc w:val="both"/>
        <w:rPr>
          <w:sz w:val="20"/>
          <w:szCs w:val="20"/>
        </w:rPr>
      </w:pPr>
      <w:r w:rsidRPr="00C955F0">
        <w:rPr>
          <w:sz w:val="20"/>
          <w:szCs w:val="20"/>
        </w:rPr>
        <w:lastRenderedPageBreak/>
        <w:t xml:space="preserve">В цену на </w:t>
      </w:r>
      <w:r w:rsidR="00073ADD">
        <w:rPr>
          <w:sz w:val="20"/>
          <w:szCs w:val="20"/>
        </w:rPr>
        <w:t>оказание услуг</w:t>
      </w:r>
      <w:r w:rsidRPr="00C955F0">
        <w:rPr>
          <w:sz w:val="20"/>
          <w:szCs w:val="20"/>
        </w:rPr>
        <w:t xml:space="preserve"> должны быть включены все возможные расходы Претендента, связанные с исполнением обязательств по договору, </w:t>
      </w:r>
      <w:r w:rsidR="001D47FF" w:rsidRPr="00C955F0">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Pr>
          <w:sz w:val="20"/>
          <w:szCs w:val="20"/>
        </w:rPr>
        <w:t>х законами Российской Федерации.</w:t>
      </w:r>
    </w:p>
    <w:p w14:paraId="3EA0C02F" w14:textId="48BA1AD9" w:rsidR="0034011A" w:rsidRPr="00DF52A4" w:rsidRDefault="0034011A" w:rsidP="0034011A">
      <w:pPr>
        <w:jc w:val="both"/>
        <w:rPr>
          <w:sz w:val="20"/>
          <w:szCs w:val="20"/>
        </w:rPr>
      </w:pPr>
      <w:r w:rsidRPr="00C955F0">
        <w:rPr>
          <w:sz w:val="20"/>
          <w:szCs w:val="20"/>
        </w:rPr>
        <w:t xml:space="preserve">Заявка должна содержать предложения Претендента на </w:t>
      </w:r>
      <w:r w:rsidR="00073ADD">
        <w:rPr>
          <w:sz w:val="20"/>
          <w:szCs w:val="20"/>
        </w:rPr>
        <w:t>оказание услуг</w:t>
      </w:r>
      <w:r w:rsidRPr="00C955F0">
        <w:rPr>
          <w:sz w:val="20"/>
          <w:szCs w:val="20"/>
        </w:rPr>
        <w:t xml:space="preserve"> в соответствии с требованиями и на условиях, указанных в проекте договора и </w:t>
      </w:r>
      <w:r w:rsidR="00073ADD">
        <w:rPr>
          <w:sz w:val="20"/>
          <w:szCs w:val="20"/>
        </w:rPr>
        <w:t>Техническом задании</w:t>
      </w:r>
      <w:r w:rsidRPr="00C955F0">
        <w:rPr>
          <w:sz w:val="20"/>
          <w:szCs w:val="20"/>
        </w:rPr>
        <w:t>.</w:t>
      </w:r>
    </w:p>
    <w:p w14:paraId="44630672" w14:textId="67230614" w:rsidR="004B0193" w:rsidRPr="00544465" w:rsidRDefault="0034011A" w:rsidP="00544465">
      <w:pPr>
        <w:jc w:val="both"/>
        <w:rPr>
          <w:sz w:val="20"/>
          <w:szCs w:val="20"/>
        </w:rPr>
      </w:pPr>
      <w:r w:rsidRPr="00DF52A4">
        <w:rPr>
          <w:sz w:val="20"/>
          <w:szCs w:val="20"/>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048D6ED6" w14:textId="1C034461" w:rsidR="00EC02C8" w:rsidRDefault="00EC02C8" w:rsidP="00EC02C8">
      <w:pPr>
        <w:jc w:val="center"/>
        <w:rPr>
          <w:b/>
          <w:bCs/>
          <w:sz w:val="20"/>
          <w:szCs w:val="20"/>
        </w:rPr>
      </w:pPr>
      <w:r>
        <w:rPr>
          <w:b/>
          <w:bCs/>
          <w:sz w:val="20"/>
          <w:szCs w:val="20"/>
        </w:rPr>
        <w:t xml:space="preserve">3.2. </w:t>
      </w:r>
      <w:r w:rsidRPr="00EC02C8">
        <w:rPr>
          <w:b/>
          <w:bCs/>
          <w:sz w:val="20"/>
          <w:szCs w:val="20"/>
        </w:rPr>
        <w:t>«Предложение участника по неценовым критериям оценки открытого запроса предложений»</w:t>
      </w:r>
      <w:r>
        <w:rPr>
          <w:b/>
          <w:bCs/>
          <w:sz w:val="20"/>
          <w:szCs w:val="20"/>
        </w:rPr>
        <w:t xml:space="preserve"> (Форма № 4).</w:t>
      </w:r>
    </w:p>
    <w:p w14:paraId="54F2601B" w14:textId="77777777" w:rsidR="007D2C5E" w:rsidRPr="0077675B" w:rsidRDefault="007D2C5E" w:rsidP="007D2C5E">
      <w:pPr>
        <w:pStyle w:val="ConsNonformat"/>
        <w:widowControl/>
        <w:jc w:val="both"/>
        <w:rPr>
          <w:rFonts w:ascii="Times New Roman" w:hAnsi="Times New Roman" w:cs="Times New Roman"/>
        </w:rPr>
      </w:pPr>
      <w:r w:rsidRPr="0077675B">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397C4506" w14:textId="5269571C" w:rsidR="00DB63DB" w:rsidRDefault="007D2C5E" w:rsidP="00B364FB">
      <w:pPr>
        <w:jc w:val="both"/>
        <w:rPr>
          <w:sz w:val="20"/>
          <w:szCs w:val="20"/>
          <w:highlight w:val="yellow"/>
        </w:rPr>
      </w:pPr>
      <w:r w:rsidRPr="0077675B">
        <w:rPr>
          <w:sz w:val="20"/>
          <w:szCs w:val="20"/>
        </w:rPr>
        <w:t xml:space="preserve">Предложение по неценовым критериям должно содержать сведения </w:t>
      </w:r>
      <w:r w:rsidRPr="00185FE5">
        <w:rPr>
          <w:sz w:val="20"/>
          <w:szCs w:val="20"/>
        </w:rPr>
        <w:t>о</w:t>
      </w:r>
      <w:r w:rsidR="00185FE5" w:rsidRPr="00185FE5">
        <w:rPr>
          <w:sz w:val="20"/>
          <w:szCs w:val="20"/>
        </w:rPr>
        <w:t xml:space="preserve"> квалификации участника, а именно:</w:t>
      </w:r>
    </w:p>
    <w:p w14:paraId="429358BD" w14:textId="0E0169CB" w:rsidR="00185FE5" w:rsidRPr="00185FE5" w:rsidRDefault="00185FE5" w:rsidP="00185FE5">
      <w:pPr>
        <w:jc w:val="both"/>
        <w:rPr>
          <w:sz w:val="20"/>
          <w:szCs w:val="20"/>
        </w:rPr>
      </w:pPr>
      <w:r w:rsidRPr="00185FE5">
        <w:rPr>
          <w:sz w:val="20"/>
          <w:szCs w:val="20"/>
        </w:rPr>
        <w:t>- уровень убыточности страховых операций</w:t>
      </w:r>
      <w:r>
        <w:rPr>
          <w:sz w:val="20"/>
          <w:szCs w:val="20"/>
        </w:rPr>
        <w:t xml:space="preserve"> </w:t>
      </w:r>
      <w:r w:rsidRPr="00185FE5">
        <w:rPr>
          <w:sz w:val="20"/>
          <w:szCs w:val="20"/>
        </w:rPr>
        <w:t xml:space="preserve">с приложением копий формы «Отчет о финансовых результатах страховой организации» (код формы по ОКУД 0420126 за 2021 год, абсолютная величина значения строки 9 к величине заработанных страховых премий – нетто-перестрахование значение строки 8) </w:t>
      </w:r>
      <w:r w:rsidRPr="00185FE5">
        <w:rPr>
          <w:i/>
          <w:iCs/>
          <w:sz w:val="20"/>
          <w:szCs w:val="20"/>
        </w:rPr>
        <w:t>(является критерием оценки)</w:t>
      </w:r>
      <w:r w:rsidRPr="00185FE5">
        <w:rPr>
          <w:sz w:val="20"/>
          <w:szCs w:val="20"/>
        </w:rPr>
        <w:t>;</w:t>
      </w:r>
    </w:p>
    <w:p w14:paraId="29C02F4A" w14:textId="2043FD7D" w:rsidR="00185FE5" w:rsidRPr="00185FE5" w:rsidRDefault="00185FE5" w:rsidP="00185FE5">
      <w:pPr>
        <w:widowControl w:val="0"/>
        <w:tabs>
          <w:tab w:val="left" w:pos="0"/>
        </w:tabs>
        <w:jc w:val="both"/>
        <w:rPr>
          <w:sz w:val="20"/>
          <w:szCs w:val="20"/>
        </w:rPr>
      </w:pPr>
      <w:r>
        <w:rPr>
          <w:sz w:val="20"/>
          <w:szCs w:val="20"/>
        </w:rPr>
        <w:t>- д</w:t>
      </w:r>
      <w:r w:rsidRPr="00185FE5">
        <w:rPr>
          <w:sz w:val="20"/>
          <w:szCs w:val="20"/>
        </w:rPr>
        <w:t>еловая репутация. Рейтинг надежности по национальной шкале</w:t>
      </w:r>
      <w:r>
        <w:rPr>
          <w:sz w:val="20"/>
          <w:szCs w:val="20"/>
        </w:rPr>
        <w:t xml:space="preserve"> </w:t>
      </w:r>
      <w:r w:rsidRPr="009075AB">
        <w:rPr>
          <w:sz w:val="20"/>
          <w:szCs w:val="20"/>
        </w:rPr>
        <w:t xml:space="preserve">с приложением копий документов, подтверждающих наличие у Участника деловой репутации. Подтверждающими документами являются: копия действующего на дату подачи Свидетельства рейтингового агентства, либо скриншота с официального сайта рейтингового агентства с указанием ссылки </w:t>
      </w:r>
      <w:r w:rsidRPr="009075AB">
        <w:rPr>
          <w:i/>
          <w:sz w:val="20"/>
          <w:szCs w:val="20"/>
        </w:rPr>
        <w:t>(является критерием оценки)</w:t>
      </w:r>
      <w:r w:rsidRPr="009075AB">
        <w:rPr>
          <w:sz w:val="20"/>
          <w:szCs w:val="20"/>
        </w:rPr>
        <w:t>;</w:t>
      </w:r>
    </w:p>
    <w:p w14:paraId="4CE3018C" w14:textId="04D0D973" w:rsidR="00185FE5" w:rsidRPr="00185FE5" w:rsidRDefault="00185FE5" w:rsidP="00185FE5">
      <w:pPr>
        <w:widowControl w:val="0"/>
        <w:tabs>
          <w:tab w:val="left" w:pos="0"/>
        </w:tabs>
        <w:jc w:val="both"/>
        <w:rPr>
          <w:sz w:val="20"/>
          <w:szCs w:val="20"/>
        </w:rPr>
      </w:pPr>
      <w:r>
        <w:rPr>
          <w:sz w:val="20"/>
          <w:szCs w:val="20"/>
        </w:rPr>
        <w:t>- н</w:t>
      </w:r>
      <w:r w:rsidRPr="00185FE5">
        <w:rPr>
          <w:sz w:val="20"/>
          <w:szCs w:val="20"/>
        </w:rPr>
        <w:t>аличие опыта оказания аналогичных услуг</w:t>
      </w:r>
      <w:r>
        <w:rPr>
          <w:sz w:val="20"/>
          <w:szCs w:val="20"/>
        </w:rPr>
        <w:t xml:space="preserve"> </w:t>
      </w:r>
      <w:r w:rsidRPr="00185FE5">
        <w:rPr>
          <w:sz w:val="20"/>
          <w:szCs w:val="20"/>
        </w:rPr>
        <w:t xml:space="preserve">с приложением копий раздела 1 формы «Сведения о деятельности страховщика» за 2021 год (код формы по ОКУД 0420162, сумма значений строк 2.03.2 и 3.03.2, столбца 16) </w:t>
      </w:r>
      <w:r w:rsidRPr="00185FE5">
        <w:rPr>
          <w:i/>
          <w:sz w:val="20"/>
          <w:szCs w:val="20"/>
        </w:rPr>
        <w:t>(является критерием оценки)</w:t>
      </w:r>
      <w:r w:rsidRPr="00185FE5">
        <w:rPr>
          <w:sz w:val="20"/>
          <w:szCs w:val="20"/>
        </w:rPr>
        <w:t>;</w:t>
      </w:r>
    </w:p>
    <w:p w14:paraId="45001E74" w14:textId="132B5377" w:rsidR="00380008" w:rsidRPr="00185FE5" w:rsidRDefault="00185FE5" w:rsidP="00185FE5">
      <w:pPr>
        <w:widowControl w:val="0"/>
        <w:tabs>
          <w:tab w:val="left" w:pos="0"/>
        </w:tabs>
        <w:jc w:val="both"/>
        <w:rPr>
          <w:sz w:val="20"/>
          <w:szCs w:val="20"/>
        </w:rPr>
      </w:pPr>
      <w:r>
        <w:rPr>
          <w:sz w:val="20"/>
          <w:szCs w:val="20"/>
        </w:rPr>
        <w:t>- д</w:t>
      </w:r>
      <w:r w:rsidRPr="00185FE5">
        <w:rPr>
          <w:sz w:val="20"/>
          <w:szCs w:val="20"/>
        </w:rPr>
        <w:t>обросовестность страховщика (соотношение урегулированных и заявленных страховых случаев)</w:t>
      </w:r>
      <w:r>
        <w:rPr>
          <w:sz w:val="20"/>
          <w:szCs w:val="20"/>
        </w:rPr>
        <w:t xml:space="preserve"> </w:t>
      </w:r>
      <w:r w:rsidRPr="00185FE5">
        <w:rPr>
          <w:sz w:val="20"/>
          <w:szCs w:val="20"/>
        </w:rPr>
        <w:t xml:space="preserve">с приложением копий раздела 1 формы «Сведения о деятельности страховщика» за 2021 год (код формы по ОКУД 0420162, отношение величины урегулированных страховых случаев (сумма значений строк 2.03.2 и 3.03.2, столбцов 18 и 19 к величине заявленных страховых случаев (сумма значений строк 2.03.2 и 3.03.2, столбца 17) </w:t>
      </w:r>
      <w:r w:rsidRPr="00185FE5">
        <w:rPr>
          <w:i/>
          <w:iCs/>
          <w:sz w:val="20"/>
          <w:szCs w:val="20"/>
        </w:rPr>
        <w:t>(является критерием оценки)</w:t>
      </w:r>
      <w:bookmarkStart w:id="4" w:name="_Hlk106619758"/>
      <w:r>
        <w:rPr>
          <w:sz w:val="20"/>
          <w:szCs w:val="20"/>
        </w:rPr>
        <w:t>.</w:t>
      </w:r>
    </w:p>
    <w:bookmarkEnd w:id="4"/>
    <w:p w14:paraId="7C8F3554" w14:textId="424CE95F" w:rsidR="0034011A" w:rsidRPr="00DF52A4" w:rsidRDefault="0034011A" w:rsidP="00433320">
      <w:pPr>
        <w:jc w:val="center"/>
        <w:rPr>
          <w:sz w:val="20"/>
          <w:szCs w:val="20"/>
        </w:rPr>
      </w:pPr>
      <w:r w:rsidRPr="00DF52A4">
        <w:rPr>
          <w:b/>
          <w:sz w:val="20"/>
          <w:szCs w:val="20"/>
        </w:rPr>
        <w:t>4. Сведения о валюте, используемой для формирования цен при выполнении работ</w:t>
      </w:r>
      <w:r w:rsidR="00B0555C">
        <w:rPr>
          <w:b/>
          <w:sz w:val="20"/>
          <w:szCs w:val="20"/>
        </w:rPr>
        <w:t>.</w:t>
      </w:r>
    </w:p>
    <w:p w14:paraId="1CFDC284" w14:textId="7213C99A" w:rsidR="0034011A" w:rsidRPr="00DF52A4" w:rsidRDefault="0034011A" w:rsidP="0034011A">
      <w:pPr>
        <w:jc w:val="both"/>
        <w:rPr>
          <w:sz w:val="20"/>
          <w:szCs w:val="20"/>
        </w:rPr>
      </w:pPr>
      <w:r w:rsidRPr="00DF52A4">
        <w:rPr>
          <w:sz w:val="20"/>
          <w:szCs w:val="20"/>
        </w:rPr>
        <w:t xml:space="preserve">Цены на </w:t>
      </w:r>
      <w:r w:rsidR="00DB63DB">
        <w:rPr>
          <w:sz w:val="20"/>
          <w:szCs w:val="20"/>
        </w:rPr>
        <w:t>оказание услуг</w:t>
      </w:r>
      <w:r w:rsidRPr="00DF52A4">
        <w:rPr>
          <w:sz w:val="20"/>
          <w:szCs w:val="20"/>
        </w:rPr>
        <w:t>,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77777777" w:rsidR="0034011A" w:rsidRPr="00DF52A4" w:rsidRDefault="0034011A" w:rsidP="0034011A">
      <w:pPr>
        <w:jc w:val="both"/>
        <w:rPr>
          <w:sz w:val="20"/>
          <w:szCs w:val="20"/>
        </w:rPr>
      </w:pPr>
      <w:r w:rsidRPr="00DF52A4">
        <w:rPr>
          <w:sz w:val="20"/>
          <w:szCs w:val="20"/>
        </w:rPr>
        <w:t>Форма, сроки и порядок оплаты работ, определены в проекте договора (Приложение №2 настоящей Документации).</w:t>
      </w:r>
    </w:p>
    <w:p w14:paraId="7EF588CF" w14:textId="33CA2846"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1"/>
      <w:bookmarkEnd w:id="2"/>
      <w:r w:rsidR="00B0555C">
        <w:rPr>
          <w:rFonts w:ascii="Times New Roman" w:hAnsi="Times New Roman" w:cs="Times New Roman"/>
          <w:b/>
        </w:rPr>
        <w:t>.</w:t>
      </w:r>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 xml:space="preserve">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w:t>
      </w:r>
      <w:r w:rsidRPr="00625082">
        <w:rPr>
          <w:rFonts w:ascii="Times New Roman" w:hAnsi="Times New Roman" w:cs="Times New Roman"/>
        </w:rPr>
        <w:lastRenderedPageBreak/>
        <w:t>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77108D2B" w14:textId="002DC537" w:rsidR="00DB63DB" w:rsidRPr="00DF52A4"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t>6. Изменения и отзыв заявок на участие в Закупке</w:t>
      </w:r>
      <w:r w:rsidR="00CA3580">
        <w:rPr>
          <w:rFonts w:ascii="Times New Roman" w:hAnsi="Times New Roman" w:cs="Times New Roman"/>
          <w:b/>
        </w:rPr>
        <w:t>.</w:t>
      </w:r>
    </w:p>
    <w:p w14:paraId="74E88491" w14:textId="77777777" w:rsidR="0034011A" w:rsidRPr="00DF52A4" w:rsidRDefault="0034011A" w:rsidP="0034011A">
      <w:pPr>
        <w:jc w:val="both"/>
        <w:rPr>
          <w:sz w:val="20"/>
          <w:szCs w:val="20"/>
        </w:rPr>
      </w:pPr>
      <w:r w:rsidRPr="00DF52A4">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DF52A4" w:rsidRDefault="0034011A" w:rsidP="0034011A">
      <w:pPr>
        <w:jc w:val="both"/>
        <w:rPr>
          <w:sz w:val="20"/>
          <w:szCs w:val="20"/>
        </w:rPr>
      </w:pPr>
      <w:r w:rsidRPr="00DF52A4">
        <w:rPr>
          <w:sz w:val="20"/>
          <w:szCs w:val="20"/>
        </w:rPr>
        <w:t>6.2. Изменения в Заявку оформляются в форме изменений (дополнений) в отдельные пункты Заявки либо в новой редакции.</w:t>
      </w:r>
    </w:p>
    <w:p w14:paraId="0F4355DD" w14:textId="09B3E5AB" w:rsidR="0034011A" w:rsidRPr="00DF52A4" w:rsidRDefault="0034011A" w:rsidP="0034011A">
      <w:pPr>
        <w:jc w:val="both"/>
        <w:rPr>
          <w:sz w:val="20"/>
          <w:szCs w:val="20"/>
        </w:rPr>
      </w:pPr>
      <w:r w:rsidRPr="00DF52A4">
        <w:rPr>
          <w:sz w:val="20"/>
          <w:szCs w:val="20"/>
        </w:rPr>
        <w:t>6.3</w:t>
      </w:r>
      <w:r w:rsidR="00A67E87">
        <w:rPr>
          <w:sz w:val="20"/>
          <w:szCs w:val="20"/>
        </w:rPr>
        <w:t>.</w:t>
      </w:r>
      <w:r w:rsidRPr="00DF52A4">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Pr>
          <w:sz w:val="20"/>
          <w:szCs w:val="20"/>
        </w:rPr>
        <w:t>22</w:t>
      </w:r>
      <w:r w:rsidRPr="00DF52A4">
        <w:rPr>
          <w:sz w:val="20"/>
          <w:szCs w:val="20"/>
        </w:rPr>
        <w:t xml:space="preserve"> года. НЕ ВСКРЫВАТЬ ДО «__» часов «__» _______ 20__ года».</w:t>
      </w:r>
    </w:p>
    <w:p w14:paraId="2541BE14" w14:textId="557E7E01" w:rsidR="0034011A" w:rsidRPr="00DF52A4" w:rsidRDefault="0034011A" w:rsidP="0034011A">
      <w:pPr>
        <w:widowControl w:val="0"/>
        <w:jc w:val="both"/>
        <w:rPr>
          <w:sz w:val="20"/>
          <w:szCs w:val="20"/>
        </w:rPr>
      </w:pPr>
      <w:r w:rsidRPr="00DF52A4">
        <w:rPr>
          <w:sz w:val="20"/>
          <w:szCs w:val="20"/>
        </w:rPr>
        <w:t>6.4</w:t>
      </w:r>
      <w:r w:rsidR="00A67E87">
        <w:rPr>
          <w:sz w:val="20"/>
          <w:szCs w:val="20"/>
        </w:rPr>
        <w:t>.</w:t>
      </w:r>
      <w:r w:rsidRPr="00DF52A4">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DF52A4" w:rsidRDefault="0034011A" w:rsidP="0034011A">
      <w:pPr>
        <w:widowControl w:val="0"/>
        <w:jc w:val="both"/>
        <w:rPr>
          <w:sz w:val="20"/>
          <w:szCs w:val="20"/>
        </w:rPr>
      </w:pPr>
      <w:r w:rsidRPr="00DF52A4">
        <w:rPr>
          <w:sz w:val="20"/>
          <w:szCs w:val="20"/>
        </w:rPr>
        <w:t>6.5</w:t>
      </w:r>
      <w:r w:rsidR="00A67E87">
        <w:rPr>
          <w:sz w:val="20"/>
          <w:szCs w:val="20"/>
        </w:rPr>
        <w:t xml:space="preserve">. </w:t>
      </w:r>
      <w:r w:rsidRPr="00DF52A4">
        <w:rPr>
          <w:sz w:val="20"/>
          <w:szCs w:val="20"/>
        </w:rPr>
        <w:t>Отзыв Заявок осуществляется на основании письменного уведомления претендента об отзыве.</w:t>
      </w:r>
    </w:p>
    <w:p w14:paraId="51695478" w14:textId="77777777" w:rsidR="0034011A" w:rsidRPr="00DF52A4" w:rsidRDefault="0034011A" w:rsidP="0034011A">
      <w:pPr>
        <w:widowControl w:val="0"/>
        <w:jc w:val="both"/>
        <w:rPr>
          <w:sz w:val="20"/>
          <w:szCs w:val="20"/>
        </w:rPr>
      </w:pPr>
      <w:r w:rsidRPr="00DF52A4">
        <w:rPr>
          <w:sz w:val="20"/>
          <w:szCs w:val="20"/>
        </w:rPr>
        <w:t>Уведомление в обязательном порядке должно содержать наименование</w:t>
      </w:r>
      <w:r w:rsidR="006D598E">
        <w:rPr>
          <w:sz w:val="20"/>
          <w:szCs w:val="20"/>
        </w:rPr>
        <w:t xml:space="preserve"> открытого</w:t>
      </w:r>
      <w:r w:rsidRPr="00DF52A4">
        <w:rPr>
          <w:sz w:val="20"/>
          <w:szCs w:val="20"/>
        </w:rPr>
        <w:t xml:space="preserve"> запроса предложений и номер извещения в ЕИС.</w:t>
      </w:r>
    </w:p>
    <w:p w14:paraId="12712942" w14:textId="03011191" w:rsidR="00DF1807" w:rsidRPr="00C955F0" w:rsidRDefault="0034011A" w:rsidP="00C955F0">
      <w:pPr>
        <w:widowControl w:val="0"/>
        <w:jc w:val="both"/>
        <w:rPr>
          <w:sz w:val="20"/>
          <w:szCs w:val="20"/>
        </w:rPr>
      </w:pPr>
      <w:r w:rsidRPr="00DF52A4">
        <w:rPr>
          <w:sz w:val="20"/>
          <w:szCs w:val="20"/>
        </w:rPr>
        <w:t>Уведомление должно быть подписано уполномоченным лицом претендента и скреплено печатью.</w:t>
      </w:r>
    </w:p>
    <w:p w14:paraId="64A2BD9D" w14:textId="7032AA9B"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7. Порядок вскрытия конвертов с заявками на участие в Закупке</w:t>
      </w:r>
      <w:r w:rsidR="00CA3580">
        <w:rPr>
          <w:rFonts w:ascii="Times New Roman" w:hAnsi="Times New Roman" w:cs="Times New Roman"/>
          <w:b/>
        </w:rPr>
        <w:t>.</w:t>
      </w:r>
    </w:p>
    <w:p w14:paraId="52511E67" w14:textId="6102379F" w:rsidR="0034011A" w:rsidRPr="00DF52A4" w:rsidRDefault="0034011A" w:rsidP="0034011A">
      <w:pPr>
        <w:jc w:val="both"/>
        <w:rPr>
          <w:sz w:val="20"/>
          <w:szCs w:val="20"/>
        </w:rPr>
      </w:pPr>
      <w:r w:rsidRPr="00DF52A4">
        <w:rPr>
          <w:sz w:val="20"/>
          <w:szCs w:val="20"/>
        </w:rPr>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во время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DF52A4"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r w:rsidR="00CA3580">
        <w:rPr>
          <w:rFonts w:ascii="Times New Roman" w:hAnsi="Times New Roman" w:cs="Times New Roman"/>
          <w:b/>
        </w:rPr>
        <w:t>.</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DF52A4" w:rsidRDefault="0034011A" w:rsidP="0034011A">
      <w:pPr>
        <w:ind w:right="-2"/>
        <w:jc w:val="both"/>
        <w:rPr>
          <w:sz w:val="20"/>
          <w:szCs w:val="20"/>
        </w:rPr>
      </w:pPr>
      <w:r w:rsidRPr="00DF52A4">
        <w:rPr>
          <w:sz w:val="20"/>
          <w:szCs w:val="20"/>
        </w:rPr>
        <w:t>8.4</w:t>
      </w:r>
      <w:r w:rsidR="00CA3580">
        <w:rPr>
          <w:sz w:val="20"/>
          <w:szCs w:val="20"/>
        </w:rPr>
        <w:t>.</w:t>
      </w:r>
      <w:r w:rsidRPr="00DF52A4">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3E651174" w:rsidR="0034011A" w:rsidRDefault="0034011A" w:rsidP="0034011A">
      <w:pPr>
        <w:ind w:right="-2"/>
        <w:jc w:val="both"/>
        <w:rPr>
          <w:sz w:val="20"/>
          <w:szCs w:val="20"/>
        </w:rPr>
      </w:pPr>
      <w:r w:rsidRPr="00DF52A4">
        <w:rPr>
          <w:sz w:val="20"/>
          <w:szCs w:val="20"/>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14BE6A2F" w14:textId="39903687" w:rsidR="00A66426" w:rsidRPr="003D484D" w:rsidRDefault="00A66CF4" w:rsidP="0034011A">
      <w:pPr>
        <w:ind w:right="-2"/>
        <w:jc w:val="both"/>
        <w:rPr>
          <w:sz w:val="20"/>
          <w:szCs w:val="20"/>
          <w:highlight w:val="red"/>
        </w:rPr>
      </w:pPr>
      <w:r>
        <w:rPr>
          <w:sz w:val="20"/>
          <w:szCs w:val="20"/>
        </w:rPr>
        <w:t>8.6.</w:t>
      </w:r>
      <w:r w:rsidR="002E0BF8" w:rsidRPr="002E0BF8">
        <w:t xml:space="preserve"> </w:t>
      </w:r>
      <w:bookmarkStart w:id="5" w:name="_Hlk103245275"/>
      <w:r w:rsidR="002E0BF8" w:rsidRPr="0074065D">
        <w:rPr>
          <w:sz w:val="20"/>
          <w:szCs w:val="20"/>
        </w:rPr>
        <w:t>Заказчик вправе</w:t>
      </w:r>
      <w:r w:rsidR="001A25C5" w:rsidRPr="0074065D">
        <w:rPr>
          <w:sz w:val="20"/>
          <w:szCs w:val="20"/>
        </w:rPr>
        <w:t xml:space="preserve"> осуществить</w:t>
      </w:r>
      <w:r w:rsidR="002E0BF8" w:rsidRPr="0074065D">
        <w:rPr>
          <w:sz w:val="20"/>
          <w:szCs w:val="20"/>
        </w:rPr>
        <w:t xml:space="preserve"> самостоятельн</w:t>
      </w:r>
      <w:r w:rsidR="001A25C5" w:rsidRPr="0074065D">
        <w:rPr>
          <w:sz w:val="20"/>
          <w:szCs w:val="20"/>
        </w:rPr>
        <w:t>ую</w:t>
      </w:r>
      <w:r w:rsidR="002E0BF8" w:rsidRPr="0074065D">
        <w:rPr>
          <w:sz w:val="20"/>
          <w:szCs w:val="20"/>
        </w:rPr>
        <w:t xml:space="preserve"> провер</w:t>
      </w:r>
      <w:r w:rsidR="001A25C5" w:rsidRPr="0074065D">
        <w:rPr>
          <w:sz w:val="20"/>
          <w:szCs w:val="20"/>
        </w:rPr>
        <w:t>ку</w:t>
      </w:r>
      <w:r w:rsidR="002E0BF8" w:rsidRPr="0074065D">
        <w:rPr>
          <w:sz w:val="20"/>
          <w:szCs w:val="20"/>
        </w:rPr>
        <w:t xml:space="preserve"> товар</w:t>
      </w:r>
      <w:r w:rsidR="001A25C5" w:rsidRPr="0074065D">
        <w:rPr>
          <w:sz w:val="20"/>
          <w:szCs w:val="20"/>
        </w:rPr>
        <w:t>ов</w:t>
      </w:r>
      <w:r w:rsidR="002E0BF8" w:rsidRPr="0074065D">
        <w:rPr>
          <w:sz w:val="20"/>
          <w:szCs w:val="20"/>
        </w:rPr>
        <w:t xml:space="preserve"> (работ, услуг) на </w:t>
      </w:r>
      <w:r w:rsidR="001A25C5" w:rsidRPr="0074065D">
        <w:rPr>
          <w:sz w:val="20"/>
          <w:szCs w:val="20"/>
        </w:rPr>
        <w:t xml:space="preserve">их </w:t>
      </w:r>
      <w:r w:rsidR="002E0BF8" w:rsidRPr="0074065D">
        <w:rPr>
          <w:sz w:val="20"/>
          <w:szCs w:val="20"/>
        </w:rPr>
        <w:t>соответствие требованиям настоящей Документации</w:t>
      </w:r>
      <w:r w:rsidR="001A25C5" w:rsidRPr="0074065D">
        <w:rPr>
          <w:sz w:val="20"/>
          <w:szCs w:val="20"/>
        </w:rPr>
        <w:t>, а также проверку на соответствие участника закупки требованиям, установленным законодательством Российской Федерации</w:t>
      </w:r>
      <w:r w:rsidR="002E0BF8" w:rsidRPr="0074065D">
        <w:rPr>
          <w:sz w:val="20"/>
          <w:szCs w:val="20"/>
        </w:rPr>
        <w:t>,</w:t>
      </w:r>
      <w:r w:rsidRPr="0074065D">
        <w:rPr>
          <w:sz w:val="20"/>
          <w:szCs w:val="20"/>
        </w:rPr>
        <w:t xml:space="preserve"> </w:t>
      </w:r>
      <w:r w:rsidR="00A66426" w:rsidRPr="0074065D">
        <w:rPr>
          <w:sz w:val="20"/>
          <w:szCs w:val="20"/>
        </w:rPr>
        <w:t>информаци</w:t>
      </w:r>
      <w:r w:rsidR="0074065D" w:rsidRPr="0074065D">
        <w:rPr>
          <w:sz w:val="20"/>
          <w:szCs w:val="20"/>
        </w:rPr>
        <w:t>я о</w:t>
      </w:r>
      <w:r w:rsidR="00A66426" w:rsidRPr="0074065D">
        <w:rPr>
          <w:sz w:val="20"/>
          <w:szCs w:val="20"/>
        </w:rPr>
        <w:t xml:space="preserve"> котор</w:t>
      </w:r>
      <w:r w:rsidR="0074065D" w:rsidRPr="0074065D">
        <w:rPr>
          <w:sz w:val="20"/>
          <w:szCs w:val="20"/>
        </w:rPr>
        <w:t>ых</w:t>
      </w:r>
      <w:r w:rsidR="00A66426" w:rsidRPr="0074065D">
        <w:rPr>
          <w:sz w:val="20"/>
          <w:szCs w:val="20"/>
        </w:rPr>
        <w:t xml:space="preserve"> находится в общедоступных источниках.</w:t>
      </w:r>
      <w:bookmarkEnd w:id="5"/>
    </w:p>
    <w:p w14:paraId="27DCEA1C" w14:textId="170FF2B1" w:rsidR="0034011A" w:rsidRPr="00DF52A4" w:rsidRDefault="0034011A" w:rsidP="0034011A">
      <w:pPr>
        <w:ind w:right="-2"/>
        <w:jc w:val="both"/>
        <w:rPr>
          <w:sz w:val="20"/>
          <w:szCs w:val="20"/>
        </w:rPr>
      </w:pPr>
      <w:r w:rsidRPr="002E0BF8">
        <w:rPr>
          <w:sz w:val="20"/>
          <w:szCs w:val="20"/>
        </w:rPr>
        <w:lastRenderedPageBreak/>
        <w:t>8.</w:t>
      </w:r>
      <w:r w:rsidR="000A6F44" w:rsidRPr="002E0BF8">
        <w:rPr>
          <w:sz w:val="20"/>
          <w:szCs w:val="20"/>
        </w:rPr>
        <w:t>7</w:t>
      </w:r>
      <w:r w:rsidRPr="002E0BF8">
        <w:rPr>
          <w:sz w:val="20"/>
          <w:szCs w:val="20"/>
        </w:rPr>
        <w:t>. На</w:t>
      </w:r>
      <w:r w:rsidRPr="00DF52A4">
        <w:rPr>
          <w:sz w:val="20"/>
          <w:szCs w:val="20"/>
        </w:rPr>
        <w:t xml:space="preserve">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DF52A4" w:rsidRDefault="0034011A" w:rsidP="0034011A">
      <w:pPr>
        <w:widowControl w:val="0"/>
        <w:tabs>
          <w:tab w:val="left" w:pos="1670"/>
        </w:tabs>
        <w:autoSpaceDE w:val="0"/>
        <w:autoSpaceDN w:val="0"/>
        <w:jc w:val="both"/>
        <w:rPr>
          <w:sz w:val="20"/>
          <w:szCs w:val="20"/>
          <w:u w:val="single"/>
        </w:rPr>
      </w:pPr>
      <w:r w:rsidRPr="00DF52A4">
        <w:rPr>
          <w:sz w:val="20"/>
          <w:szCs w:val="20"/>
          <w:u w:val="single"/>
        </w:rPr>
        <w:t>Заявка претендента на участие в закупке может быть отклонена в</w:t>
      </w:r>
      <w:r w:rsidRPr="00DF52A4">
        <w:rPr>
          <w:spacing w:val="-9"/>
          <w:sz w:val="20"/>
          <w:szCs w:val="20"/>
          <w:u w:val="single"/>
        </w:rPr>
        <w:t xml:space="preserve"> </w:t>
      </w:r>
      <w:r w:rsidRPr="00DF52A4">
        <w:rPr>
          <w:sz w:val="20"/>
          <w:szCs w:val="20"/>
          <w:u w:val="single"/>
        </w:rPr>
        <w:t>случаях:</w:t>
      </w:r>
    </w:p>
    <w:p w14:paraId="3D6A6F81" w14:textId="7EAE8D8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A426B7D" w14:textId="7667D99B"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несоответствия претендента требованиям к участникам закупки, установленным закупочной документацией;</w:t>
      </w:r>
    </w:p>
    <w:p w14:paraId="09140AB8" w14:textId="4CDD30B5" w:rsidR="00185FE5" w:rsidRPr="00185FE5" w:rsidRDefault="00185FE5" w:rsidP="00603E95">
      <w:pPr>
        <w:pStyle w:val="afff0"/>
        <w:numPr>
          <w:ilvl w:val="3"/>
          <w:numId w:val="20"/>
        </w:numPr>
        <w:ind w:left="0" w:firstLine="851"/>
        <w:jc w:val="both"/>
        <w:rPr>
          <w:rFonts w:ascii="Times New Roman" w:hAnsi="Times New Roman"/>
          <w:sz w:val="20"/>
          <w:szCs w:val="20"/>
        </w:rPr>
      </w:pPr>
      <w:r w:rsidRPr="00185FE5">
        <w:rPr>
          <w:rFonts w:ascii="Times New Roman" w:hAnsi="Times New Roman"/>
          <w:sz w:val="20"/>
          <w:szCs w:val="20"/>
        </w:rPr>
        <w:t>непредставление действующей на момент подачи заявки лицензии на право осуществления</w:t>
      </w:r>
      <w:r w:rsidR="00603E95">
        <w:rPr>
          <w:rFonts w:ascii="Times New Roman" w:hAnsi="Times New Roman"/>
          <w:sz w:val="20"/>
          <w:szCs w:val="20"/>
        </w:rPr>
        <w:t xml:space="preserve"> </w:t>
      </w:r>
      <w:r w:rsidRPr="00185FE5">
        <w:rPr>
          <w:rFonts w:ascii="Times New Roman" w:hAnsi="Times New Roman"/>
          <w:sz w:val="20"/>
          <w:szCs w:val="20"/>
        </w:rPr>
        <w:t>деятельности добровольного личного страхования, за исключением добровольного страхования жизни;</w:t>
      </w:r>
    </w:p>
    <w:p w14:paraId="37446D8C" w14:textId="30676B2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указания в заявках предложения о цене договора, превышающего начальную (максимальную) цену договора;</w:t>
      </w:r>
    </w:p>
    <w:p w14:paraId="37AF029D" w14:textId="6BAD0126" w:rsidR="00E77925" w:rsidRPr="000212E7"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заполнения формы № 3 «Предложение об условия</w:t>
      </w:r>
      <w:r w:rsidR="005D2559" w:rsidRPr="000212E7">
        <w:rPr>
          <w:rFonts w:ascii="Times New Roman" w:hAnsi="Times New Roman"/>
          <w:sz w:val="20"/>
          <w:szCs w:val="20"/>
        </w:rPr>
        <w:t>х исполнения договора», входящую</w:t>
      </w:r>
      <w:r w:rsidRPr="000212E7">
        <w:rPr>
          <w:rFonts w:ascii="Times New Roman" w:hAnsi="Times New Roman"/>
          <w:sz w:val="20"/>
          <w:szCs w:val="20"/>
        </w:rPr>
        <w:t xml:space="preserve"> в состав заявки Претендента, неполно или неправильно;</w:t>
      </w:r>
    </w:p>
    <w:p w14:paraId="32E4307A" w14:textId="63AB2AD6"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03E9C9B0" w14:textId="4C27E70F" w:rsidR="00BE6C07" w:rsidRPr="00BE6C07" w:rsidRDefault="00BE6C07" w:rsidP="00BE6C0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BE6C07">
        <w:rPr>
          <w:rFonts w:ascii="Times New Roman" w:hAnsi="Times New Roman"/>
          <w:sz w:val="20"/>
          <w:szCs w:val="20"/>
        </w:rPr>
        <w:t>непредставление программ добровольного медицинского страхования по каждой категории страхования;</w:t>
      </w:r>
    </w:p>
    <w:p w14:paraId="50041D92"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EF5064"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F52A4">
        <w:rPr>
          <w:rFonts w:ascii="Times New Roman" w:hAnsi="Times New Roman"/>
          <w:spacing w:val="2"/>
          <w:sz w:val="20"/>
          <w:szCs w:val="20"/>
        </w:rPr>
        <w:t xml:space="preserve"> </w:t>
      </w:r>
      <w:r w:rsidRPr="00DF52A4">
        <w:rPr>
          <w:rFonts w:ascii="Times New Roman" w:hAnsi="Times New Roman"/>
          <w:sz w:val="20"/>
          <w:szCs w:val="20"/>
        </w:rPr>
        <w:t>услуг);</w:t>
      </w:r>
    </w:p>
    <w:p w14:paraId="1FEBEAD1"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обеспечения заявки, в случае установления требования об обеспечении</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389C0947"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DF52A4">
        <w:rPr>
          <w:rFonts w:ascii="Times New Roman" w:hAnsi="Times New Roman"/>
          <w:spacing w:val="-5"/>
          <w:sz w:val="20"/>
          <w:szCs w:val="20"/>
        </w:rPr>
        <w:t xml:space="preserve"> </w:t>
      </w:r>
      <w:r w:rsidRPr="00DF52A4">
        <w:rPr>
          <w:rFonts w:ascii="Times New Roman" w:hAnsi="Times New Roman"/>
          <w:sz w:val="20"/>
          <w:szCs w:val="20"/>
        </w:rPr>
        <w:t>заявки;</w:t>
      </w:r>
    </w:p>
    <w:p w14:paraId="551CA8DB" w14:textId="77777777" w:rsidR="00E77925"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DF52A4">
        <w:rPr>
          <w:rFonts w:ascii="Times New Roman" w:hAnsi="Times New Roman"/>
          <w:spacing w:val="-5"/>
          <w:sz w:val="20"/>
          <w:szCs w:val="20"/>
        </w:rPr>
        <w:t xml:space="preserve"> </w:t>
      </w:r>
      <w:r>
        <w:rPr>
          <w:rFonts w:ascii="Times New Roman" w:hAnsi="Times New Roman"/>
          <w:sz w:val="20"/>
          <w:szCs w:val="20"/>
        </w:rPr>
        <w:t>закупке;</w:t>
      </w:r>
    </w:p>
    <w:p w14:paraId="4786BF03" w14:textId="77777777" w:rsid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Претендентом более одной Заявки;</w:t>
      </w:r>
    </w:p>
    <w:p w14:paraId="175AADAF" w14:textId="77777777" w:rsidR="00E77925" w:rsidRP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членом коллективного участника самостоятельной заявки или нахождение в составе других коллективных участников;</w:t>
      </w:r>
    </w:p>
    <w:p w14:paraId="0CC5D304" w14:textId="634E8424"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F52A4">
        <w:rPr>
          <w:rFonts w:ascii="Times New Roman" w:hAnsi="Times New Roman"/>
          <w:spacing w:val="-3"/>
          <w:sz w:val="20"/>
          <w:szCs w:val="20"/>
        </w:rPr>
        <w:t xml:space="preserve"> </w:t>
      </w:r>
      <w:r w:rsidRPr="00DF52A4">
        <w:rPr>
          <w:rFonts w:ascii="Times New Roman" w:hAnsi="Times New Roman"/>
          <w:sz w:val="20"/>
          <w:szCs w:val="20"/>
        </w:rPr>
        <w:t>количество</w:t>
      </w:r>
      <w:r w:rsidR="000212E7">
        <w:rPr>
          <w:rFonts w:ascii="Times New Roman" w:hAnsi="Times New Roman"/>
          <w:sz w:val="20"/>
          <w:szCs w:val="20"/>
        </w:rPr>
        <w:t>;</w:t>
      </w:r>
    </w:p>
    <w:p w14:paraId="56304340" w14:textId="126B68D4" w:rsidR="000212E7"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C02C8">
        <w:rPr>
          <w:rFonts w:ascii="Times New Roman" w:hAnsi="Times New Roman"/>
          <w:sz w:val="20"/>
          <w:szCs w:val="20"/>
        </w:rPr>
        <w:t>;</w:t>
      </w:r>
    </w:p>
    <w:p w14:paraId="3DA153D3" w14:textId="4626F15C" w:rsidR="00EC02C8" w:rsidRPr="00EC02C8" w:rsidRDefault="00EC02C8" w:rsidP="007D2C5E">
      <w:pPr>
        <w:pStyle w:val="afff0"/>
        <w:numPr>
          <w:ilvl w:val="3"/>
          <w:numId w:val="20"/>
        </w:numPr>
        <w:spacing w:after="0"/>
        <w:ind w:left="0" w:firstLine="851"/>
        <w:jc w:val="both"/>
        <w:rPr>
          <w:rFonts w:ascii="Times New Roman" w:hAnsi="Times New Roman"/>
          <w:sz w:val="20"/>
          <w:szCs w:val="20"/>
        </w:rPr>
      </w:pPr>
      <w:r w:rsidRPr="00EC02C8">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3D2017A9" w:rsidR="000B78A1" w:rsidRDefault="0034011A" w:rsidP="0034011A">
      <w:pPr>
        <w:ind w:right="-2"/>
        <w:jc w:val="both"/>
        <w:rPr>
          <w:sz w:val="20"/>
          <w:szCs w:val="20"/>
        </w:rPr>
      </w:pPr>
      <w:r w:rsidRPr="00DF52A4">
        <w:rPr>
          <w:sz w:val="20"/>
          <w:szCs w:val="20"/>
        </w:rPr>
        <w:t>8.</w:t>
      </w:r>
      <w:r w:rsidR="000A6F44">
        <w:rPr>
          <w:sz w:val="20"/>
          <w:szCs w:val="20"/>
        </w:rPr>
        <w:t>8</w:t>
      </w:r>
      <w:r w:rsidRPr="00DF52A4">
        <w:rPr>
          <w:sz w:val="20"/>
          <w:szCs w:val="20"/>
        </w:rPr>
        <w:t xml:space="preserve">.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092940C" w14:textId="33255885" w:rsidR="0095478E" w:rsidRPr="005F2396" w:rsidRDefault="003A25C0" w:rsidP="005F2396">
      <w:pPr>
        <w:ind w:right="-2"/>
        <w:jc w:val="both"/>
        <w:rPr>
          <w:sz w:val="20"/>
          <w:szCs w:val="20"/>
        </w:rPr>
      </w:pPr>
      <w:r>
        <w:rPr>
          <w:sz w:val="20"/>
          <w:szCs w:val="20"/>
        </w:rPr>
        <w:lastRenderedPageBreak/>
        <w:t>8.</w:t>
      </w:r>
      <w:r w:rsidR="000A6F44">
        <w:rPr>
          <w:sz w:val="20"/>
          <w:szCs w:val="20"/>
        </w:rPr>
        <w:t>9</w:t>
      </w:r>
      <w:r>
        <w:rPr>
          <w:sz w:val="20"/>
          <w:szCs w:val="20"/>
        </w:rPr>
        <w:t xml:space="preserve">.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72466C5E"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r w:rsidR="00115FAB">
        <w:rPr>
          <w:rFonts w:ascii="Times New Roman" w:hAnsi="Times New Roman" w:cs="Times New Roman"/>
          <w:b/>
        </w:rPr>
        <w:t>.</w:t>
      </w:r>
    </w:p>
    <w:p w14:paraId="0A4117C3" w14:textId="448C94D2" w:rsidR="0095478E" w:rsidRPr="00DF52A4"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3"/>
      </w:tblGrid>
      <w:tr w:rsidR="00DF52A4" w:rsidRPr="00DF52A4" w14:paraId="09D4CA3D" w14:textId="77777777" w:rsidTr="00EA13C6">
        <w:trPr>
          <w:jc w:val="center"/>
        </w:trPr>
        <w:tc>
          <w:tcPr>
            <w:tcW w:w="10343" w:type="dxa"/>
            <w:tcBorders>
              <w:top w:val="single" w:sz="4" w:space="0" w:color="auto"/>
              <w:left w:val="single" w:sz="4" w:space="0" w:color="auto"/>
              <w:bottom w:val="single" w:sz="4" w:space="0" w:color="auto"/>
              <w:right w:val="single" w:sz="4" w:space="0" w:color="auto"/>
            </w:tcBorders>
            <w:hideMark/>
          </w:tcPr>
          <w:p w14:paraId="7944FFC7" w14:textId="77777777" w:rsidR="00586B00" w:rsidRDefault="00DF52A4" w:rsidP="0018425A">
            <w:pPr>
              <w:widowControl w:val="0"/>
              <w:autoSpaceDE w:val="0"/>
              <w:autoSpaceDN w:val="0"/>
              <w:adjustRightInd w:val="0"/>
              <w:jc w:val="both"/>
              <w:rPr>
                <w:b/>
                <w:sz w:val="20"/>
                <w:szCs w:val="20"/>
              </w:rPr>
            </w:pPr>
            <w:bookmarkStart w:id="6" w:name="_Hlk97727676"/>
            <w:r w:rsidRPr="00DF52A4">
              <w:rPr>
                <w:b/>
                <w:sz w:val="20"/>
                <w:szCs w:val="20"/>
              </w:rPr>
              <w:t>Критерии и порядок оценки заявок на участие в Закупке:</w:t>
            </w:r>
          </w:p>
          <w:p w14:paraId="44D711DB" w14:textId="59E31FBA" w:rsidR="00586B00" w:rsidRPr="00DF52A4" w:rsidRDefault="00586B00" w:rsidP="0018425A">
            <w:pPr>
              <w:widowControl w:val="0"/>
              <w:autoSpaceDE w:val="0"/>
              <w:autoSpaceDN w:val="0"/>
              <w:adjustRightInd w:val="0"/>
              <w:jc w:val="both"/>
              <w:rPr>
                <w:b/>
                <w:sz w:val="20"/>
                <w:szCs w:val="20"/>
              </w:rPr>
            </w:pPr>
          </w:p>
        </w:tc>
      </w:tr>
      <w:tr w:rsidR="00DF52A4" w:rsidRPr="00DF52A4" w14:paraId="28F24DD9" w14:textId="77777777" w:rsidTr="00EA13C6">
        <w:trPr>
          <w:trHeight w:val="588"/>
          <w:jc w:val="center"/>
        </w:trPr>
        <w:tc>
          <w:tcPr>
            <w:tcW w:w="10343"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DF52A4" w:rsidRDefault="00DF52A4" w:rsidP="0018425A">
            <w:pPr>
              <w:widowControl w:val="0"/>
              <w:autoSpaceDE w:val="0"/>
              <w:autoSpaceDN w:val="0"/>
              <w:adjustRightInd w:val="0"/>
              <w:jc w:val="both"/>
              <w:rPr>
                <w:sz w:val="20"/>
                <w:szCs w:val="20"/>
              </w:rPr>
            </w:pPr>
            <w:r w:rsidRPr="00DF52A4">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Pr>
                <w:sz w:val="20"/>
                <w:szCs w:val="20"/>
              </w:rPr>
              <w:t>б открытом</w:t>
            </w:r>
            <w:r w:rsidRPr="00DF52A4">
              <w:rPr>
                <w:sz w:val="20"/>
                <w:szCs w:val="20"/>
              </w:rPr>
              <w:t xml:space="preserve"> запросе </w:t>
            </w:r>
            <w:r w:rsidR="00A67E87" w:rsidRPr="00DF52A4">
              <w:rPr>
                <w:sz w:val="20"/>
                <w:szCs w:val="20"/>
              </w:rPr>
              <w:t>предложений,</w:t>
            </w:r>
            <w:r w:rsidRPr="00DF52A4">
              <w:rPr>
                <w:sz w:val="20"/>
                <w:szCs w:val="20"/>
              </w:rPr>
              <w:t xml:space="preserve"> и производится по балльной системе. </w:t>
            </w:r>
          </w:p>
          <w:p w14:paraId="3885FE51" w14:textId="016CB859" w:rsidR="0095478E" w:rsidRDefault="00DF52A4" w:rsidP="0018425A">
            <w:pPr>
              <w:widowControl w:val="0"/>
              <w:autoSpaceDE w:val="0"/>
              <w:autoSpaceDN w:val="0"/>
              <w:adjustRightInd w:val="0"/>
              <w:jc w:val="both"/>
              <w:rPr>
                <w:b/>
                <w:sz w:val="20"/>
                <w:szCs w:val="20"/>
              </w:rPr>
            </w:pPr>
            <w:r w:rsidRPr="00DF52A4">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825"/>
              <w:gridCol w:w="1276"/>
            </w:tblGrid>
            <w:tr w:rsidR="0095478E" w:rsidRPr="003944CD" w14:paraId="11CF4B7E" w14:textId="77777777" w:rsidTr="0095478E">
              <w:tc>
                <w:tcPr>
                  <w:tcW w:w="846" w:type="dxa"/>
                  <w:tcBorders>
                    <w:top w:val="single" w:sz="4" w:space="0" w:color="auto"/>
                    <w:left w:val="single" w:sz="4" w:space="0" w:color="auto"/>
                    <w:bottom w:val="single" w:sz="4" w:space="0" w:color="auto"/>
                    <w:right w:val="single" w:sz="4" w:space="0" w:color="auto"/>
                  </w:tcBorders>
                  <w:hideMark/>
                </w:tcPr>
                <w:p w14:paraId="777AF8FC" w14:textId="77777777" w:rsidR="0095478E" w:rsidRPr="003944CD" w:rsidRDefault="0095478E" w:rsidP="0095478E">
                  <w:pPr>
                    <w:widowControl w:val="0"/>
                    <w:autoSpaceDE w:val="0"/>
                    <w:autoSpaceDN w:val="0"/>
                    <w:adjustRightInd w:val="0"/>
                    <w:jc w:val="both"/>
                    <w:rPr>
                      <w:b/>
                      <w:sz w:val="20"/>
                      <w:szCs w:val="20"/>
                    </w:rPr>
                  </w:pPr>
                  <w:r w:rsidRPr="003944CD">
                    <w:rPr>
                      <w:b/>
                      <w:sz w:val="20"/>
                      <w:szCs w:val="20"/>
                    </w:rPr>
                    <w:t>№ п/п</w:t>
                  </w:r>
                </w:p>
              </w:tc>
              <w:tc>
                <w:tcPr>
                  <w:tcW w:w="7825" w:type="dxa"/>
                  <w:tcBorders>
                    <w:top w:val="single" w:sz="4" w:space="0" w:color="auto"/>
                    <w:left w:val="single" w:sz="4" w:space="0" w:color="auto"/>
                    <w:bottom w:val="single" w:sz="4" w:space="0" w:color="auto"/>
                    <w:right w:val="single" w:sz="4" w:space="0" w:color="auto"/>
                  </w:tcBorders>
                  <w:vAlign w:val="center"/>
                  <w:hideMark/>
                </w:tcPr>
                <w:p w14:paraId="43AECD5D" w14:textId="77777777" w:rsidR="0095478E" w:rsidRPr="003944CD" w:rsidRDefault="0095478E" w:rsidP="0095478E">
                  <w:pPr>
                    <w:widowControl w:val="0"/>
                    <w:autoSpaceDE w:val="0"/>
                    <w:autoSpaceDN w:val="0"/>
                    <w:adjustRightInd w:val="0"/>
                    <w:jc w:val="center"/>
                    <w:rPr>
                      <w:b/>
                      <w:sz w:val="20"/>
                      <w:szCs w:val="20"/>
                    </w:rPr>
                  </w:pPr>
                  <w:r w:rsidRPr="003944CD">
                    <w:rPr>
                      <w:b/>
                      <w:sz w:val="20"/>
                      <w:szCs w:val="20"/>
                    </w:rPr>
                    <w:t>Критерии оценки заявок на участие в закупке</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093F54" w14:textId="77777777" w:rsidR="0095478E" w:rsidRPr="003944CD" w:rsidRDefault="0095478E" w:rsidP="0095478E">
                  <w:pPr>
                    <w:widowControl w:val="0"/>
                    <w:autoSpaceDE w:val="0"/>
                    <w:autoSpaceDN w:val="0"/>
                    <w:adjustRightInd w:val="0"/>
                    <w:jc w:val="center"/>
                    <w:rPr>
                      <w:b/>
                      <w:sz w:val="20"/>
                      <w:szCs w:val="20"/>
                    </w:rPr>
                  </w:pPr>
                  <w:r w:rsidRPr="003944CD">
                    <w:rPr>
                      <w:b/>
                      <w:sz w:val="20"/>
                      <w:szCs w:val="20"/>
                    </w:rPr>
                    <w:t>Баллы</w:t>
                  </w:r>
                </w:p>
              </w:tc>
            </w:tr>
            <w:tr w:rsidR="0095478E" w:rsidRPr="003944CD" w14:paraId="7E08A33E" w14:textId="77777777" w:rsidTr="0095478E">
              <w:trPr>
                <w:trHeight w:val="175"/>
              </w:trPr>
              <w:tc>
                <w:tcPr>
                  <w:tcW w:w="846" w:type="dxa"/>
                  <w:tcBorders>
                    <w:top w:val="single" w:sz="4" w:space="0" w:color="auto"/>
                    <w:left w:val="single" w:sz="4" w:space="0" w:color="auto"/>
                    <w:bottom w:val="single" w:sz="4" w:space="0" w:color="auto"/>
                    <w:right w:val="single" w:sz="4" w:space="0" w:color="auto"/>
                  </w:tcBorders>
                  <w:vAlign w:val="center"/>
                  <w:hideMark/>
                </w:tcPr>
                <w:p w14:paraId="588FC94F" w14:textId="77777777" w:rsidR="0095478E" w:rsidRPr="003944CD" w:rsidRDefault="0095478E" w:rsidP="0095478E">
                  <w:pPr>
                    <w:widowControl w:val="0"/>
                    <w:autoSpaceDE w:val="0"/>
                    <w:autoSpaceDN w:val="0"/>
                    <w:adjustRightInd w:val="0"/>
                    <w:jc w:val="center"/>
                    <w:rPr>
                      <w:b/>
                      <w:sz w:val="20"/>
                      <w:szCs w:val="20"/>
                    </w:rPr>
                  </w:pPr>
                  <w:r w:rsidRPr="003944CD">
                    <w:rPr>
                      <w:b/>
                      <w:sz w:val="20"/>
                      <w:szCs w:val="20"/>
                    </w:rPr>
                    <w:t>1</w:t>
                  </w:r>
                </w:p>
              </w:tc>
              <w:tc>
                <w:tcPr>
                  <w:tcW w:w="7825" w:type="dxa"/>
                  <w:tcBorders>
                    <w:top w:val="single" w:sz="4" w:space="0" w:color="auto"/>
                    <w:left w:val="single" w:sz="4" w:space="0" w:color="auto"/>
                    <w:bottom w:val="single" w:sz="4" w:space="0" w:color="auto"/>
                    <w:right w:val="single" w:sz="4" w:space="0" w:color="auto"/>
                  </w:tcBorders>
                  <w:hideMark/>
                </w:tcPr>
                <w:p w14:paraId="1F2ABFCE" w14:textId="77777777" w:rsidR="0095478E" w:rsidRPr="003944CD" w:rsidRDefault="0095478E" w:rsidP="0095478E">
                  <w:pPr>
                    <w:widowControl w:val="0"/>
                    <w:autoSpaceDE w:val="0"/>
                    <w:autoSpaceDN w:val="0"/>
                    <w:adjustRightInd w:val="0"/>
                    <w:jc w:val="both"/>
                    <w:rPr>
                      <w:b/>
                      <w:sz w:val="20"/>
                      <w:szCs w:val="20"/>
                    </w:rPr>
                  </w:pPr>
                  <w:r w:rsidRPr="003944CD">
                    <w:rPr>
                      <w:b/>
                      <w:sz w:val="20"/>
                      <w:szCs w:val="20"/>
                    </w:rPr>
                    <w:t xml:space="preserve">Стоимость </w:t>
                  </w:r>
                  <w:r>
                    <w:rPr>
                      <w:b/>
                      <w:sz w:val="20"/>
                      <w:szCs w:val="20"/>
                    </w:rPr>
                    <w:t>оказания услуг</w:t>
                  </w:r>
                </w:p>
              </w:tc>
              <w:tc>
                <w:tcPr>
                  <w:tcW w:w="1276" w:type="dxa"/>
                  <w:tcBorders>
                    <w:top w:val="single" w:sz="4" w:space="0" w:color="auto"/>
                    <w:left w:val="single" w:sz="4" w:space="0" w:color="auto"/>
                    <w:bottom w:val="single" w:sz="4" w:space="0" w:color="auto"/>
                    <w:right w:val="single" w:sz="4" w:space="0" w:color="auto"/>
                  </w:tcBorders>
                  <w:vAlign w:val="center"/>
                </w:tcPr>
                <w:p w14:paraId="460D0F16" w14:textId="77777777" w:rsidR="0095478E" w:rsidRPr="003944CD" w:rsidRDefault="0095478E" w:rsidP="0095478E">
                  <w:pPr>
                    <w:widowControl w:val="0"/>
                    <w:autoSpaceDE w:val="0"/>
                    <w:autoSpaceDN w:val="0"/>
                    <w:adjustRightInd w:val="0"/>
                    <w:jc w:val="center"/>
                    <w:rPr>
                      <w:b/>
                      <w:sz w:val="20"/>
                      <w:szCs w:val="20"/>
                    </w:rPr>
                  </w:pPr>
                  <w:r>
                    <w:rPr>
                      <w:b/>
                      <w:sz w:val="20"/>
                      <w:szCs w:val="20"/>
                    </w:rPr>
                    <w:t>75</w:t>
                  </w:r>
                </w:p>
              </w:tc>
            </w:tr>
            <w:tr w:rsidR="0095478E" w:rsidRPr="003944CD" w14:paraId="7F9221C5" w14:textId="77777777" w:rsidTr="0095478E">
              <w:trPr>
                <w:trHeight w:val="175"/>
              </w:trPr>
              <w:tc>
                <w:tcPr>
                  <w:tcW w:w="846" w:type="dxa"/>
                  <w:tcBorders>
                    <w:top w:val="single" w:sz="4" w:space="0" w:color="auto"/>
                    <w:left w:val="single" w:sz="4" w:space="0" w:color="auto"/>
                    <w:bottom w:val="single" w:sz="4" w:space="0" w:color="auto"/>
                    <w:right w:val="single" w:sz="4" w:space="0" w:color="auto"/>
                  </w:tcBorders>
                  <w:vAlign w:val="center"/>
                </w:tcPr>
                <w:p w14:paraId="2C6B8313" w14:textId="77777777" w:rsidR="0095478E" w:rsidRPr="003944CD" w:rsidRDefault="0095478E" w:rsidP="0095478E">
                  <w:pPr>
                    <w:widowControl w:val="0"/>
                    <w:autoSpaceDE w:val="0"/>
                    <w:autoSpaceDN w:val="0"/>
                    <w:adjustRightInd w:val="0"/>
                    <w:jc w:val="center"/>
                    <w:rPr>
                      <w:b/>
                      <w:sz w:val="20"/>
                      <w:szCs w:val="20"/>
                    </w:rPr>
                  </w:pPr>
                  <w:r>
                    <w:rPr>
                      <w:b/>
                      <w:sz w:val="20"/>
                      <w:szCs w:val="20"/>
                    </w:rPr>
                    <w:t>2</w:t>
                  </w:r>
                </w:p>
              </w:tc>
              <w:tc>
                <w:tcPr>
                  <w:tcW w:w="7825" w:type="dxa"/>
                  <w:tcBorders>
                    <w:top w:val="single" w:sz="4" w:space="0" w:color="auto"/>
                    <w:left w:val="single" w:sz="4" w:space="0" w:color="auto"/>
                    <w:bottom w:val="single" w:sz="4" w:space="0" w:color="auto"/>
                    <w:right w:val="single" w:sz="4" w:space="0" w:color="auto"/>
                  </w:tcBorders>
                </w:tcPr>
                <w:p w14:paraId="33904BFE" w14:textId="77777777" w:rsidR="0095478E" w:rsidRPr="003944CD" w:rsidRDefault="0095478E" w:rsidP="0095478E">
                  <w:pPr>
                    <w:widowControl w:val="0"/>
                    <w:autoSpaceDE w:val="0"/>
                    <w:autoSpaceDN w:val="0"/>
                    <w:adjustRightInd w:val="0"/>
                    <w:jc w:val="both"/>
                    <w:rPr>
                      <w:b/>
                      <w:sz w:val="20"/>
                      <w:szCs w:val="20"/>
                    </w:rPr>
                  </w:pPr>
                  <w:r w:rsidRPr="000B6096">
                    <w:rPr>
                      <w:b/>
                      <w:sz w:val="20"/>
                      <w:szCs w:val="20"/>
                    </w:rPr>
                    <w:t xml:space="preserve">Квалификация </w:t>
                  </w:r>
                  <w:r>
                    <w:rPr>
                      <w:b/>
                      <w:sz w:val="20"/>
                      <w:szCs w:val="20"/>
                    </w:rPr>
                    <w:t>Участника</w:t>
                  </w:r>
                  <w:r w:rsidRPr="000B6096">
                    <w:rPr>
                      <w:b/>
                      <w:sz w:val="20"/>
                      <w:szCs w:val="20"/>
                    </w:rPr>
                    <w:t xml:space="preserve"> закупки</w:t>
                  </w:r>
                  <w:r>
                    <w:rPr>
                      <w:b/>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41C00BD1" w14:textId="77777777" w:rsidR="0095478E" w:rsidRPr="003944CD" w:rsidRDefault="0095478E" w:rsidP="0095478E">
                  <w:pPr>
                    <w:widowControl w:val="0"/>
                    <w:autoSpaceDE w:val="0"/>
                    <w:autoSpaceDN w:val="0"/>
                    <w:adjustRightInd w:val="0"/>
                    <w:jc w:val="center"/>
                    <w:rPr>
                      <w:b/>
                      <w:sz w:val="20"/>
                      <w:szCs w:val="20"/>
                    </w:rPr>
                  </w:pPr>
                  <w:r>
                    <w:rPr>
                      <w:b/>
                      <w:sz w:val="20"/>
                      <w:szCs w:val="20"/>
                    </w:rPr>
                    <w:t>25</w:t>
                  </w:r>
                </w:p>
              </w:tc>
            </w:tr>
            <w:tr w:rsidR="0095478E" w:rsidRPr="003944CD" w14:paraId="7185F45D" w14:textId="77777777" w:rsidTr="0095478E">
              <w:trPr>
                <w:trHeight w:val="175"/>
              </w:trPr>
              <w:tc>
                <w:tcPr>
                  <w:tcW w:w="846" w:type="dxa"/>
                  <w:tcBorders>
                    <w:top w:val="single" w:sz="4" w:space="0" w:color="auto"/>
                    <w:left w:val="single" w:sz="4" w:space="0" w:color="auto"/>
                    <w:bottom w:val="single" w:sz="4" w:space="0" w:color="auto"/>
                    <w:right w:val="single" w:sz="4" w:space="0" w:color="auto"/>
                  </w:tcBorders>
                  <w:vAlign w:val="center"/>
                </w:tcPr>
                <w:p w14:paraId="24268265" w14:textId="77777777" w:rsidR="0095478E" w:rsidRPr="002C713A" w:rsidRDefault="0095478E" w:rsidP="0095478E">
                  <w:pPr>
                    <w:widowControl w:val="0"/>
                    <w:autoSpaceDE w:val="0"/>
                    <w:autoSpaceDN w:val="0"/>
                    <w:adjustRightInd w:val="0"/>
                    <w:jc w:val="center"/>
                    <w:rPr>
                      <w:sz w:val="20"/>
                      <w:szCs w:val="20"/>
                    </w:rPr>
                  </w:pPr>
                  <w:r>
                    <w:rPr>
                      <w:sz w:val="20"/>
                      <w:szCs w:val="20"/>
                    </w:rPr>
                    <w:t>2.1</w:t>
                  </w:r>
                </w:p>
              </w:tc>
              <w:tc>
                <w:tcPr>
                  <w:tcW w:w="7825" w:type="dxa"/>
                  <w:tcBorders>
                    <w:top w:val="single" w:sz="4" w:space="0" w:color="auto"/>
                    <w:left w:val="single" w:sz="4" w:space="0" w:color="auto"/>
                    <w:bottom w:val="single" w:sz="4" w:space="0" w:color="auto"/>
                    <w:right w:val="single" w:sz="4" w:space="0" w:color="auto"/>
                  </w:tcBorders>
                </w:tcPr>
                <w:p w14:paraId="74653208" w14:textId="77777777" w:rsidR="0095478E" w:rsidRPr="000B6096" w:rsidRDefault="0095478E" w:rsidP="0095478E">
                  <w:pPr>
                    <w:widowControl w:val="0"/>
                    <w:autoSpaceDE w:val="0"/>
                    <w:autoSpaceDN w:val="0"/>
                    <w:adjustRightInd w:val="0"/>
                    <w:ind w:left="222"/>
                    <w:jc w:val="both"/>
                    <w:rPr>
                      <w:sz w:val="20"/>
                      <w:szCs w:val="20"/>
                    </w:rPr>
                  </w:pPr>
                  <w:r>
                    <w:rPr>
                      <w:sz w:val="20"/>
                      <w:szCs w:val="20"/>
                    </w:rPr>
                    <w:t>Уровень убыточности страховых операций</w:t>
                  </w:r>
                </w:p>
              </w:tc>
              <w:tc>
                <w:tcPr>
                  <w:tcW w:w="1276" w:type="dxa"/>
                  <w:tcBorders>
                    <w:top w:val="single" w:sz="4" w:space="0" w:color="auto"/>
                    <w:left w:val="single" w:sz="4" w:space="0" w:color="auto"/>
                    <w:bottom w:val="single" w:sz="4" w:space="0" w:color="auto"/>
                    <w:right w:val="single" w:sz="4" w:space="0" w:color="auto"/>
                  </w:tcBorders>
                  <w:vAlign w:val="center"/>
                </w:tcPr>
                <w:p w14:paraId="693D58D6" w14:textId="77777777" w:rsidR="0095478E" w:rsidRPr="00E76A5E" w:rsidRDefault="0095478E" w:rsidP="0095478E">
                  <w:pPr>
                    <w:widowControl w:val="0"/>
                    <w:autoSpaceDE w:val="0"/>
                    <w:autoSpaceDN w:val="0"/>
                    <w:adjustRightInd w:val="0"/>
                    <w:jc w:val="center"/>
                    <w:rPr>
                      <w:sz w:val="20"/>
                      <w:szCs w:val="20"/>
                    </w:rPr>
                  </w:pPr>
                  <w:r>
                    <w:rPr>
                      <w:sz w:val="20"/>
                      <w:szCs w:val="20"/>
                    </w:rPr>
                    <w:t>5</w:t>
                  </w:r>
                </w:p>
              </w:tc>
            </w:tr>
            <w:tr w:rsidR="0095478E" w:rsidRPr="003944CD" w14:paraId="0B9D54C8" w14:textId="77777777" w:rsidTr="0095478E">
              <w:trPr>
                <w:trHeight w:val="175"/>
              </w:trPr>
              <w:tc>
                <w:tcPr>
                  <w:tcW w:w="846" w:type="dxa"/>
                  <w:tcBorders>
                    <w:top w:val="single" w:sz="4" w:space="0" w:color="auto"/>
                    <w:left w:val="single" w:sz="4" w:space="0" w:color="auto"/>
                    <w:bottom w:val="single" w:sz="4" w:space="0" w:color="auto"/>
                    <w:right w:val="single" w:sz="4" w:space="0" w:color="auto"/>
                  </w:tcBorders>
                  <w:vAlign w:val="center"/>
                </w:tcPr>
                <w:p w14:paraId="3AFC7FD5" w14:textId="77777777" w:rsidR="0095478E" w:rsidRPr="002C713A" w:rsidRDefault="0095478E" w:rsidP="0095478E">
                  <w:pPr>
                    <w:widowControl w:val="0"/>
                    <w:autoSpaceDE w:val="0"/>
                    <w:autoSpaceDN w:val="0"/>
                    <w:adjustRightInd w:val="0"/>
                    <w:jc w:val="center"/>
                    <w:rPr>
                      <w:sz w:val="20"/>
                      <w:szCs w:val="20"/>
                    </w:rPr>
                  </w:pPr>
                  <w:r>
                    <w:rPr>
                      <w:sz w:val="20"/>
                      <w:szCs w:val="20"/>
                    </w:rPr>
                    <w:t>2.2</w:t>
                  </w:r>
                </w:p>
              </w:tc>
              <w:tc>
                <w:tcPr>
                  <w:tcW w:w="7825" w:type="dxa"/>
                  <w:tcBorders>
                    <w:top w:val="single" w:sz="4" w:space="0" w:color="auto"/>
                    <w:left w:val="single" w:sz="4" w:space="0" w:color="auto"/>
                    <w:bottom w:val="single" w:sz="4" w:space="0" w:color="auto"/>
                    <w:right w:val="single" w:sz="4" w:space="0" w:color="auto"/>
                  </w:tcBorders>
                </w:tcPr>
                <w:p w14:paraId="03C0E586" w14:textId="77777777" w:rsidR="0095478E" w:rsidRPr="000B6096" w:rsidRDefault="0095478E" w:rsidP="0095478E">
                  <w:pPr>
                    <w:widowControl w:val="0"/>
                    <w:autoSpaceDE w:val="0"/>
                    <w:autoSpaceDN w:val="0"/>
                    <w:adjustRightInd w:val="0"/>
                    <w:ind w:left="222"/>
                    <w:jc w:val="both"/>
                    <w:rPr>
                      <w:sz w:val="20"/>
                      <w:szCs w:val="20"/>
                    </w:rPr>
                  </w:pPr>
                  <w:r w:rsidRPr="000B6096">
                    <w:rPr>
                      <w:sz w:val="20"/>
                      <w:szCs w:val="20"/>
                    </w:rPr>
                    <w:t xml:space="preserve">Деловая репутация. </w:t>
                  </w:r>
                  <w:r>
                    <w:rPr>
                      <w:sz w:val="20"/>
                      <w:szCs w:val="20"/>
                    </w:rPr>
                    <w:t>Рейтинг</w:t>
                  </w:r>
                  <w:r w:rsidRPr="000B6096">
                    <w:rPr>
                      <w:sz w:val="20"/>
                      <w:szCs w:val="20"/>
                    </w:rPr>
                    <w:t xml:space="preserve"> надежности по национальной шкале</w:t>
                  </w:r>
                </w:p>
              </w:tc>
              <w:tc>
                <w:tcPr>
                  <w:tcW w:w="1276" w:type="dxa"/>
                  <w:tcBorders>
                    <w:top w:val="single" w:sz="4" w:space="0" w:color="auto"/>
                    <w:left w:val="single" w:sz="4" w:space="0" w:color="auto"/>
                    <w:bottom w:val="single" w:sz="4" w:space="0" w:color="auto"/>
                    <w:right w:val="single" w:sz="4" w:space="0" w:color="auto"/>
                  </w:tcBorders>
                  <w:vAlign w:val="center"/>
                </w:tcPr>
                <w:p w14:paraId="1A3202AD" w14:textId="77777777" w:rsidR="0095478E" w:rsidRPr="00E76A5E" w:rsidRDefault="0095478E" w:rsidP="0095478E">
                  <w:pPr>
                    <w:widowControl w:val="0"/>
                    <w:autoSpaceDE w:val="0"/>
                    <w:autoSpaceDN w:val="0"/>
                    <w:adjustRightInd w:val="0"/>
                    <w:jc w:val="center"/>
                    <w:rPr>
                      <w:sz w:val="20"/>
                      <w:szCs w:val="20"/>
                    </w:rPr>
                  </w:pPr>
                  <w:r>
                    <w:rPr>
                      <w:sz w:val="20"/>
                      <w:szCs w:val="20"/>
                    </w:rPr>
                    <w:t>5</w:t>
                  </w:r>
                </w:p>
              </w:tc>
            </w:tr>
            <w:tr w:rsidR="0095478E" w:rsidRPr="003944CD" w14:paraId="3C843028" w14:textId="77777777" w:rsidTr="0095478E">
              <w:trPr>
                <w:trHeight w:val="175"/>
              </w:trPr>
              <w:tc>
                <w:tcPr>
                  <w:tcW w:w="846" w:type="dxa"/>
                  <w:tcBorders>
                    <w:top w:val="single" w:sz="4" w:space="0" w:color="auto"/>
                    <w:left w:val="single" w:sz="4" w:space="0" w:color="auto"/>
                    <w:bottom w:val="single" w:sz="4" w:space="0" w:color="auto"/>
                    <w:right w:val="single" w:sz="4" w:space="0" w:color="auto"/>
                  </w:tcBorders>
                  <w:vAlign w:val="center"/>
                </w:tcPr>
                <w:p w14:paraId="2DCA3D65" w14:textId="77777777" w:rsidR="0095478E" w:rsidRPr="002C713A" w:rsidRDefault="0095478E" w:rsidP="0095478E">
                  <w:pPr>
                    <w:widowControl w:val="0"/>
                    <w:autoSpaceDE w:val="0"/>
                    <w:autoSpaceDN w:val="0"/>
                    <w:adjustRightInd w:val="0"/>
                    <w:jc w:val="center"/>
                    <w:rPr>
                      <w:sz w:val="20"/>
                      <w:szCs w:val="20"/>
                    </w:rPr>
                  </w:pPr>
                  <w:r>
                    <w:rPr>
                      <w:sz w:val="20"/>
                      <w:szCs w:val="20"/>
                    </w:rPr>
                    <w:t>2.3</w:t>
                  </w:r>
                </w:p>
              </w:tc>
              <w:tc>
                <w:tcPr>
                  <w:tcW w:w="7825" w:type="dxa"/>
                  <w:tcBorders>
                    <w:top w:val="single" w:sz="4" w:space="0" w:color="auto"/>
                    <w:left w:val="single" w:sz="4" w:space="0" w:color="auto"/>
                    <w:bottom w:val="single" w:sz="4" w:space="0" w:color="auto"/>
                    <w:right w:val="single" w:sz="4" w:space="0" w:color="auto"/>
                  </w:tcBorders>
                </w:tcPr>
                <w:p w14:paraId="42A22322" w14:textId="77777777" w:rsidR="0095478E" w:rsidRPr="000B6096" w:rsidRDefault="0095478E" w:rsidP="0095478E">
                  <w:pPr>
                    <w:widowControl w:val="0"/>
                    <w:autoSpaceDE w:val="0"/>
                    <w:autoSpaceDN w:val="0"/>
                    <w:adjustRightInd w:val="0"/>
                    <w:ind w:left="222"/>
                    <w:jc w:val="both"/>
                    <w:rPr>
                      <w:sz w:val="20"/>
                      <w:szCs w:val="20"/>
                    </w:rPr>
                  </w:pPr>
                  <w:r w:rsidRPr="000B6096">
                    <w:rPr>
                      <w:sz w:val="20"/>
                      <w:szCs w:val="20"/>
                    </w:rPr>
                    <w:t xml:space="preserve">Наличие опыта </w:t>
                  </w:r>
                  <w:r>
                    <w:rPr>
                      <w:sz w:val="20"/>
                      <w:szCs w:val="20"/>
                    </w:rPr>
                    <w:t>оказания</w:t>
                  </w:r>
                  <w:r w:rsidRPr="000B6096">
                    <w:rPr>
                      <w:sz w:val="20"/>
                      <w:szCs w:val="20"/>
                    </w:rPr>
                    <w:t xml:space="preserve"> аналогичных </w:t>
                  </w:r>
                  <w:r>
                    <w:rPr>
                      <w:sz w:val="20"/>
                      <w:szCs w:val="20"/>
                    </w:rPr>
                    <w:t>услуг</w:t>
                  </w:r>
                </w:p>
              </w:tc>
              <w:tc>
                <w:tcPr>
                  <w:tcW w:w="1276" w:type="dxa"/>
                  <w:tcBorders>
                    <w:top w:val="single" w:sz="4" w:space="0" w:color="auto"/>
                    <w:left w:val="single" w:sz="4" w:space="0" w:color="auto"/>
                    <w:bottom w:val="single" w:sz="4" w:space="0" w:color="auto"/>
                    <w:right w:val="single" w:sz="4" w:space="0" w:color="auto"/>
                  </w:tcBorders>
                  <w:vAlign w:val="center"/>
                </w:tcPr>
                <w:p w14:paraId="612AA837" w14:textId="77777777" w:rsidR="0095478E" w:rsidRPr="00E76A5E" w:rsidRDefault="0095478E" w:rsidP="0095478E">
                  <w:pPr>
                    <w:widowControl w:val="0"/>
                    <w:autoSpaceDE w:val="0"/>
                    <w:autoSpaceDN w:val="0"/>
                    <w:adjustRightInd w:val="0"/>
                    <w:jc w:val="center"/>
                    <w:rPr>
                      <w:sz w:val="20"/>
                      <w:szCs w:val="20"/>
                    </w:rPr>
                  </w:pPr>
                  <w:r>
                    <w:rPr>
                      <w:sz w:val="20"/>
                      <w:szCs w:val="20"/>
                    </w:rPr>
                    <w:t>5</w:t>
                  </w:r>
                </w:p>
              </w:tc>
            </w:tr>
            <w:tr w:rsidR="0095478E" w:rsidRPr="003944CD" w14:paraId="69372D95" w14:textId="77777777" w:rsidTr="0095478E">
              <w:trPr>
                <w:trHeight w:val="175"/>
              </w:trPr>
              <w:tc>
                <w:tcPr>
                  <w:tcW w:w="846" w:type="dxa"/>
                  <w:tcBorders>
                    <w:top w:val="single" w:sz="4" w:space="0" w:color="auto"/>
                    <w:left w:val="single" w:sz="4" w:space="0" w:color="auto"/>
                    <w:bottom w:val="single" w:sz="4" w:space="0" w:color="auto"/>
                    <w:right w:val="single" w:sz="4" w:space="0" w:color="auto"/>
                  </w:tcBorders>
                  <w:vAlign w:val="center"/>
                </w:tcPr>
                <w:p w14:paraId="363830C5" w14:textId="77777777" w:rsidR="0095478E" w:rsidRPr="002C713A" w:rsidRDefault="0095478E" w:rsidP="0095478E">
                  <w:pPr>
                    <w:widowControl w:val="0"/>
                    <w:autoSpaceDE w:val="0"/>
                    <w:autoSpaceDN w:val="0"/>
                    <w:adjustRightInd w:val="0"/>
                    <w:jc w:val="center"/>
                    <w:rPr>
                      <w:sz w:val="20"/>
                      <w:szCs w:val="20"/>
                    </w:rPr>
                  </w:pPr>
                  <w:r>
                    <w:rPr>
                      <w:sz w:val="20"/>
                      <w:szCs w:val="20"/>
                    </w:rPr>
                    <w:t>2.4</w:t>
                  </w:r>
                </w:p>
              </w:tc>
              <w:tc>
                <w:tcPr>
                  <w:tcW w:w="7825" w:type="dxa"/>
                  <w:tcBorders>
                    <w:top w:val="single" w:sz="4" w:space="0" w:color="auto"/>
                    <w:left w:val="single" w:sz="4" w:space="0" w:color="auto"/>
                    <w:bottom w:val="single" w:sz="4" w:space="0" w:color="auto"/>
                    <w:right w:val="single" w:sz="4" w:space="0" w:color="auto"/>
                  </w:tcBorders>
                </w:tcPr>
                <w:p w14:paraId="24B3BEEC" w14:textId="77777777" w:rsidR="0095478E" w:rsidRPr="000B6096" w:rsidRDefault="0095478E" w:rsidP="0095478E">
                  <w:pPr>
                    <w:widowControl w:val="0"/>
                    <w:autoSpaceDE w:val="0"/>
                    <w:autoSpaceDN w:val="0"/>
                    <w:adjustRightInd w:val="0"/>
                    <w:ind w:left="222"/>
                    <w:jc w:val="both"/>
                    <w:rPr>
                      <w:sz w:val="20"/>
                      <w:szCs w:val="20"/>
                    </w:rPr>
                  </w:pPr>
                  <w:r>
                    <w:rPr>
                      <w:sz w:val="20"/>
                      <w:szCs w:val="20"/>
                    </w:rPr>
                    <w:t>Добросовестность страховщика (</w:t>
                  </w:r>
                  <w:r w:rsidRPr="002650FB">
                    <w:rPr>
                      <w:sz w:val="20"/>
                      <w:szCs w:val="20"/>
                    </w:rPr>
                    <w:t>соотношение урегулированных и заявленных страховых случаев</w:t>
                  </w:r>
                  <w:r>
                    <w:rPr>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1EB036E8" w14:textId="77777777" w:rsidR="0095478E" w:rsidRPr="000B6096" w:rsidRDefault="0095478E" w:rsidP="0095478E">
                  <w:pPr>
                    <w:widowControl w:val="0"/>
                    <w:autoSpaceDE w:val="0"/>
                    <w:autoSpaceDN w:val="0"/>
                    <w:adjustRightInd w:val="0"/>
                    <w:jc w:val="center"/>
                    <w:rPr>
                      <w:sz w:val="20"/>
                      <w:szCs w:val="20"/>
                    </w:rPr>
                  </w:pPr>
                  <w:r>
                    <w:rPr>
                      <w:sz w:val="20"/>
                      <w:szCs w:val="20"/>
                    </w:rPr>
                    <w:t>10</w:t>
                  </w:r>
                </w:p>
              </w:tc>
            </w:tr>
            <w:tr w:rsidR="0095478E" w:rsidRPr="003944CD" w14:paraId="3519A76C" w14:textId="77777777" w:rsidTr="00B81B1D">
              <w:trPr>
                <w:trHeight w:val="175"/>
              </w:trPr>
              <w:tc>
                <w:tcPr>
                  <w:tcW w:w="8671" w:type="dxa"/>
                  <w:gridSpan w:val="2"/>
                  <w:tcBorders>
                    <w:top w:val="single" w:sz="4" w:space="0" w:color="auto"/>
                    <w:left w:val="single" w:sz="4" w:space="0" w:color="auto"/>
                    <w:bottom w:val="single" w:sz="4" w:space="0" w:color="auto"/>
                    <w:right w:val="single" w:sz="4" w:space="0" w:color="auto"/>
                  </w:tcBorders>
                  <w:vAlign w:val="center"/>
                </w:tcPr>
                <w:p w14:paraId="1E5A656D" w14:textId="77777777" w:rsidR="0095478E" w:rsidRPr="003B0474" w:rsidRDefault="0095478E" w:rsidP="0095478E">
                  <w:pPr>
                    <w:widowControl w:val="0"/>
                    <w:autoSpaceDE w:val="0"/>
                    <w:autoSpaceDN w:val="0"/>
                    <w:adjustRightInd w:val="0"/>
                    <w:ind w:left="222"/>
                    <w:jc w:val="right"/>
                    <w:rPr>
                      <w:b/>
                      <w:bCs/>
                      <w:sz w:val="20"/>
                      <w:szCs w:val="20"/>
                    </w:rPr>
                  </w:pPr>
                  <w:r w:rsidRPr="003B0474">
                    <w:rPr>
                      <w:b/>
                      <w:bCs/>
                      <w:sz w:val="20"/>
                      <w:szCs w:val="20"/>
                    </w:rPr>
                    <w:t>ИТОГО</w:t>
                  </w:r>
                </w:p>
              </w:tc>
              <w:tc>
                <w:tcPr>
                  <w:tcW w:w="1276" w:type="dxa"/>
                  <w:tcBorders>
                    <w:top w:val="single" w:sz="4" w:space="0" w:color="auto"/>
                    <w:left w:val="single" w:sz="4" w:space="0" w:color="auto"/>
                    <w:bottom w:val="single" w:sz="4" w:space="0" w:color="auto"/>
                    <w:right w:val="single" w:sz="4" w:space="0" w:color="auto"/>
                  </w:tcBorders>
                  <w:vAlign w:val="center"/>
                </w:tcPr>
                <w:p w14:paraId="0CF1D8DF" w14:textId="77777777" w:rsidR="0095478E" w:rsidRPr="003B0474" w:rsidRDefault="0095478E" w:rsidP="0095478E">
                  <w:pPr>
                    <w:widowControl w:val="0"/>
                    <w:autoSpaceDE w:val="0"/>
                    <w:autoSpaceDN w:val="0"/>
                    <w:adjustRightInd w:val="0"/>
                    <w:jc w:val="center"/>
                    <w:rPr>
                      <w:b/>
                      <w:bCs/>
                      <w:sz w:val="20"/>
                      <w:szCs w:val="20"/>
                    </w:rPr>
                  </w:pPr>
                  <w:r w:rsidRPr="003B0474">
                    <w:rPr>
                      <w:b/>
                      <w:bCs/>
                      <w:sz w:val="20"/>
                      <w:szCs w:val="20"/>
                    </w:rPr>
                    <w:t>100</w:t>
                  </w:r>
                </w:p>
              </w:tc>
            </w:tr>
          </w:tbl>
          <w:p w14:paraId="0D2D9789" w14:textId="6077BDD9" w:rsidR="0034011A" w:rsidRPr="00DF52A4" w:rsidRDefault="0034011A" w:rsidP="0034011A">
            <w:pPr>
              <w:widowControl w:val="0"/>
              <w:autoSpaceDE w:val="0"/>
              <w:autoSpaceDN w:val="0"/>
              <w:adjustRightInd w:val="0"/>
              <w:jc w:val="both"/>
              <w:rPr>
                <w:b/>
                <w:sz w:val="20"/>
                <w:szCs w:val="20"/>
              </w:rPr>
            </w:pPr>
            <w:r w:rsidRPr="00DF52A4">
              <w:rPr>
                <w:b/>
                <w:sz w:val="20"/>
                <w:szCs w:val="20"/>
              </w:rPr>
              <w:t xml:space="preserve">Система </w:t>
            </w:r>
            <w:r w:rsidR="00A67E87" w:rsidRPr="00DF52A4">
              <w:rPr>
                <w:b/>
                <w:sz w:val="20"/>
                <w:szCs w:val="20"/>
              </w:rPr>
              <w:t>оценки заявок</w:t>
            </w:r>
            <w:r w:rsidRPr="00DF52A4">
              <w:rPr>
                <w:b/>
                <w:sz w:val="20"/>
                <w:szCs w:val="20"/>
              </w:rPr>
              <w:t xml:space="preserve"> Участника закупки:</w:t>
            </w:r>
          </w:p>
          <w:p w14:paraId="291B0876" w14:textId="66539FEE" w:rsidR="0034011A" w:rsidRPr="00DF52A4" w:rsidRDefault="0034011A" w:rsidP="00276A9F">
            <w:pPr>
              <w:widowControl w:val="0"/>
              <w:autoSpaceDE w:val="0"/>
              <w:autoSpaceDN w:val="0"/>
              <w:adjustRightInd w:val="0"/>
              <w:ind w:firstLine="171"/>
              <w:jc w:val="both"/>
              <w:rPr>
                <w:b/>
                <w:sz w:val="20"/>
                <w:szCs w:val="20"/>
              </w:rPr>
            </w:pPr>
            <w:r w:rsidRPr="00DF52A4">
              <w:rPr>
                <w:b/>
                <w:sz w:val="20"/>
                <w:szCs w:val="20"/>
              </w:rPr>
              <w:t xml:space="preserve"> </w:t>
            </w:r>
            <w:r w:rsidR="00B256D2">
              <w:rPr>
                <w:b/>
                <w:sz w:val="20"/>
                <w:szCs w:val="20"/>
              </w:rPr>
              <w:t xml:space="preserve">1. </w:t>
            </w:r>
            <w:r w:rsidR="007A4111">
              <w:rPr>
                <w:b/>
                <w:sz w:val="20"/>
                <w:szCs w:val="20"/>
              </w:rPr>
              <w:t xml:space="preserve">«Стоимость выполнения работ» - </w:t>
            </w:r>
            <w:r w:rsidR="00BD2DD3" w:rsidRPr="00D47CCE">
              <w:rPr>
                <w:b/>
                <w:sz w:val="20"/>
                <w:szCs w:val="20"/>
                <w:u w:val="single"/>
              </w:rPr>
              <w:t>7</w:t>
            </w:r>
            <w:r w:rsidR="002B6F0B">
              <w:rPr>
                <w:b/>
                <w:sz w:val="20"/>
                <w:szCs w:val="20"/>
                <w:u w:val="single"/>
              </w:rPr>
              <w:t>5</w:t>
            </w:r>
            <w:r w:rsidRPr="007432B8">
              <w:rPr>
                <w:b/>
                <w:sz w:val="20"/>
                <w:szCs w:val="20"/>
                <w:u w:val="single"/>
              </w:rPr>
              <w:t xml:space="preserve"> баллов</w:t>
            </w:r>
            <w:r w:rsidR="007432B8">
              <w:rPr>
                <w:b/>
                <w:sz w:val="20"/>
                <w:szCs w:val="20"/>
                <w:u w:val="single"/>
              </w:rPr>
              <w:t>.</w:t>
            </w:r>
          </w:p>
          <w:p w14:paraId="0D20585C" w14:textId="77777777" w:rsidR="0034011A" w:rsidRPr="00DF52A4" w:rsidRDefault="0034011A" w:rsidP="0034011A">
            <w:pPr>
              <w:widowControl w:val="0"/>
              <w:autoSpaceDE w:val="0"/>
              <w:autoSpaceDN w:val="0"/>
              <w:adjustRightInd w:val="0"/>
              <w:jc w:val="both"/>
              <w:rPr>
                <w:sz w:val="20"/>
                <w:szCs w:val="20"/>
                <w:u w:val="single"/>
              </w:rPr>
            </w:pPr>
            <w:r w:rsidRPr="00DF52A4">
              <w:rPr>
                <w:sz w:val="20"/>
                <w:szCs w:val="20"/>
                <w:u w:val="single"/>
              </w:rPr>
              <w:t xml:space="preserve"> При оценке данного критерия   используется следующая методика:</w:t>
            </w:r>
          </w:p>
          <w:p w14:paraId="2CEA6B75" w14:textId="77777777" w:rsidR="0034011A" w:rsidRPr="00DF52A4" w:rsidRDefault="0034011A" w:rsidP="0034011A">
            <w:pPr>
              <w:widowControl w:val="0"/>
              <w:autoSpaceDE w:val="0"/>
              <w:autoSpaceDN w:val="0"/>
              <w:adjustRightInd w:val="0"/>
              <w:jc w:val="both"/>
              <w:rPr>
                <w:sz w:val="20"/>
                <w:szCs w:val="20"/>
              </w:rPr>
            </w:pPr>
            <w:r w:rsidRPr="00DF52A4">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26A75D61" w14:textId="77777777" w:rsidR="0095478E" w:rsidRDefault="0095478E" w:rsidP="0034011A">
            <w:pPr>
              <w:widowControl w:val="0"/>
              <w:autoSpaceDE w:val="0"/>
              <w:autoSpaceDN w:val="0"/>
              <w:adjustRightInd w:val="0"/>
              <w:jc w:val="both"/>
              <w:rPr>
                <w:sz w:val="20"/>
                <w:szCs w:val="20"/>
              </w:rPr>
            </w:pPr>
          </w:p>
          <w:p w14:paraId="439B1421" w14:textId="77777777" w:rsidR="0092363F" w:rsidRPr="0092363F" w:rsidRDefault="00E36E15" w:rsidP="0095478E">
            <w:pPr>
              <w:widowControl w:val="0"/>
              <w:autoSpaceDE w:val="0"/>
              <w:autoSpaceDN w:val="0"/>
              <w:adjustRightInd w:val="0"/>
              <w:jc w:val="center"/>
            </w:pPr>
            <m:oMathPara>
              <m:oMath>
                <m:sSub>
                  <m:sSubPr>
                    <m:ctrlPr>
                      <w:rPr>
                        <w:rFonts w:ascii="Cambria Math" w:hAnsi="Cambria Math"/>
                        <w:i/>
                      </w:rPr>
                    </m:ctrlPr>
                  </m:sSubPr>
                  <m:e>
                    <m:r>
                      <w:rPr>
                        <w:rFonts w:ascii="Cambria Math" w:hAnsi="Cambria Math"/>
                        <w:lang w:val="en-US"/>
                      </w:rPr>
                      <m:t>P</m:t>
                    </m:r>
                  </m:e>
                  <m:sub>
                    <m:r>
                      <w:rPr>
                        <w:rFonts w:ascii="Cambria Math" w:hAnsi="Cambria Math"/>
                      </w:rPr>
                      <m:t>i</m:t>
                    </m:r>
                  </m:sub>
                </m:sSub>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lang w:val="en-US"/>
                          </w:rPr>
                          <m:t>P</m:t>
                        </m:r>
                      </m:e>
                      <m:sub>
                        <m:r>
                          <w:rPr>
                            <w:rFonts w:ascii="Cambria Math" w:hAnsi="Cambria Math"/>
                            <w:lang w:val="en-US"/>
                          </w:rPr>
                          <m:t>ij</m:t>
                        </m:r>
                      </m:sub>
                      <m:sup>
                        <m:r>
                          <w:rPr>
                            <w:rFonts w:ascii="Cambria Math" w:hAnsi="Cambria Math"/>
                          </w:rPr>
                          <m:t>баз</m:t>
                        </m:r>
                      </m:sup>
                    </m:sSubSup>
                  </m:num>
                  <m:den>
                    <m:sSub>
                      <m:sSubPr>
                        <m:ctrlPr>
                          <w:rPr>
                            <w:rFonts w:ascii="Cambria Math" w:hAnsi="Cambria Math"/>
                            <w:i/>
                          </w:rPr>
                        </m:ctrlPr>
                      </m:sSubPr>
                      <m:e>
                        <m:r>
                          <w:rPr>
                            <w:rFonts w:ascii="Cambria Math" w:hAnsi="Cambria Math"/>
                          </w:rPr>
                          <m:t>P</m:t>
                        </m:r>
                      </m:e>
                      <m:sub>
                        <m:r>
                          <w:rPr>
                            <w:rFonts w:ascii="Cambria Math" w:hAnsi="Cambria Math"/>
                          </w:rPr>
                          <m:t>ij</m:t>
                        </m:r>
                      </m:sub>
                    </m:sSub>
                  </m:den>
                </m:f>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критерия</m:t>
                    </m:r>
                  </m:sub>
                </m:sSub>
                <m:r>
                  <w:rPr>
                    <w:rFonts w:ascii="Cambria Math" w:hAnsi="Cambria Math"/>
                  </w:rPr>
                  <m:t xml:space="preserve"> </m:t>
                </m:r>
              </m:oMath>
            </m:oMathPara>
          </w:p>
          <w:p w14:paraId="090581DF" w14:textId="7CDCF474" w:rsidR="0095478E" w:rsidRPr="0092363F" w:rsidRDefault="0034011A" w:rsidP="0092363F">
            <w:pPr>
              <w:widowControl w:val="0"/>
              <w:autoSpaceDE w:val="0"/>
              <w:autoSpaceDN w:val="0"/>
              <w:adjustRightInd w:val="0"/>
              <w:rPr>
                <w:sz w:val="20"/>
                <w:szCs w:val="20"/>
              </w:rPr>
            </w:pPr>
            <w:r w:rsidRPr="00DF52A4">
              <w:rPr>
                <w:sz w:val="20"/>
                <w:szCs w:val="20"/>
              </w:rPr>
              <w:t>где</w:t>
            </w:r>
            <w:r w:rsidR="0095478E">
              <w:rPr>
                <w:sz w:val="20"/>
                <w:szCs w:val="20"/>
              </w:rPr>
              <w:t>:</w:t>
            </w:r>
          </w:p>
          <w:p w14:paraId="38293D86" w14:textId="788E5FFE" w:rsidR="0034011A" w:rsidRPr="00DF52A4" w:rsidRDefault="0034011A" w:rsidP="0034011A">
            <w:pPr>
              <w:widowControl w:val="0"/>
              <w:autoSpaceDE w:val="0"/>
              <w:autoSpaceDN w:val="0"/>
              <w:adjustRightInd w:val="0"/>
              <w:jc w:val="both"/>
              <w:rPr>
                <w:sz w:val="20"/>
                <w:szCs w:val="20"/>
              </w:rPr>
            </w:pPr>
            <w:r w:rsidRPr="00DF52A4">
              <w:rPr>
                <w:sz w:val="20"/>
                <w:szCs w:val="20"/>
              </w:rPr>
              <w:object w:dxaOrig="480" w:dyaOrig="510" w14:anchorId="7B88A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8.55pt" o:ole="">
                  <v:imagedata r:id="rId10" o:title=""/>
                </v:shape>
                <o:OLEObject Type="Embed" ProgID="Equation.3" ShapeID="_x0000_i1025" DrawAspect="Content" ObjectID="_1719061153" r:id="rId11"/>
              </w:object>
            </w:r>
            <w:r w:rsidRPr="00DF52A4">
              <w:rPr>
                <w:i/>
                <w:iCs/>
                <w:sz w:val="20"/>
                <w:szCs w:val="20"/>
              </w:rPr>
              <w:t xml:space="preserve">- рейтинг </w:t>
            </w:r>
            <w:proofErr w:type="spellStart"/>
            <w:r w:rsidRPr="00DF52A4">
              <w:rPr>
                <w:i/>
                <w:iCs/>
                <w:sz w:val="20"/>
                <w:szCs w:val="20"/>
                <w:lang w:val="en-US"/>
              </w:rPr>
              <w:t>i</w:t>
            </w:r>
            <w:proofErr w:type="spellEnd"/>
            <w:r w:rsidRPr="00DF52A4">
              <w:rPr>
                <w:i/>
                <w:iCs/>
                <w:sz w:val="20"/>
                <w:szCs w:val="20"/>
              </w:rPr>
              <w:t xml:space="preserve"> – го Участника по данному критерию;</w:t>
            </w:r>
          </w:p>
          <w:p w14:paraId="212A053D" w14:textId="77777777" w:rsidR="0034011A" w:rsidRPr="00B920F6" w:rsidRDefault="0034011A" w:rsidP="0034011A">
            <w:pPr>
              <w:widowControl w:val="0"/>
              <w:autoSpaceDE w:val="0"/>
              <w:autoSpaceDN w:val="0"/>
              <w:adjustRightInd w:val="0"/>
              <w:jc w:val="both"/>
              <w:rPr>
                <w:i/>
                <w:iCs/>
                <w:sz w:val="20"/>
                <w:szCs w:val="20"/>
              </w:rPr>
            </w:pPr>
            <w:r w:rsidRPr="00DF52A4">
              <w:rPr>
                <w:noProof/>
                <w:sz w:val="20"/>
                <w:szCs w:val="20"/>
              </w:rPr>
              <w:drawing>
                <wp:inline distT="0" distB="0" distL="0" distR="0" wp14:anchorId="456E7C15" wp14:editId="3FFEF4E3">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920F6" w:rsidRDefault="0034011A" w:rsidP="0034011A">
            <w:pPr>
              <w:widowControl w:val="0"/>
              <w:autoSpaceDE w:val="0"/>
              <w:autoSpaceDN w:val="0"/>
              <w:adjustRightInd w:val="0"/>
              <w:jc w:val="both"/>
              <w:rPr>
                <w:i/>
                <w:iCs/>
                <w:sz w:val="20"/>
                <w:szCs w:val="20"/>
              </w:rPr>
            </w:pPr>
            <w:r w:rsidRPr="00B920F6">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r w:rsidRPr="00B920F6">
              <w:rPr>
                <w:i/>
                <w:iCs/>
                <w:sz w:val="20"/>
                <w:szCs w:val="20"/>
                <w:lang w:val="en-US"/>
              </w:rPr>
              <w:t>i</w:t>
            </w:r>
            <w:r w:rsidRPr="00B920F6">
              <w:rPr>
                <w:i/>
                <w:iCs/>
                <w:sz w:val="20"/>
                <w:szCs w:val="20"/>
              </w:rPr>
              <w:t xml:space="preserve">-го Участника закупки о цене договора, указанной в заявке </w:t>
            </w:r>
            <w:r w:rsidR="00501F99" w:rsidRPr="00B920F6">
              <w:rPr>
                <w:i/>
                <w:iCs/>
                <w:sz w:val="20"/>
                <w:szCs w:val="20"/>
              </w:rPr>
              <w:t>участника по</w:t>
            </w:r>
            <w:r w:rsidRPr="00B920F6">
              <w:rPr>
                <w:i/>
                <w:iCs/>
                <w:sz w:val="20"/>
                <w:szCs w:val="20"/>
              </w:rPr>
              <w:t xml:space="preserve"> данному критерию;</w:t>
            </w:r>
          </w:p>
          <w:p w14:paraId="7D5C47F9" w14:textId="77777777" w:rsidR="0034011A" w:rsidRPr="00B920F6" w:rsidRDefault="0034011A" w:rsidP="0034011A">
            <w:pPr>
              <w:widowControl w:val="0"/>
              <w:autoSpaceDE w:val="0"/>
              <w:autoSpaceDN w:val="0"/>
              <w:adjustRightInd w:val="0"/>
              <w:jc w:val="both"/>
              <w:rPr>
                <w:i/>
                <w:iCs/>
                <w:sz w:val="20"/>
                <w:szCs w:val="20"/>
              </w:rPr>
            </w:pPr>
            <w:r w:rsidRPr="0095478E">
              <w:rPr>
                <w:b/>
                <w:i/>
                <w:iCs/>
              </w:rPr>
              <w:t>V</w:t>
            </w:r>
            <w:r w:rsidRPr="0095478E">
              <w:rPr>
                <w:i/>
                <w:iCs/>
                <w:vertAlign w:val="subscript"/>
              </w:rPr>
              <w:t>критерия</w:t>
            </w:r>
            <w:r w:rsidRPr="0095478E">
              <w:rPr>
                <w:i/>
                <w:iCs/>
              </w:rPr>
              <w:t xml:space="preserve"> </w:t>
            </w:r>
            <w:r w:rsidRPr="00B920F6">
              <w:rPr>
                <w:i/>
                <w:iCs/>
                <w:sz w:val="20"/>
                <w:szCs w:val="20"/>
              </w:rPr>
              <w:t>- значимость данного критерия.</w:t>
            </w:r>
          </w:p>
          <w:p w14:paraId="584227B9" w14:textId="77777777" w:rsidR="0034011A" w:rsidRPr="00B920F6" w:rsidRDefault="0034011A" w:rsidP="0034011A">
            <w:pPr>
              <w:widowControl w:val="0"/>
              <w:autoSpaceDE w:val="0"/>
              <w:autoSpaceDN w:val="0"/>
              <w:adjustRightInd w:val="0"/>
              <w:jc w:val="both"/>
              <w:rPr>
                <w:i/>
                <w:iCs/>
                <w:sz w:val="20"/>
                <w:szCs w:val="20"/>
              </w:rPr>
            </w:pPr>
          </w:p>
          <w:p w14:paraId="58F0B62C" w14:textId="5931103C" w:rsidR="004B0EE5" w:rsidRDefault="0034011A" w:rsidP="002F6D21">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sidR="002E0848">
              <w:rPr>
                <w:i/>
                <w:iCs/>
                <w:sz w:val="20"/>
                <w:szCs w:val="20"/>
              </w:rPr>
              <w:t>ценовые предложения</w:t>
            </w:r>
            <w:r w:rsidR="005D5ADE">
              <w:rPr>
                <w:i/>
                <w:iCs/>
                <w:sz w:val="20"/>
                <w:szCs w:val="20"/>
              </w:rPr>
              <w:t xml:space="preserve"> участников, указанных в заявке, </w:t>
            </w:r>
            <w:r w:rsidR="005D5ADE" w:rsidRPr="005D5ADE">
              <w:rPr>
                <w:i/>
                <w:iCs/>
                <w:sz w:val="20"/>
                <w:szCs w:val="20"/>
              </w:rPr>
              <w:t>независимо от системы налогообложения.</w:t>
            </w:r>
          </w:p>
          <w:p w14:paraId="4A48B6B2" w14:textId="77777777" w:rsidR="00276A9F" w:rsidRDefault="00276A9F" w:rsidP="002F6D21">
            <w:pPr>
              <w:widowControl w:val="0"/>
              <w:autoSpaceDE w:val="0"/>
              <w:autoSpaceDN w:val="0"/>
              <w:adjustRightInd w:val="0"/>
              <w:jc w:val="both"/>
              <w:rPr>
                <w:i/>
                <w:iCs/>
                <w:sz w:val="20"/>
                <w:szCs w:val="20"/>
              </w:rPr>
            </w:pPr>
          </w:p>
          <w:p w14:paraId="6B1F12C1" w14:textId="28D34C52" w:rsidR="0012505C" w:rsidRDefault="00276A9F" w:rsidP="0012505C">
            <w:pPr>
              <w:widowControl w:val="0"/>
              <w:autoSpaceDE w:val="0"/>
              <w:autoSpaceDN w:val="0"/>
              <w:adjustRightInd w:val="0"/>
              <w:ind w:firstLine="313"/>
              <w:jc w:val="both"/>
              <w:rPr>
                <w:b/>
                <w:bCs/>
                <w:sz w:val="20"/>
                <w:szCs w:val="20"/>
              </w:rPr>
            </w:pPr>
            <w:r w:rsidRPr="00276A9F">
              <w:rPr>
                <w:b/>
                <w:bCs/>
                <w:sz w:val="20"/>
                <w:szCs w:val="20"/>
              </w:rPr>
              <w:t>2. Квалификация Участника закупки</w:t>
            </w:r>
            <w:r>
              <w:rPr>
                <w:b/>
                <w:bCs/>
                <w:sz w:val="20"/>
                <w:szCs w:val="20"/>
              </w:rPr>
              <w:t xml:space="preserve"> – </w:t>
            </w:r>
            <w:r w:rsidRPr="00D47CCE">
              <w:rPr>
                <w:b/>
                <w:bCs/>
                <w:sz w:val="20"/>
                <w:szCs w:val="20"/>
                <w:u w:val="single"/>
              </w:rPr>
              <w:t>25 баллов</w:t>
            </w:r>
            <w:r w:rsidR="00D47CCE" w:rsidRPr="00D47CCE">
              <w:rPr>
                <w:b/>
                <w:bCs/>
                <w:sz w:val="20"/>
                <w:szCs w:val="20"/>
                <w:u w:val="single"/>
              </w:rPr>
              <w:t>.</w:t>
            </w:r>
          </w:p>
          <w:p w14:paraId="159B7C82" w14:textId="0378737E" w:rsidR="00276A9F" w:rsidRPr="00276A9F" w:rsidRDefault="00276A9F" w:rsidP="00276A9F">
            <w:pPr>
              <w:widowControl w:val="0"/>
              <w:autoSpaceDE w:val="0"/>
              <w:autoSpaceDN w:val="0"/>
              <w:adjustRightInd w:val="0"/>
              <w:ind w:firstLine="313"/>
              <w:jc w:val="both"/>
              <w:rPr>
                <w:sz w:val="20"/>
                <w:szCs w:val="20"/>
                <w:u w:val="single"/>
              </w:rPr>
            </w:pPr>
            <w:r w:rsidRPr="00276A9F">
              <w:rPr>
                <w:sz w:val="20"/>
                <w:szCs w:val="20"/>
                <w:u w:val="single"/>
              </w:rPr>
              <w:t>2.1. Уровень убыточности страховых операций – 5 баллов:</w:t>
            </w:r>
          </w:p>
          <w:p w14:paraId="074E8B96" w14:textId="77777777" w:rsidR="001D2343" w:rsidRPr="001D2343" w:rsidRDefault="001D2343" w:rsidP="001D2343">
            <w:pPr>
              <w:jc w:val="both"/>
              <w:rPr>
                <w:sz w:val="20"/>
                <w:szCs w:val="20"/>
              </w:rPr>
            </w:pPr>
            <w:r w:rsidRPr="001D2343">
              <w:rPr>
                <w:sz w:val="20"/>
                <w:szCs w:val="20"/>
              </w:rPr>
              <w:t>Оценивается уровень покрытия расходов по страховым выплатам объемом страховых премий страховой компании. Данный показатель определяет уровень убыточности собственных страховых операций страховой компании.</w:t>
            </w:r>
          </w:p>
          <w:p w14:paraId="1B8A5372" w14:textId="7D41F891" w:rsidR="001D2343" w:rsidRPr="001D2343" w:rsidRDefault="001D2343" w:rsidP="001D2343">
            <w:pPr>
              <w:jc w:val="both"/>
              <w:rPr>
                <w:sz w:val="20"/>
                <w:szCs w:val="20"/>
              </w:rPr>
            </w:pPr>
            <w:r w:rsidRPr="001D2343">
              <w:rPr>
                <w:sz w:val="20"/>
                <w:szCs w:val="20"/>
              </w:rPr>
              <w:t>Оценка производится на основании данных предоставленной Участником закупки заверенной копии формы «Отчет о финансовых результатах страховой организации» за 2021 год (код формы по ОКУД 0420126) как отношение величины состоявшихся убытков – нетто-перестрахование к величине заработанных страховых премий – нетто-перестрахование по страхованию иному, чем страхование жизни.</w:t>
            </w:r>
          </w:p>
          <w:p w14:paraId="24AFEEFE" w14:textId="77777777" w:rsidR="001D2343" w:rsidRPr="001D2343" w:rsidRDefault="001D2343" w:rsidP="001D2343">
            <w:pPr>
              <w:autoSpaceDE w:val="0"/>
              <w:autoSpaceDN w:val="0"/>
              <w:adjustRightInd w:val="0"/>
              <w:jc w:val="both"/>
              <w:rPr>
                <w:sz w:val="20"/>
                <w:szCs w:val="20"/>
              </w:rPr>
            </w:pPr>
            <w:r w:rsidRPr="001D2343">
              <w:rPr>
                <w:sz w:val="20"/>
                <w:szCs w:val="20"/>
              </w:rPr>
              <w:t xml:space="preserve">При оценке данного подкритерия </w:t>
            </w:r>
            <w:r w:rsidRPr="001D2343">
              <w:rPr>
                <w:iCs/>
                <w:color w:val="000000"/>
                <w:lang w:val="en-US"/>
              </w:rPr>
              <w:t>K</w:t>
            </w:r>
            <w:r w:rsidRPr="001D2343">
              <w:rPr>
                <w:iCs/>
                <w:color w:val="000000"/>
                <w:vertAlign w:val="subscript"/>
              </w:rPr>
              <w:t xml:space="preserve">1 </w:t>
            </w:r>
            <w:r w:rsidRPr="001D2343">
              <w:rPr>
                <w:sz w:val="20"/>
                <w:szCs w:val="20"/>
              </w:rPr>
              <w:t>используется следующая методика:</w:t>
            </w:r>
          </w:p>
          <w:p w14:paraId="0C70510E" w14:textId="77777777" w:rsidR="001D2343" w:rsidRPr="001D2343" w:rsidRDefault="001D2343" w:rsidP="001D2343">
            <w:pPr>
              <w:numPr>
                <w:ilvl w:val="0"/>
                <w:numId w:val="49"/>
              </w:numPr>
              <w:autoSpaceDE w:val="0"/>
              <w:autoSpaceDN w:val="0"/>
              <w:adjustRightInd w:val="0"/>
              <w:jc w:val="both"/>
              <w:rPr>
                <w:color w:val="000000"/>
                <w:sz w:val="20"/>
                <w:szCs w:val="20"/>
              </w:rPr>
            </w:pPr>
            <w:r w:rsidRPr="001D2343">
              <w:rPr>
                <w:color w:val="000000"/>
                <w:sz w:val="20"/>
                <w:szCs w:val="20"/>
              </w:rPr>
              <w:t xml:space="preserve">Уровень убыточности страховых операций </w:t>
            </w:r>
            <w:r w:rsidRPr="001D2343">
              <w:rPr>
                <w:color w:val="000000"/>
                <w:szCs w:val="20"/>
                <w:lang w:val="en-US"/>
              </w:rPr>
              <w:t>K</w:t>
            </w:r>
            <w:r w:rsidRPr="001D2343">
              <w:rPr>
                <w:color w:val="000000"/>
                <w:szCs w:val="20"/>
                <w:vertAlign w:val="subscript"/>
              </w:rPr>
              <w:t>1</w:t>
            </w:r>
            <w:r w:rsidRPr="001D2343">
              <w:rPr>
                <w:color w:val="000000"/>
                <w:sz w:val="20"/>
                <w:szCs w:val="20"/>
              </w:rPr>
              <w:t xml:space="preserve"> определяется для каждого Участника закупки как отношение величины состоявшихся убытков – нетто-перестрахование (абсолютная величина значения строки 9 формы по ОКУД 0420126 за 2021 год) к величине заработанных страховых премий – нетто-перестрахование (значение строки 8 формы по ОКУД 0420126 за 2021 год) по следующей формуле:</w:t>
            </w:r>
          </w:p>
          <w:p w14:paraId="4BE24433" w14:textId="77777777" w:rsidR="001D2343" w:rsidRPr="001D2343" w:rsidRDefault="001D2343" w:rsidP="001D2343">
            <w:pPr>
              <w:autoSpaceDE w:val="0"/>
              <w:autoSpaceDN w:val="0"/>
              <w:adjustRightInd w:val="0"/>
              <w:ind w:left="720"/>
              <w:jc w:val="both"/>
              <w:rPr>
                <w:color w:val="000000"/>
                <w:sz w:val="20"/>
                <w:szCs w:val="20"/>
              </w:rPr>
            </w:pPr>
          </w:p>
          <w:p w14:paraId="425F489F" w14:textId="77777777" w:rsidR="001D2343" w:rsidRPr="001D2343" w:rsidRDefault="00E36E15" w:rsidP="001D2343">
            <w:pPr>
              <w:autoSpaceDE w:val="0"/>
              <w:autoSpaceDN w:val="0"/>
              <w:adjustRightInd w:val="0"/>
              <w:jc w:val="both"/>
              <w:rPr>
                <w:color w:val="000000"/>
                <w:sz w:val="20"/>
                <w:szCs w:val="20"/>
              </w:rPr>
            </w:pPr>
            <m:oMathPara>
              <m:oMath>
                <m:sSub>
                  <m:sSubPr>
                    <m:ctrlPr>
                      <w:rPr>
                        <w:rFonts w:ascii="Cambria Math" w:hAnsi="Cambria Math"/>
                        <w:i/>
                        <w:color w:val="000000"/>
                        <w:szCs w:val="20"/>
                      </w:rPr>
                    </m:ctrlPr>
                  </m:sSubPr>
                  <m:e>
                    <m:r>
                      <w:rPr>
                        <w:rFonts w:ascii="Cambria Math" w:hAnsi="Cambria Math"/>
                        <w:color w:val="000000"/>
                        <w:szCs w:val="20"/>
                        <w:lang w:val="en-US"/>
                      </w:rPr>
                      <m:t>K</m:t>
                    </m:r>
                  </m:e>
                  <m:sub>
                    <m:r>
                      <w:rPr>
                        <w:rFonts w:ascii="Cambria Math" w:hAnsi="Cambria Math"/>
                        <w:color w:val="000000"/>
                        <w:szCs w:val="20"/>
                      </w:rPr>
                      <m:t>1ij</m:t>
                    </m:r>
                  </m:sub>
                </m:sSub>
                <m:r>
                  <w:rPr>
                    <w:rFonts w:ascii="Cambria Math" w:hAnsi="Cambria Math"/>
                    <w:color w:val="000000"/>
                    <w:szCs w:val="20"/>
                  </w:rPr>
                  <m:t>=</m:t>
                </m:r>
                <m:f>
                  <m:fPr>
                    <m:ctrlPr>
                      <w:rPr>
                        <w:rFonts w:ascii="Cambria Math" w:hAnsi="Cambria Math"/>
                        <w:i/>
                        <w:color w:val="000000"/>
                        <w:szCs w:val="20"/>
                      </w:rPr>
                    </m:ctrlPr>
                  </m:fPr>
                  <m:num>
                    <m:d>
                      <m:dPr>
                        <m:ctrlPr>
                          <w:rPr>
                            <w:rFonts w:ascii="Cambria Math" w:hAnsi="Cambria Math"/>
                            <w:i/>
                            <w:color w:val="000000"/>
                            <w:szCs w:val="20"/>
                            <w:lang w:val="en-US"/>
                          </w:rPr>
                        </m:ctrlPr>
                      </m:dPr>
                      <m:e>
                        <m:r>
                          <w:rPr>
                            <w:rFonts w:ascii="Cambria Math" w:hAnsi="Cambria Math"/>
                            <w:color w:val="000000"/>
                            <w:szCs w:val="20"/>
                            <w:lang w:val="en-US"/>
                          </w:rPr>
                          <m:t>-1</m:t>
                        </m:r>
                      </m:e>
                    </m:d>
                    <m:r>
                      <w:rPr>
                        <w:rFonts w:ascii="Cambria Math" w:hAnsi="Cambria Math"/>
                        <w:color w:val="000000"/>
                        <w:szCs w:val="20"/>
                        <w:lang w:val="en-US"/>
                      </w:rPr>
                      <m:t>*стр. 9</m:t>
                    </m:r>
                  </m:num>
                  <m:den>
                    <m:r>
                      <w:rPr>
                        <w:rFonts w:ascii="Cambria Math" w:hAnsi="Cambria Math"/>
                        <w:color w:val="000000"/>
                        <w:szCs w:val="20"/>
                      </w:rPr>
                      <m:t>стр. 8</m:t>
                    </m:r>
                  </m:den>
                </m:f>
              </m:oMath>
            </m:oMathPara>
          </w:p>
          <w:p w14:paraId="5C71CB69" w14:textId="77777777" w:rsidR="001D2343" w:rsidRPr="001D2343" w:rsidRDefault="001D2343" w:rsidP="001D2343">
            <w:pPr>
              <w:autoSpaceDE w:val="0"/>
              <w:autoSpaceDN w:val="0"/>
              <w:adjustRightInd w:val="0"/>
              <w:jc w:val="both"/>
              <w:rPr>
                <w:color w:val="000000"/>
                <w:sz w:val="20"/>
                <w:szCs w:val="20"/>
              </w:rPr>
            </w:pPr>
          </w:p>
          <w:p w14:paraId="14955835" w14:textId="77777777" w:rsidR="001D2343" w:rsidRPr="001D2343" w:rsidRDefault="001D2343" w:rsidP="001D2343">
            <w:pPr>
              <w:numPr>
                <w:ilvl w:val="0"/>
                <w:numId w:val="49"/>
              </w:numPr>
              <w:autoSpaceDE w:val="0"/>
              <w:autoSpaceDN w:val="0"/>
              <w:adjustRightInd w:val="0"/>
              <w:jc w:val="both"/>
              <w:rPr>
                <w:color w:val="000000"/>
                <w:sz w:val="20"/>
                <w:szCs w:val="20"/>
              </w:rPr>
            </w:pPr>
            <w:r w:rsidRPr="001D2343">
              <w:rPr>
                <w:color w:val="000000"/>
                <w:sz w:val="20"/>
                <w:szCs w:val="20"/>
              </w:rPr>
              <w:lastRenderedPageBreak/>
              <w:t xml:space="preserve">Участнику, уровень убыточности страховых операций </w:t>
            </w:r>
            <w:r w:rsidRPr="001D2343">
              <w:rPr>
                <w:color w:val="000000"/>
                <w:szCs w:val="20"/>
                <w:lang w:val="en-US"/>
              </w:rPr>
              <w:t>K</w:t>
            </w:r>
            <w:r w:rsidRPr="001D2343">
              <w:rPr>
                <w:color w:val="000000"/>
                <w:szCs w:val="20"/>
                <w:vertAlign w:val="subscript"/>
              </w:rPr>
              <w:t>1</w:t>
            </w:r>
            <w:r w:rsidRPr="001D2343">
              <w:rPr>
                <w:color w:val="000000"/>
                <w:sz w:val="20"/>
                <w:szCs w:val="20"/>
              </w:rPr>
              <w:t xml:space="preserve"> которого имеет наилучшее (наименьшее) значение, присваивается наибольший весовой коэффициент (наивысшая значимость данного подкритерия), а баллы, полученные другими Участниками, рассчитываются как относительные наилучшему (наименьшему) значению по следующей формуле:</w:t>
            </w:r>
          </w:p>
          <w:p w14:paraId="4065B3A8" w14:textId="77777777" w:rsidR="001D2343" w:rsidRPr="001D2343" w:rsidRDefault="00E36E15" w:rsidP="001D2343">
            <w:pPr>
              <w:jc w:val="both"/>
            </w:pPr>
            <m:oMathPara>
              <m:oMath>
                <m:sSub>
                  <m:sSubPr>
                    <m:ctrlPr>
                      <w:rPr>
                        <w:rFonts w:ascii="Cambria Math" w:hAnsi="Cambria Math"/>
                        <w:i/>
                      </w:rPr>
                    </m:ctrlPr>
                  </m:sSubPr>
                  <m:e>
                    <m:r>
                      <w:rPr>
                        <w:rFonts w:ascii="Cambria Math" w:hAnsi="Cambria Math"/>
                        <w:lang w:val="en-US"/>
                      </w:rPr>
                      <m:t>K</m:t>
                    </m:r>
                  </m:e>
                  <m:sub>
                    <m:r>
                      <w:rPr>
                        <w:rFonts w:ascii="Cambria Math" w:hAnsi="Cambria Math"/>
                      </w:rPr>
                      <m:t>1i</m:t>
                    </m:r>
                  </m:sub>
                </m:sSub>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K</m:t>
                        </m:r>
                      </m:e>
                      <m:sub>
                        <m:r>
                          <w:rPr>
                            <w:rFonts w:ascii="Cambria Math" w:hAnsi="Cambria Math"/>
                          </w:rPr>
                          <m:t>1ij</m:t>
                        </m:r>
                      </m:sub>
                      <m:sup>
                        <m:r>
                          <w:rPr>
                            <w:rFonts w:ascii="Cambria Math" w:hAnsi="Cambria Math"/>
                          </w:rPr>
                          <m:t>баз</m:t>
                        </m:r>
                      </m:sup>
                    </m:sSubSup>
                  </m:num>
                  <m:den>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1ij</m:t>
                        </m:r>
                      </m:sub>
                    </m:sSub>
                  </m:den>
                </m:f>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подкритерия</m:t>
                    </m:r>
                  </m:sub>
                </m:sSub>
              </m:oMath>
            </m:oMathPara>
          </w:p>
          <w:p w14:paraId="18AA1C09" w14:textId="77777777" w:rsidR="001D2343" w:rsidRPr="001D2343" w:rsidRDefault="001D2343" w:rsidP="001D2343">
            <w:pPr>
              <w:widowControl w:val="0"/>
              <w:autoSpaceDE w:val="0"/>
              <w:autoSpaceDN w:val="0"/>
              <w:adjustRightInd w:val="0"/>
              <w:jc w:val="both"/>
              <w:rPr>
                <w:sz w:val="20"/>
                <w:szCs w:val="20"/>
              </w:rPr>
            </w:pPr>
            <w:r w:rsidRPr="001D2343">
              <w:rPr>
                <w:sz w:val="20"/>
                <w:szCs w:val="20"/>
              </w:rPr>
              <w:t>где:</w:t>
            </w:r>
          </w:p>
          <w:p w14:paraId="51023D3E" w14:textId="77777777" w:rsidR="001D2343" w:rsidRPr="001D2343" w:rsidRDefault="001D2343" w:rsidP="001D2343">
            <w:pPr>
              <w:widowControl w:val="0"/>
              <w:autoSpaceDE w:val="0"/>
              <w:autoSpaceDN w:val="0"/>
              <w:adjustRightInd w:val="0"/>
              <w:jc w:val="both"/>
              <w:rPr>
                <w:sz w:val="20"/>
                <w:szCs w:val="20"/>
              </w:rPr>
            </w:pPr>
            <w:r w:rsidRPr="001D2343">
              <w:rPr>
                <w:i/>
                <w:sz w:val="32"/>
                <w:szCs w:val="20"/>
                <w:lang w:val="en-US"/>
              </w:rPr>
              <w:t>K</w:t>
            </w:r>
            <w:r w:rsidRPr="001D2343">
              <w:rPr>
                <w:i/>
                <w:sz w:val="32"/>
                <w:szCs w:val="20"/>
                <w:vertAlign w:val="subscript"/>
              </w:rPr>
              <w:t>1</w:t>
            </w:r>
            <w:r w:rsidRPr="001D2343">
              <w:rPr>
                <w:i/>
                <w:sz w:val="32"/>
                <w:szCs w:val="20"/>
                <w:vertAlign w:val="subscript"/>
                <w:lang w:val="en-US"/>
              </w:rPr>
              <w:t>i</w:t>
            </w:r>
            <w:r w:rsidRPr="001D2343">
              <w:rPr>
                <w:i/>
                <w:sz w:val="32"/>
                <w:szCs w:val="20"/>
                <w:vertAlign w:val="subscript"/>
              </w:rPr>
              <w:t xml:space="preserve"> </w:t>
            </w:r>
            <w:r w:rsidRPr="001D2343">
              <w:rPr>
                <w:i/>
                <w:iCs/>
                <w:sz w:val="20"/>
                <w:szCs w:val="20"/>
              </w:rPr>
              <w:t xml:space="preserve">– </w:t>
            </w:r>
            <w:r w:rsidRPr="001D2343">
              <w:rPr>
                <w:iCs/>
                <w:sz w:val="20"/>
                <w:szCs w:val="20"/>
              </w:rPr>
              <w:t xml:space="preserve">рейтинг </w:t>
            </w:r>
            <w:r w:rsidRPr="001D2343">
              <w:rPr>
                <w:iCs/>
                <w:sz w:val="20"/>
                <w:szCs w:val="20"/>
                <w:lang w:val="en-US"/>
              </w:rPr>
              <w:t>i</w:t>
            </w:r>
            <w:r w:rsidRPr="001D2343">
              <w:rPr>
                <w:iCs/>
                <w:sz w:val="20"/>
                <w:szCs w:val="20"/>
              </w:rPr>
              <w:t>-го Участника по данному подкритерию;</w:t>
            </w:r>
          </w:p>
          <w:p w14:paraId="5DF4414C" w14:textId="77777777" w:rsidR="001D2343" w:rsidRPr="001D2343" w:rsidRDefault="00E36E15" w:rsidP="001D2343">
            <w:pPr>
              <w:widowControl w:val="0"/>
              <w:autoSpaceDE w:val="0"/>
              <w:autoSpaceDN w:val="0"/>
              <w:adjustRightInd w:val="0"/>
              <w:jc w:val="both"/>
              <w:rPr>
                <w:iCs/>
                <w:sz w:val="20"/>
                <w:szCs w:val="20"/>
              </w:rPr>
            </w:pPr>
            <m:oMath>
              <m:sSubSup>
                <m:sSubSupPr>
                  <m:ctrlPr>
                    <w:rPr>
                      <w:rFonts w:ascii="Cambria Math" w:hAnsi="Cambria Math" w:cs="Arial"/>
                      <w:i/>
                      <w:sz w:val="28"/>
                      <w:szCs w:val="20"/>
                    </w:rPr>
                  </m:ctrlPr>
                </m:sSubSupPr>
                <m:e>
                  <m:r>
                    <w:rPr>
                      <w:rFonts w:ascii="Cambria Math" w:hAnsi="Cambria Math" w:cs="Arial"/>
                      <w:sz w:val="28"/>
                      <w:szCs w:val="20"/>
                    </w:rPr>
                    <m:t>K</m:t>
                  </m:r>
                </m:e>
                <m:sub>
                  <m:r>
                    <w:rPr>
                      <w:rFonts w:ascii="Cambria Math" w:hAnsi="Cambria Math" w:cs="Arial"/>
                      <w:sz w:val="28"/>
                      <w:szCs w:val="20"/>
                    </w:rPr>
                    <m:t>1ij</m:t>
                  </m:r>
                </m:sub>
                <m:sup>
                  <m:r>
                    <w:rPr>
                      <w:rFonts w:ascii="Cambria Math" w:hAnsi="Cambria Math" w:cs="Arial"/>
                      <w:sz w:val="32"/>
                      <w:szCs w:val="20"/>
                    </w:rPr>
                    <m:t>баз</m:t>
                  </m:r>
                </m:sup>
              </m:sSubSup>
            </m:oMath>
            <w:r w:rsidR="001D2343" w:rsidRPr="001D2343">
              <w:rPr>
                <w:i/>
                <w:iCs/>
                <w:sz w:val="20"/>
                <w:szCs w:val="20"/>
              </w:rPr>
              <w:t>–</w:t>
            </w:r>
            <w:r w:rsidR="001D2343" w:rsidRPr="001D2343">
              <w:rPr>
                <w:sz w:val="20"/>
                <w:szCs w:val="20"/>
              </w:rPr>
              <w:t xml:space="preserve"> </w:t>
            </w:r>
            <w:r w:rsidR="001D2343" w:rsidRPr="001D2343">
              <w:rPr>
                <w:iCs/>
                <w:sz w:val="20"/>
                <w:szCs w:val="20"/>
              </w:rPr>
              <w:t>базовое, наименьшее (следовательно, лучшее) из значений всех Участников значение данного подкритерия;</w:t>
            </w:r>
          </w:p>
          <w:p w14:paraId="7E79EF46" w14:textId="77777777" w:rsidR="001D2343" w:rsidRPr="001D2343" w:rsidRDefault="001D2343" w:rsidP="001D2343">
            <w:pPr>
              <w:widowControl w:val="0"/>
              <w:autoSpaceDE w:val="0"/>
              <w:autoSpaceDN w:val="0"/>
              <w:adjustRightInd w:val="0"/>
              <w:jc w:val="both"/>
              <w:rPr>
                <w:iCs/>
                <w:sz w:val="20"/>
                <w:szCs w:val="20"/>
              </w:rPr>
            </w:pPr>
            <w:r w:rsidRPr="001D2343">
              <w:rPr>
                <w:i/>
                <w:sz w:val="32"/>
                <w:szCs w:val="20"/>
                <w:lang w:val="en-US"/>
              </w:rPr>
              <w:t>K</w:t>
            </w:r>
            <w:r w:rsidRPr="001D2343">
              <w:rPr>
                <w:i/>
                <w:sz w:val="32"/>
                <w:szCs w:val="20"/>
                <w:vertAlign w:val="subscript"/>
              </w:rPr>
              <w:t>1</w:t>
            </w:r>
            <w:r w:rsidRPr="001D2343">
              <w:rPr>
                <w:i/>
                <w:sz w:val="32"/>
                <w:szCs w:val="20"/>
                <w:vertAlign w:val="subscript"/>
                <w:lang w:val="en-US"/>
              </w:rPr>
              <w:t>ij</w:t>
            </w:r>
            <w:r w:rsidRPr="001D2343">
              <w:rPr>
                <w:i/>
                <w:sz w:val="32"/>
                <w:szCs w:val="20"/>
                <w:vertAlign w:val="subscript"/>
              </w:rPr>
              <w:t xml:space="preserve"> </w:t>
            </w:r>
            <w:r w:rsidRPr="001D2343">
              <w:rPr>
                <w:i/>
                <w:iCs/>
                <w:sz w:val="20"/>
                <w:szCs w:val="20"/>
              </w:rPr>
              <w:t xml:space="preserve">– </w:t>
            </w:r>
            <w:r w:rsidRPr="001D2343">
              <w:rPr>
                <w:iCs/>
                <w:sz w:val="20"/>
                <w:szCs w:val="20"/>
              </w:rPr>
              <w:t xml:space="preserve">значение </w:t>
            </w:r>
            <w:r w:rsidRPr="001D2343">
              <w:rPr>
                <w:iCs/>
                <w:sz w:val="20"/>
                <w:szCs w:val="20"/>
                <w:lang w:val="en-US"/>
              </w:rPr>
              <w:t>i</w:t>
            </w:r>
            <w:r w:rsidRPr="001D2343">
              <w:rPr>
                <w:iCs/>
                <w:sz w:val="20"/>
                <w:szCs w:val="20"/>
              </w:rPr>
              <w:t>-го Участника по данному подкритерию;</w:t>
            </w:r>
          </w:p>
          <w:p w14:paraId="26DD5B80" w14:textId="77777777" w:rsidR="001D2343" w:rsidRPr="001D2343" w:rsidRDefault="001D2343" w:rsidP="001D2343">
            <w:pPr>
              <w:widowControl w:val="0"/>
              <w:autoSpaceDE w:val="0"/>
              <w:autoSpaceDN w:val="0"/>
              <w:adjustRightInd w:val="0"/>
              <w:jc w:val="both"/>
              <w:rPr>
                <w:sz w:val="20"/>
                <w:szCs w:val="20"/>
              </w:rPr>
            </w:pPr>
            <w:r w:rsidRPr="001D2343">
              <w:rPr>
                <w:i/>
                <w:sz w:val="32"/>
                <w:szCs w:val="20"/>
                <w:lang w:val="en-US"/>
              </w:rPr>
              <w:t>V</w:t>
            </w:r>
            <w:r w:rsidRPr="001D2343">
              <w:rPr>
                <w:i/>
                <w:szCs w:val="20"/>
                <w:vertAlign w:val="subscript"/>
              </w:rPr>
              <w:t>подкритерия</w:t>
            </w:r>
            <w:r w:rsidRPr="001D2343">
              <w:rPr>
                <w:i/>
                <w:sz w:val="32"/>
                <w:szCs w:val="20"/>
                <w:vertAlign w:val="subscript"/>
              </w:rPr>
              <w:t xml:space="preserve"> </w:t>
            </w:r>
            <w:r w:rsidRPr="001D2343">
              <w:rPr>
                <w:i/>
                <w:iCs/>
                <w:sz w:val="20"/>
                <w:szCs w:val="20"/>
              </w:rPr>
              <w:t xml:space="preserve">– </w:t>
            </w:r>
            <w:r w:rsidRPr="001D2343">
              <w:rPr>
                <w:sz w:val="20"/>
                <w:szCs w:val="20"/>
              </w:rPr>
              <w:t>значимость данного подкритерия.</w:t>
            </w:r>
          </w:p>
          <w:p w14:paraId="150BF5C6" w14:textId="77777777" w:rsidR="001D2343" w:rsidRPr="001D2343" w:rsidRDefault="001D2343" w:rsidP="001D2343">
            <w:pPr>
              <w:jc w:val="both"/>
              <w:rPr>
                <w:sz w:val="20"/>
                <w:szCs w:val="20"/>
              </w:rPr>
            </w:pPr>
          </w:p>
          <w:p w14:paraId="06E07038" w14:textId="77777777" w:rsidR="001D2343" w:rsidRPr="001D2343" w:rsidRDefault="001D2343" w:rsidP="001D2343">
            <w:pPr>
              <w:autoSpaceDE w:val="0"/>
              <w:autoSpaceDN w:val="0"/>
              <w:adjustRightInd w:val="0"/>
              <w:jc w:val="both"/>
              <w:rPr>
                <w:color w:val="000000"/>
                <w:sz w:val="20"/>
                <w:szCs w:val="20"/>
              </w:rPr>
            </w:pPr>
            <w:r w:rsidRPr="001D2343">
              <w:rPr>
                <w:color w:val="000000"/>
                <w:sz w:val="20"/>
                <w:szCs w:val="20"/>
              </w:rPr>
              <w:t>В случае непредставления указанных документов Участнику закупки присваивается 0 баллов по подкритерию.</w:t>
            </w:r>
          </w:p>
          <w:p w14:paraId="6B3DCC2A" w14:textId="77777777" w:rsidR="001D2343" w:rsidRPr="001D2343" w:rsidRDefault="001D2343" w:rsidP="001D2343">
            <w:pPr>
              <w:autoSpaceDE w:val="0"/>
              <w:autoSpaceDN w:val="0"/>
              <w:adjustRightInd w:val="0"/>
              <w:jc w:val="both"/>
              <w:rPr>
                <w:color w:val="000000"/>
                <w:sz w:val="20"/>
                <w:szCs w:val="20"/>
              </w:rPr>
            </w:pPr>
          </w:p>
          <w:p w14:paraId="3CCE4D76" w14:textId="0FD8FFB1" w:rsidR="001D2343" w:rsidRDefault="001D2343" w:rsidP="001D2343">
            <w:pPr>
              <w:autoSpaceDE w:val="0"/>
              <w:autoSpaceDN w:val="0"/>
              <w:adjustRightInd w:val="0"/>
              <w:jc w:val="both"/>
              <w:rPr>
                <w:color w:val="000000"/>
                <w:sz w:val="20"/>
                <w:szCs w:val="20"/>
              </w:rPr>
            </w:pPr>
            <w:r w:rsidRPr="001D2343">
              <w:rPr>
                <w:color w:val="000000"/>
                <w:sz w:val="20"/>
                <w:szCs w:val="20"/>
              </w:rPr>
              <w:t xml:space="preserve">Оценка коллективной заявки по данному подкритерию производится в следующем порядке: уровень убыточности страховых операций </w:t>
            </w:r>
            <w:r w:rsidRPr="001D2343">
              <w:rPr>
                <w:color w:val="000000"/>
                <w:szCs w:val="20"/>
                <w:lang w:val="en-US"/>
              </w:rPr>
              <w:t>K</w:t>
            </w:r>
            <w:r w:rsidR="001654DF">
              <w:rPr>
                <w:color w:val="000000"/>
                <w:szCs w:val="20"/>
                <w:vertAlign w:val="subscript"/>
              </w:rPr>
              <w:t>1</w:t>
            </w:r>
            <w:r w:rsidRPr="001D2343">
              <w:rPr>
                <w:color w:val="000000"/>
                <w:sz w:val="20"/>
                <w:szCs w:val="20"/>
              </w:rPr>
              <w:t xml:space="preserve"> для участников коллективной заявки определяется как отношение суммы величин состоявшихся убытков – нетто-перестрахование (абсолютная величина суммы значений строк 9 форм по ОКУД 0420126 за 2021 год участников коллективной заявки) к сумме величин заработанных страховых премий – нетто-перестрахование (сумма значений строк 8 форм по ОКУД 0420126 за 2021 год участников коллективной заявки).</w:t>
            </w:r>
          </w:p>
          <w:p w14:paraId="12D5F26F" w14:textId="77777777" w:rsidR="009B3FE7" w:rsidRPr="001D2343" w:rsidRDefault="009B3FE7" w:rsidP="001D2343">
            <w:pPr>
              <w:autoSpaceDE w:val="0"/>
              <w:autoSpaceDN w:val="0"/>
              <w:adjustRightInd w:val="0"/>
              <w:jc w:val="both"/>
              <w:rPr>
                <w:color w:val="000000"/>
                <w:sz w:val="20"/>
                <w:szCs w:val="20"/>
              </w:rPr>
            </w:pPr>
          </w:p>
          <w:p w14:paraId="3EF34925" w14:textId="7F5EA3E1" w:rsidR="00276A9F" w:rsidRDefault="00354058" w:rsidP="00354058">
            <w:pPr>
              <w:widowControl w:val="0"/>
              <w:autoSpaceDE w:val="0"/>
              <w:autoSpaceDN w:val="0"/>
              <w:adjustRightInd w:val="0"/>
              <w:ind w:firstLine="313"/>
              <w:jc w:val="both"/>
              <w:rPr>
                <w:sz w:val="20"/>
                <w:szCs w:val="20"/>
                <w:u w:val="single"/>
              </w:rPr>
            </w:pPr>
            <w:r w:rsidRPr="00354058">
              <w:rPr>
                <w:sz w:val="20"/>
                <w:szCs w:val="20"/>
              </w:rPr>
              <w:t xml:space="preserve">2.2. </w:t>
            </w:r>
            <w:r w:rsidRPr="00354058">
              <w:rPr>
                <w:sz w:val="20"/>
                <w:szCs w:val="20"/>
                <w:u w:val="single"/>
              </w:rPr>
              <w:t>Деловая репутация. Рейтинг надежности по национальной шкале»</w:t>
            </w:r>
            <w:r>
              <w:rPr>
                <w:sz w:val="20"/>
                <w:szCs w:val="20"/>
                <w:u w:val="single"/>
              </w:rPr>
              <w:t xml:space="preserve"> -</w:t>
            </w:r>
            <w:r w:rsidRPr="00354058">
              <w:rPr>
                <w:sz w:val="20"/>
                <w:szCs w:val="20"/>
                <w:u w:val="single"/>
              </w:rPr>
              <w:t xml:space="preserve"> 5 баллов</w:t>
            </w:r>
            <w:r>
              <w:rPr>
                <w:sz w:val="20"/>
                <w:szCs w:val="20"/>
                <w:u w:val="single"/>
              </w:rPr>
              <w:t>:</w:t>
            </w:r>
          </w:p>
          <w:p w14:paraId="2E952284" w14:textId="010CF9B5" w:rsidR="00354058" w:rsidRPr="00354058" w:rsidRDefault="00354058" w:rsidP="00354058">
            <w:pPr>
              <w:autoSpaceDE w:val="0"/>
              <w:autoSpaceDN w:val="0"/>
              <w:adjustRightInd w:val="0"/>
              <w:jc w:val="both"/>
              <w:rPr>
                <w:sz w:val="20"/>
                <w:szCs w:val="20"/>
              </w:rPr>
            </w:pPr>
            <w:r w:rsidRPr="00354058">
              <w:rPr>
                <w:sz w:val="20"/>
                <w:szCs w:val="20"/>
              </w:rPr>
              <w:t xml:space="preserve">При оценке данного подкритерия </w:t>
            </w:r>
            <w:r w:rsidR="0004557E" w:rsidRPr="0004557E">
              <w:t>К</w:t>
            </w:r>
            <w:r w:rsidR="0004557E" w:rsidRPr="0004557E">
              <w:rPr>
                <w:vertAlign w:val="subscript"/>
              </w:rPr>
              <w:t>2</w:t>
            </w:r>
            <w:r w:rsidR="0004557E">
              <w:rPr>
                <w:sz w:val="20"/>
                <w:szCs w:val="20"/>
              </w:rPr>
              <w:t xml:space="preserve"> </w:t>
            </w:r>
            <w:r w:rsidRPr="00354058">
              <w:rPr>
                <w:sz w:val="20"/>
                <w:szCs w:val="20"/>
              </w:rPr>
              <w:t>используется следующая методика:</w:t>
            </w:r>
          </w:p>
          <w:p w14:paraId="2A59DB20" w14:textId="6DCADA5A" w:rsidR="00354058" w:rsidRPr="00354058" w:rsidRDefault="00354058" w:rsidP="00354058">
            <w:pPr>
              <w:widowControl w:val="0"/>
              <w:tabs>
                <w:tab w:val="left" w:pos="82"/>
                <w:tab w:val="left" w:pos="605"/>
                <w:tab w:val="left" w:pos="3955"/>
              </w:tabs>
              <w:autoSpaceDE w:val="0"/>
              <w:autoSpaceDN w:val="0"/>
              <w:adjustRightInd w:val="0"/>
              <w:spacing w:after="60"/>
              <w:ind w:right="43"/>
              <w:jc w:val="both"/>
              <w:rPr>
                <w:sz w:val="20"/>
                <w:szCs w:val="20"/>
              </w:rPr>
            </w:pPr>
            <w:r w:rsidRPr="00354058">
              <w:rPr>
                <w:sz w:val="20"/>
                <w:szCs w:val="20"/>
              </w:rPr>
              <w:t>Оценивается наличие рейтинга надежности по национальной шкале, присвоенного аккредитованным Банком России кредитным рейтинговым агентством (АКРА (АО), АО «Эксперт РА», ООО «НРА», ООО «НКР»).</w:t>
            </w:r>
          </w:p>
          <w:p w14:paraId="543824CE" w14:textId="77777777" w:rsidR="00354058" w:rsidRPr="00354058" w:rsidRDefault="00354058" w:rsidP="00354058">
            <w:pPr>
              <w:widowControl w:val="0"/>
              <w:tabs>
                <w:tab w:val="left" w:pos="82"/>
                <w:tab w:val="left" w:pos="605"/>
                <w:tab w:val="left" w:pos="3955"/>
              </w:tabs>
              <w:autoSpaceDE w:val="0"/>
              <w:autoSpaceDN w:val="0"/>
              <w:adjustRightInd w:val="0"/>
              <w:spacing w:after="60"/>
              <w:ind w:right="43"/>
              <w:jc w:val="both"/>
              <w:rPr>
                <w:sz w:val="20"/>
                <w:szCs w:val="20"/>
              </w:rPr>
            </w:pPr>
            <w:r w:rsidRPr="00354058">
              <w:rPr>
                <w:sz w:val="20"/>
                <w:szCs w:val="20"/>
              </w:rPr>
              <w:t>Баллы по данному подкритерию присваиваются в следующем порядке:</w:t>
            </w:r>
          </w:p>
          <w:tbl>
            <w:tblPr>
              <w:tblW w:w="4261" w:type="dxa"/>
              <w:jc w:val="center"/>
              <w:tblLook w:val="04A0" w:firstRow="1" w:lastRow="0" w:firstColumn="1" w:lastColumn="0" w:noHBand="0" w:noVBand="1"/>
            </w:tblPr>
            <w:tblGrid>
              <w:gridCol w:w="2402"/>
              <w:gridCol w:w="1859"/>
            </w:tblGrid>
            <w:tr w:rsidR="00354058" w:rsidRPr="00354058" w14:paraId="050ABF8D" w14:textId="77777777" w:rsidTr="00307CDA">
              <w:trPr>
                <w:trHeight w:val="20"/>
                <w:tblHeader/>
                <w:jc w:val="center"/>
              </w:trPr>
              <w:tc>
                <w:tcPr>
                  <w:tcW w:w="2402" w:type="dxa"/>
                  <w:tcBorders>
                    <w:top w:val="single" w:sz="4" w:space="0" w:color="auto"/>
                    <w:left w:val="single" w:sz="4" w:space="0" w:color="auto"/>
                    <w:bottom w:val="single" w:sz="4" w:space="0" w:color="auto"/>
                    <w:right w:val="single" w:sz="4" w:space="0" w:color="auto"/>
                  </w:tcBorders>
                  <w:shd w:val="clear" w:color="000000" w:fill="FFFFFF"/>
                  <w:vAlign w:val="center"/>
                </w:tcPr>
                <w:p w14:paraId="08E8C5EF" w14:textId="77777777" w:rsidR="00354058" w:rsidRPr="00354058" w:rsidRDefault="00354058" w:rsidP="00354058">
                  <w:pPr>
                    <w:jc w:val="center"/>
                    <w:rPr>
                      <w:b/>
                      <w:sz w:val="20"/>
                      <w:szCs w:val="20"/>
                    </w:rPr>
                  </w:pPr>
                  <w:r w:rsidRPr="00354058">
                    <w:rPr>
                      <w:b/>
                      <w:sz w:val="20"/>
                      <w:szCs w:val="20"/>
                    </w:rPr>
                    <w:t>Значение показателя</w:t>
                  </w:r>
                </w:p>
              </w:tc>
              <w:tc>
                <w:tcPr>
                  <w:tcW w:w="1859" w:type="dxa"/>
                  <w:tcBorders>
                    <w:top w:val="single" w:sz="4" w:space="0" w:color="auto"/>
                    <w:left w:val="nil"/>
                    <w:bottom w:val="single" w:sz="4" w:space="0" w:color="auto"/>
                    <w:right w:val="single" w:sz="4" w:space="0" w:color="auto"/>
                  </w:tcBorders>
                  <w:shd w:val="clear" w:color="000000" w:fill="FFFFFF"/>
                  <w:vAlign w:val="center"/>
                </w:tcPr>
                <w:p w14:paraId="64FE2628" w14:textId="77777777" w:rsidR="00354058" w:rsidRPr="00354058" w:rsidRDefault="00354058" w:rsidP="00354058">
                  <w:pPr>
                    <w:jc w:val="center"/>
                    <w:rPr>
                      <w:b/>
                      <w:sz w:val="20"/>
                      <w:szCs w:val="20"/>
                    </w:rPr>
                  </w:pPr>
                  <w:r w:rsidRPr="00354058">
                    <w:rPr>
                      <w:b/>
                      <w:sz w:val="20"/>
                      <w:szCs w:val="20"/>
                    </w:rPr>
                    <w:t>Балл</w:t>
                  </w:r>
                </w:p>
              </w:tc>
            </w:tr>
            <w:tr w:rsidR="00354058" w:rsidRPr="00354058" w14:paraId="29D2F796" w14:textId="77777777" w:rsidTr="00307CDA">
              <w:trPr>
                <w:trHeight w:val="20"/>
                <w:jc w:val="center"/>
              </w:trPr>
              <w:tc>
                <w:tcPr>
                  <w:tcW w:w="2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6330BC" w14:textId="77777777" w:rsidR="00354058" w:rsidRPr="00354058" w:rsidRDefault="00354058" w:rsidP="00354058">
                  <w:pPr>
                    <w:jc w:val="both"/>
                    <w:rPr>
                      <w:sz w:val="20"/>
                      <w:szCs w:val="20"/>
                    </w:rPr>
                  </w:pPr>
                  <w:r w:rsidRPr="00354058">
                    <w:rPr>
                      <w:sz w:val="20"/>
                      <w:szCs w:val="20"/>
                    </w:rPr>
                    <w:t>ruAAA</w:t>
                  </w:r>
                </w:p>
              </w:tc>
              <w:tc>
                <w:tcPr>
                  <w:tcW w:w="1859" w:type="dxa"/>
                  <w:tcBorders>
                    <w:top w:val="single" w:sz="4" w:space="0" w:color="auto"/>
                    <w:left w:val="nil"/>
                    <w:bottom w:val="single" w:sz="4" w:space="0" w:color="auto"/>
                    <w:right w:val="single" w:sz="4" w:space="0" w:color="auto"/>
                  </w:tcBorders>
                  <w:shd w:val="clear" w:color="000000" w:fill="FFFFFF"/>
                  <w:vAlign w:val="center"/>
                  <w:hideMark/>
                </w:tcPr>
                <w:p w14:paraId="60514BBA" w14:textId="77777777" w:rsidR="00354058" w:rsidRPr="00354058" w:rsidRDefault="00354058" w:rsidP="00354058">
                  <w:pPr>
                    <w:jc w:val="center"/>
                    <w:rPr>
                      <w:color w:val="000000"/>
                      <w:sz w:val="20"/>
                      <w:szCs w:val="20"/>
                    </w:rPr>
                  </w:pPr>
                  <w:r w:rsidRPr="00354058">
                    <w:rPr>
                      <w:color w:val="000000"/>
                      <w:sz w:val="20"/>
                      <w:szCs w:val="20"/>
                    </w:rPr>
                    <w:t>5,0</w:t>
                  </w:r>
                </w:p>
              </w:tc>
            </w:tr>
            <w:tr w:rsidR="00354058" w:rsidRPr="00354058" w14:paraId="7FA1AB6B" w14:textId="77777777" w:rsidTr="00307CDA">
              <w:trPr>
                <w:trHeight w:val="20"/>
                <w:jc w:val="center"/>
              </w:trPr>
              <w:tc>
                <w:tcPr>
                  <w:tcW w:w="2402" w:type="dxa"/>
                  <w:tcBorders>
                    <w:top w:val="nil"/>
                    <w:left w:val="single" w:sz="4" w:space="0" w:color="auto"/>
                    <w:bottom w:val="single" w:sz="4" w:space="0" w:color="auto"/>
                    <w:right w:val="single" w:sz="4" w:space="0" w:color="auto"/>
                  </w:tcBorders>
                  <w:shd w:val="clear" w:color="000000" w:fill="FFFFFF"/>
                  <w:vAlign w:val="center"/>
                  <w:hideMark/>
                </w:tcPr>
                <w:p w14:paraId="1D71073E" w14:textId="77777777" w:rsidR="00354058" w:rsidRPr="00354058" w:rsidRDefault="00354058" w:rsidP="00354058">
                  <w:pPr>
                    <w:jc w:val="both"/>
                    <w:rPr>
                      <w:sz w:val="20"/>
                      <w:szCs w:val="20"/>
                    </w:rPr>
                  </w:pPr>
                  <w:r w:rsidRPr="00354058">
                    <w:rPr>
                      <w:sz w:val="20"/>
                      <w:szCs w:val="20"/>
                    </w:rPr>
                    <w:t>ruAA+</w:t>
                  </w:r>
                </w:p>
              </w:tc>
              <w:tc>
                <w:tcPr>
                  <w:tcW w:w="1859" w:type="dxa"/>
                  <w:tcBorders>
                    <w:top w:val="nil"/>
                    <w:left w:val="nil"/>
                    <w:bottom w:val="single" w:sz="4" w:space="0" w:color="auto"/>
                    <w:right w:val="single" w:sz="4" w:space="0" w:color="auto"/>
                  </w:tcBorders>
                  <w:shd w:val="clear" w:color="000000" w:fill="FFFFFF"/>
                  <w:vAlign w:val="center"/>
                  <w:hideMark/>
                </w:tcPr>
                <w:p w14:paraId="142F8F85" w14:textId="77777777" w:rsidR="00354058" w:rsidRPr="00354058" w:rsidRDefault="00354058" w:rsidP="00354058">
                  <w:pPr>
                    <w:jc w:val="center"/>
                    <w:rPr>
                      <w:color w:val="000000"/>
                      <w:sz w:val="20"/>
                      <w:szCs w:val="20"/>
                    </w:rPr>
                  </w:pPr>
                  <w:r w:rsidRPr="00354058">
                    <w:rPr>
                      <w:color w:val="000000"/>
                      <w:sz w:val="20"/>
                      <w:szCs w:val="20"/>
                    </w:rPr>
                    <w:t>4,7</w:t>
                  </w:r>
                </w:p>
              </w:tc>
            </w:tr>
            <w:tr w:rsidR="00354058" w:rsidRPr="00354058" w14:paraId="1BEB58E1" w14:textId="77777777" w:rsidTr="00307CDA">
              <w:trPr>
                <w:trHeight w:val="20"/>
                <w:jc w:val="center"/>
              </w:trPr>
              <w:tc>
                <w:tcPr>
                  <w:tcW w:w="2402" w:type="dxa"/>
                  <w:tcBorders>
                    <w:top w:val="nil"/>
                    <w:left w:val="single" w:sz="4" w:space="0" w:color="auto"/>
                    <w:bottom w:val="single" w:sz="4" w:space="0" w:color="auto"/>
                    <w:right w:val="single" w:sz="4" w:space="0" w:color="auto"/>
                  </w:tcBorders>
                  <w:shd w:val="clear" w:color="000000" w:fill="FFFFFF"/>
                  <w:vAlign w:val="center"/>
                  <w:hideMark/>
                </w:tcPr>
                <w:p w14:paraId="783A1A5C" w14:textId="77777777" w:rsidR="00354058" w:rsidRPr="00354058" w:rsidRDefault="00354058" w:rsidP="00354058">
                  <w:pPr>
                    <w:jc w:val="both"/>
                    <w:rPr>
                      <w:sz w:val="20"/>
                      <w:szCs w:val="20"/>
                    </w:rPr>
                  </w:pPr>
                  <w:r w:rsidRPr="00354058">
                    <w:rPr>
                      <w:sz w:val="20"/>
                      <w:szCs w:val="20"/>
                    </w:rPr>
                    <w:t>ruAA</w:t>
                  </w:r>
                </w:p>
              </w:tc>
              <w:tc>
                <w:tcPr>
                  <w:tcW w:w="1859" w:type="dxa"/>
                  <w:tcBorders>
                    <w:top w:val="nil"/>
                    <w:left w:val="nil"/>
                    <w:bottom w:val="single" w:sz="4" w:space="0" w:color="auto"/>
                    <w:right w:val="single" w:sz="4" w:space="0" w:color="auto"/>
                  </w:tcBorders>
                  <w:shd w:val="clear" w:color="000000" w:fill="FFFFFF"/>
                  <w:vAlign w:val="center"/>
                  <w:hideMark/>
                </w:tcPr>
                <w:p w14:paraId="68122A3D" w14:textId="77777777" w:rsidR="00354058" w:rsidRPr="00354058" w:rsidRDefault="00354058" w:rsidP="00354058">
                  <w:pPr>
                    <w:jc w:val="center"/>
                    <w:rPr>
                      <w:color w:val="000000"/>
                      <w:sz w:val="20"/>
                      <w:szCs w:val="20"/>
                    </w:rPr>
                  </w:pPr>
                  <w:r w:rsidRPr="00354058">
                    <w:rPr>
                      <w:color w:val="000000"/>
                      <w:sz w:val="20"/>
                      <w:szCs w:val="20"/>
                    </w:rPr>
                    <w:t>4,4</w:t>
                  </w:r>
                </w:p>
              </w:tc>
            </w:tr>
            <w:tr w:rsidR="00354058" w:rsidRPr="00354058" w14:paraId="32BD7EEB" w14:textId="77777777" w:rsidTr="00307CDA">
              <w:trPr>
                <w:trHeight w:val="20"/>
                <w:jc w:val="center"/>
              </w:trPr>
              <w:tc>
                <w:tcPr>
                  <w:tcW w:w="2402" w:type="dxa"/>
                  <w:tcBorders>
                    <w:top w:val="nil"/>
                    <w:left w:val="single" w:sz="4" w:space="0" w:color="auto"/>
                    <w:bottom w:val="single" w:sz="4" w:space="0" w:color="auto"/>
                    <w:right w:val="single" w:sz="4" w:space="0" w:color="auto"/>
                  </w:tcBorders>
                  <w:shd w:val="clear" w:color="000000" w:fill="FFFFFF"/>
                  <w:vAlign w:val="center"/>
                  <w:hideMark/>
                </w:tcPr>
                <w:p w14:paraId="2EBD66BD" w14:textId="77777777" w:rsidR="00354058" w:rsidRPr="00354058" w:rsidRDefault="00354058" w:rsidP="00354058">
                  <w:pPr>
                    <w:jc w:val="both"/>
                    <w:rPr>
                      <w:sz w:val="20"/>
                      <w:szCs w:val="20"/>
                    </w:rPr>
                  </w:pPr>
                  <w:r w:rsidRPr="00354058">
                    <w:rPr>
                      <w:sz w:val="20"/>
                      <w:szCs w:val="20"/>
                    </w:rPr>
                    <w:t>ruAA-</w:t>
                  </w:r>
                </w:p>
              </w:tc>
              <w:tc>
                <w:tcPr>
                  <w:tcW w:w="1859" w:type="dxa"/>
                  <w:tcBorders>
                    <w:top w:val="nil"/>
                    <w:left w:val="nil"/>
                    <w:bottom w:val="single" w:sz="4" w:space="0" w:color="auto"/>
                    <w:right w:val="single" w:sz="4" w:space="0" w:color="auto"/>
                  </w:tcBorders>
                  <w:shd w:val="clear" w:color="000000" w:fill="FFFFFF"/>
                  <w:vAlign w:val="center"/>
                  <w:hideMark/>
                </w:tcPr>
                <w:p w14:paraId="331B2093" w14:textId="77777777" w:rsidR="00354058" w:rsidRPr="00354058" w:rsidRDefault="00354058" w:rsidP="00354058">
                  <w:pPr>
                    <w:jc w:val="center"/>
                    <w:rPr>
                      <w:color w:val="000000"/>
                      <w:sz w:val="20"/>
                      <w:szCs w:val="20"/>
                    </w:rPr>
                  </w:pPr>
                  <w:r w:rsidRPr="00354058">
                    <w:rPr>
                      <w:color w:val="000000"/>
                      <w:sz w:val="20"/>
                      <w:szCs w:val="20"/>
                    </w:rPr>
                    <w:t>4,1</w:t>
                  </w:r>
                </w:p>
              </w:tc>
            </w:tr>
            <w:tr w:rsidR="00354058" w:rsidRPr="00354058" w14:paraId="68B57B86" w14:textId="77777777" w:rsidTr="00307CDA">
              <w:trPr>
                <w:trHeight w:val="20"/>
                <w:jc w:val="center"/>
              </w:trPr>
              <w:tc>
                <w:tcPr>
                  <w:tcW w:w="2402" w:type="dxa"/>
                  <w:tcBorders>
                    <w:top w:val="nil"/>
                    <w:left w:val="single" w:sz="4" w:space="0" w:color="auto"/>
                    <w:bottom w:val="single" w:sz="4" w:space="0" w:color="auto"/>
                    <w:right w:val="single" w:sz="4" w:space="0" w:color="auto"/>
                  </w:tcBorders>
                  <w:shd w:val="clear" w:color="000000" w:fill="FFFFFF"/>
                  <w:vAlign w:val="center"/>
                  <w:hideMark/>
                </w:tcPr>
                <w:p w14:paraId="2ABADD35" w14:textId="77777777" w:rsidR="00354058" w:rsidRPr="00354058" w:rsidRDefault="00354058" w:rsidP="00354058">
                  <w:pPr>
                    <w:jc w:val="both"/>
                    <w:rPr>
                      <w:sz w:val="20"/>
                      <w:szCs w:val="20"/>
                    </w:rPr>
                  </w:pPr>
                  <w:r w:rsidRPr="00354058">
                    <w:rPr>
                      <w:sz w:val="20"/>
                      <w:szCs w:val="20"/>
                    </w:rPr>
                    <w:t>ruA+</w:t>
                  </w:r>
                </w:p>
              </w:tc>
              <w:tc>
                <w:tcPr>
                  <w:tcW w:w="1859" w:type="dxa"/>
                  <w:tcBorders>
                    <w:top w:val="nil"/>
                    <w:left w:val="nil"/>
                    <w:bottom w:val="single" w:sz="4" w:space="0" w:color="auto"/>
                    <w:right w:val="single" w:sz="4" w:space="0" w:color="auto"/>
                  </w:tcBorders>
                  <w:shd w:val="clear" w:color="000000" w:fill="FFFFFF"/>
                  <w:vAlign w:val="center"/>
                  <w:hideMark/>
                </w:tcPr>
                <w:p w14:paraId="5DC4F9F1" w14:textId="77777777" w:rsidR="00354058" w:rsidRPr="00354058" w:rsidRDefault="00354058" w:rsidP="00354058">
                  <w:pPr>
                    <w:jc w:val="center"/>
                    <w:rPr>
                      <w:color w:val="000000"/>
                      <w:sz w:val="20"/>
                      <w:szCs w:val="20"/>
                    </w:rPr>
                  </w:pPr>
                  <w:r w:rsidRPr="00354058">
                    <w:rPr>
                      <w:color w:val="000000"/>
                      <w:sz w:val="20"/>
                      <w:szCs w:val="20"/>
                    </w:rPr>
                    <w:t>3,8</w:t>
                  </w:r>
                </w:p>
              </w:tc>
            </w:tr>
            <w:tr w:rsidR="00354058" w:rsidRPr="00354058" w14:paraId="3F09C283" w14:textId="77777777" w:rsidTr="00307CDA">
              <w:trPr>
                <w:trHeight w:val="20"/>
                <w:jc w:val="center"/>
              </w:trPr>
              <w:tc>
                <w:tcPr>
                  <w:tcW w:w="2402" w:type="dxa"/>
                  <w:tcBorders>
                    <w:top w:val="nil"/>
                    <w:left w:val="single" w:sz="4" w:space="0" w:color="auto"/>
                    <w:bottom w:val="single" w:sz="4" w:space="0" w:color="auto"/>
                    <w:right w:val="single" w:sz="4" w:space="0" w:color="auto"/>
                  </w:tcBorders>
                  <w:shd w:val="clear" w:color="000000" w:fill="FFFFFF"/>
                  <w:vAlign w:val="center"/>
                  <w:hideMark/>
                </w:tcPr>
                <w:p w14:paraId="1550AFE1" w14:textId="77777777" w:rsidR="00354058" w:rsidRPr="00354058" w:rsidRDefault="00354058" w:rsidP="00354058">
                  <w:pPr>
                    <w:jc w:val="both"/>
                    <w:rPr>
                      <w:sz w:val="20"/>
                      <w:szCs w:val="20"/>
                    </w:rPr>
                  </w:pPr>
                  <w:r w:rsidRPr="00354058">
                    <w:rPr>
                      <w:sz w:val="20"/>
                      <w:szCs w:val="20"/>
                    </w:rPr>
                    <w:t>ruA</w:t>
                  </w:r>
                </w:p>
              </w:tc>
              <w:tc>
                <w:tcPr>
                  <w:tcW w:w="1859" w:type="dxa"/>
                  <w:tcBorders>
                    <w:top w:val="nil"/>
                    <w:left w:val="nil"/>
                    <w:bottom w:val="single" w:sz="4" w:space="0" w:color="auto"/>
                    <w:right w:val="single" w:sz="4" w:space="0" w:color="auto"/>
                  </w:tcBorders>
                  <w:shd w:val="clear" w:color="000000" w:fill="FFFFFF"/>
                  <w:vAlign w:val="center"/>
                  <w:hideMark/>
                </w:tcPr>
                <w:p w14:paraId="5378094D" w14:textId="77777777" w:rsidR="00354058" w:rsidRPr="00354058" w:rsidRDefault="00354058" w:rsidP="00354058">
                  <w:pPr>
                    <w:jc w:val="center"/>
                    <w:rPr>
                      <w:color w:val="000000"/>
                      <w:sz w:val="20"/>
                      <w:szCs w:val="20"/>
                    </w:rPr>
                  </w:pPr>
                  <w:r w:rsidRPr="00354058">
                    <w:rPr>
                      <w:color w:val="000000"/>
                      <w:sz w:val="20"/>
                      <w:szCs w:val="20"/>
                    </w:rPr>
                    <w:t>3,5</w:t>
                  </w:r>
                </w:p>
              </w:tc>
            </w:tr>
            <w:tr w:rsidR="00354058" w:rsidRPr="00354058" w14:paraId="6BEF7D36" w14:textId="77777777" w:rsidTr="00307CDA">
              <w:trPr>
                <w:trHeight w:val="20"/>
                <w:jc w:val="center"/>
              </w:trPr>
              <w:tc>
                <w:tcPr>
                  <w:tcW w:w="2402" w:type="dxa"/>
                  <w:tcBorders>
                    <w:top w:val="nil"/>
                    <w:left w:val="single" w:sz="4" w:space="0" w:color="auto"/>
                    <w:bottom w:val="single" w:sz="4" w:space="0" w:color="auto"/>
                    <w:right w:val="single" w:sz="4" w:space="0" w:color="auto"/>
                  </w:tcBorders>
                  <w:shd w:val="clear" w:color="000000" w:fill="FFFFFF"/>
                  <w:vAlign w:val="center"/>
                  <w:hideMark/>
                </w:tcPr>
                <w:p w14:paraId="7477F8DF" w14:textId="77777777" w:rsidR="00354058" w:rsidRPr="00354058" w:rsidRDefault="00354058" w:rsidP="00354058">
                  <w:pPr>
                    <w:jc w:val="both"/>
                    <w:rPr>
                      <w:sz w:val="20"/>
                      <w:szCs w:val="20"/>
                    </w:rPr>
                  </w:pPr>
                  <w:r w:rsidRPr="00354058">
                    <w:rPr>
                      <w:sz w:val="20"/>
                      <w:szCs w:val="20"/>
                    </w:rPr>
                    <w:t>ruA-</w:t>
                  </w:r>
                </w:p>
              </w:tc>
              <w:tc>
                <w:tcPr>
                  <w:tcW w:w="1859" w:type="dxa"/>
                  <w:tcBorders>
                    <w:top w:val="nil"/>
                    <w:left w:val="nil"/>
                    <w:bottom w:val="single" w:sz="4" w:space="0" w:color="auto"/>
                    <w:right w:val="single" w:sz="4" w:space="0" w:color="auto"/>
                  </w:tcBorders>
                  <w:shd w:val="clear" w:color="000000" w:fill="FFFFFF"/>
                  <w:vAlign w:val="center"/>
                  <w:hideMark/>
                </w:tcPr>
                <w:p w14:paraId="399388AF" w14:textId="77777777" w:rsidR="00354058" w:rsidRPr="00354058" w:rsidRDefault="00354058" w:rsidP="00354058">
                  <w:pPr>
                    <w:jc w:val="center"/>
                    <w:rPr>
                      <w:color w:val="000000"/>
                      <w:sz w:val="20"/>
                      <w:szCs w:val="20"/>
                    </w:rPr>
                  </w:pPr>
                  <w:r w:rsidRPr="00354058">
                    <w:rPr>
                      <w:color w:val="000000"/>
                      <w:sz w:val="20"/>
                      <w:szCs w:val="20"/>
                    </w:rPr>
                    <w:t>3,2</w:t>
                  </w:r>
                </w:p>
              </w:tc>
            </w:tr>
            <w:tr w:rsidR="00354058" w:rsidRPr="00354058" w14:paraId="09D0B948" w14:textId="77777777" w:rsidTr="00307CDA">
              <w:trPr>
                <w:trHeight w:val="20"/>
                <w:jc w:val="center"/>
              </w:trPr>
              <w:tc>
                <w:tcPr>
                  <w:tcW w:w="2402" w:type="dxa"/>
                  <w:tcBorders>
                    <w:top w:val="nil"/>
                    <w:left w:val="single" w:sz="4" w:space="0" w:color="auto"/>
                    <w:bottom w:val="single" w:sz="4" w:space="0" w:color="auto"/>
                    <w:right w:val="single" w:sz="4" w:space="0" w:color="auto"/>
                  </w:tcBorders>
                  <w:shd w:val="clear" w:color="000000" w:fill="FFFFFF"/>
                  <w:vAlign w:val="center"/>
                  <w:hideMark/>
                </w:tcPr>
                <w:p w14:paraId="5DA36013" w14:textId="77777777" w:rsidR="00354058" w:rsidRPr="00354058" w:rsidRDefault="00354058" w:rsidP="00354058">
                  <w:pPr>
                    <w:jc w:val="both"/>
                    <w:rPr>
                      <w:sz w:val="20"/>
                      <w:szCs w:val="20"/>
                    </w:rPr>
                  </w:pPr>
                  <w:r w:rsidRPr="00354058">
                    <w:rPr>
                      <w:sz w:val="20"/>
                      <w:szCs w:val="20"/>
                    </w:rPr>
                    <w:t>ruBBB+</w:t>
                  </w:r>
                </w:p>
              </w:tc>
              <w:tc>
                <w:tcPr>
                  <w:tcW w:w="1859" w:type="dxa"/>
                  <w:tcBorders>
                    <w:top w:val="nil"/>
                    <w:left w:val="nil"/>
                    <w:bottom w:val="single" w:sz="4" w:space="0" w:color="auto"/>
                    <w:right w:val="single" w:sz="4" w:space="0" w:color="auto"/>
                  </w:tcBorders>
                  <w:shd w:val="clear" w:color="000000" w:fill="FFFFFF"/>
                  <w:vAlign w:val="center"/>
                  <w:hideMark/>
                </w:tcPr>
                <w:p w14:paraId="5FA9A2A0" w14:textId="77777777" w:rsidR="00354058" w:rsidRPr="00354058" w:rsidRDefault="00354058" w:rsidP="00354058">
                  <w:pPr>
                    <w:jc w:val="center"/>
                    <w:rPr>
                      <w:color w:val="000000"/>
                      <w:sz w:val="20"/>
                      <w:szCs w:val="20"/>
                    </w:rPr>
                  </w:pPr>
                  <w:r w:rsidRPr="00354058">
                    <w:rPr>
                      <w:color w:val="000000"/>
                      <w:sz w:val="20"/>
                      <w:szCs w:val="20"/>
                    </w:rPr>
                    <w:t>2,9</w:t>
                  </w:r>
                </w:p>
              </w:tc>
            </w:tr>
            <w:tr w:rsidR="00354058" w:rsidRPr="00354058" w14:paraId="77C1E80A" w14:textId="77777777" w:rsidTr="00307CDA">
              <w:trPr>
                <w:trHeight w:val="20"/>
                <w:jc w:val="center"/>
              </w:trPr>
              <w:tc>
                <w:tcPr>
                  <w:tcW w:w="2402" w:type="dxa"/>
                  <w:tcBorders>
                    <w:top w:val="nil"/>
                    <w:left w:val="single" w:sz="4" w:space="0" w:color="auto"/>
                    <w:bottom w:val="single" w:sz="4" w:space="0" w:color="auto"/>
                    <w:right w:val="single" w:sz="4" w:space="0" w:color="auto"/>
                  </w:tcBorders>
                  <w:shd w:val="clear" w:color="000000" w:fill="FFFFFF"/>
                  <w:vAlign w:val="center"/>
                  <w:hideMark/>
                </w:tcPr>
                <w:p w14:paraId="2760BAE0" w14:textId="77777777" w:rsidR="00354058" w:rsidRPr="00354058" w:rsidRDefault="00354058" w:rsidP="00354058">
                  <w:pPr>
                    <w:jc w:val="both"/>
                    <w:rPr>
                      <w:sz w:val="20"/>
                      <w:szCs w:val="20"/>
                    </w:rPr>
                  </w:pPr>
                  <w:r w:rsidRPr="00354058">
                    <w:rPr>
                      <w:sz w:val="20"/>
                      <w:szCs w:val="20"/>
                    </w:rPr>
                    <w:t>ruBBB</w:t>
                  </w:r>
                </w:p>
              </w:tc>
              <w:tc>
                <w:tcPr>
                  <w:tcW w:w="1859" w:type="dxa"/>
                  <w:tcBorders>
                    <w:top w:val="nil"/>
                    <w:left w:val="nil"/>
                    <w:bottom w:val="single" w:sz="4" w:space="0" w:color="auto"/>
                    <w:right w:val="single" w:sz="4" w:space="0" w:color="auto"/>
                  </w:tcBorders>
                  <w:shd w:val="clear" w:color="000000" w:fill="FFFFFF"/>
                  <w:vAlign w:val="center"/>
                  <w:hideMark/>
                </w:tcPr>
                <w:p w14:paraId="44EDF44C" w14:textId="77777777" w:rsidR="00354058" w:rsidRPr="00354058" w:rsidRDefault="00354058" w:rsidP="00354058">
                  <w:pPr>
                    <w:jc w:val="center"/>
                    <w:rPr>
                      <w:color w:val="000000"/>
                      <w:sz w:val="20"/>
                      <w:szCs w:val="20"/>
                    </w:rPr>
                  </w:pPr>
                  <w:r w:rsidRPr="00354058">
                    <w:rPr>
                      <w:color w:val="000000"/>
                      <w:sz w:val="20"/>
                      <w:szCs w:val="20"/>
                    </w:rPr>
                    <w:t>2,6</w:t>
                  </w:r>
                </w:p>
              </w:tc>
            </w:tr>
            <w:tr w:rsidR="00354058" w:rsidRPr="00354058" w14:paraId="7D22CC6D" w14:textId="77777777" w:rsidTr="00307CDA">
              <w:trPr>
                <w:trHeight w:val="20"/>
                <w:jc w:val="center"/>
              </w:trPr>
              <w:tc>
                <w:tcPr>
                  <w:tcW w:w="2402" w:type="dxa"/>
                  <w:tcBorders>
                    <w:top w:val="nil"/>
                    <w:left w:val="single" w:sz="4" w:space="0" w:color="auto"/>
                    <w:bottom w:val="single" w:sz="4" w:space="0" w:color="auto"/>
                    <w:right w:val="single" w:sz="4" w:space="0" w:color="auto"/>
                  </w:tcBorders>
                  <w:shd w:val="clear" w:color="000000" w:fill="FFFFFF"/>
                  <w:vAlign w:val="center"/>
                  <w:hideMark/>
                </w:tcPr>
                <w:p w14:paraId="64EFBF11" w14:textId="77777777" w:rsidR="00354058" w:rsidRPr="00354058" w:rsidRDefault="00354058" w:rsidP="00354058">
                  <w:pPr>
                    <w:jc w:val="both"/>
                    <w:rPr>
                      <w:sz w:val="20"/>
                      <w:szCs w:val="20"/>
                    </w:rPr>
                  </w:pPr>
                  <w:r w:rsidRPr="00354058">
                    <w:rPr>
                      <w:sz w:val="20"/>
                      <w:szCs w:val="20"/>
                    </w:rPr>
                    <w:t>ruBBB-</w:t>
                  </w:r>
                </w:p>
              </w:tc>
              <w:tc>
                <w:tcPr>
                  <w:tcW w:w="1859" w:type="dxa"/>
                  <w:tcBorders>
                    <w:top w:val="nil"/>
                    <w:left w:val="nil"/>
                    <w:bottom w:val="single" w:sz="4" w:space="0" w:color="auto"/>
                    <w:right w:val="single" w:sz="4" w:space="0" w:color="auto"/>
                  </w:tcBorders>
                  <w:shd w:val="clear" w:color="000000" w:fill="FFFFFF"/>
                  <w:vAlign w:val="center"/>
                  <w:hideMark/>
                </w:tcPr>
                <w:p w14:paraId="5C81DDB2" w14:textId="77777777" w:rsidR="00354058" w:rsidRPr="00354058" w:rsidRDefault="00354058" w:rsidP="00354058">
                  <w:pPr>
                    <w:jc w:val="center"/>
                    <w:rPr>
                      <w:color w:val="000000"/>
                      <w:sz w:val="20"/>
                      <w:szCs w:val="20"/>
                    </w:rPr>
                  </w:pPr>
                  <w:r w:rsidRPr="00354058">
                    <w:rPr>
                      <w:color w:val="000000"/>
                      <w:sz w:val="20"/>
                      <w:szCs w:val="20"/>
                    </w:rPr>
                    <w:t>2,3</w:t>
                  </w:r>
                </w:p>
              </w:tc>
            </w:tr>
            <w:tr w:rsidR="00354058" w:rsidRPr="00354058" w14:paraId="061518AE" w14:textId="77777777" w:rsidTr="00307CDA">
              <w:trPr>
                <w:trHeight w:val="20"/>
                <w:jc w:val="center"/>
              </w:trPr>
              <w:tc>
                <w:tcPr>
                  <w:tcW w:w="2402" w:type="dxa"/>
                  <w:tcBorders>
                    <w:top w:val="nil"/>
                    <w:left w:val="single" w:sz="4" w:space="0" w:color="auto"/>
                    <w:bottom w:val="single" w:sz="4" w:space="0" w:color="auto"/>
                    <w:right w:val="single" w:sz="4" w:space="0" w:color="auto"/>
                  </w:tcBorders>
                  <w:shd w:val="clear" w:color="000000" w:fill="FFFFFF"/>
                  <w:vAlign w:val="center"/>
                  <w:hideMark/>
                </w:tcPr>
                <w:p w14:paraId="3B097ED7" w14:textId="77777777" w:rsidR="00354058" w:rsidRPr="00354058" w:rsidRDefault="00354058" w:rsidP="00354058">
                  <w:pPr>
                    <w:jc w:val="both"/>
                    <w:rPr>
                      <w:sz w:val="20"/>
                      <w:szCs w:val="20"/>
                    </w:rPr>
                  </w:pPr>
                  <w:r w:rsidRPr="00354058">
                    <w:rPr>
                      <w:sz w:val="20"/>
                      <w:szCs w:val="20"/>
                    </w:rPr>
                    <w:t>ruBB+</w:t>
                  </w:r>
                </w:p>
              </w:tc>
              <w:tc>
                <w:tcPr>
                  <w:tcW w:w="1859" w:type="dxa"/>
                  <w:tcBorders>
                    <w:top w:val="nil"/>
                    <w:left w:val="nil"/>
                    <w:bottom w:val="single" w:sz="4" w:space="0" w:color="auto"/>
                    <w:right w:val="single" w:sz="4" w:space="0" w:color="auto"/>
                  </w:tcBorders>
                  <w:shd w:val="clear" w:color="000000" w:fill="FFFFFF"/>
                  <w:vAlign w:val="center"/>
                  <w:hideMark/>
                </w:tcPr>
                <w:p w14:paraId="7653C0B7" w14:textId="77777777" w:rsidR="00354058" w:rsidRPr="00354058" w:rsidRDefault="00354058" w:rsidP="00354058">
                  <w:pPr>
                    <w:jc w:val="center"/>
                    <w:rPr>
                      <w:color w:val="000000"/>
                      <w:sz w:val="20"/>
                      <w:szCs w:val="20"/>
                    </w:rPr>
                  </w:pPr>
                  <w:r w:rsidRPr="00354058">
                    <w:rPr>
                      <w:color w:val="000000"/>
                      <w:sz w:val="20"/>
                      <w:szCs w:val="20"/>
                    </w:rPr>
                    <w:t>2,0</w:t>
                  </w:r>
                </w:p>
              </w:tc>
            </w:tr>
            <w:tr w:rsidR="00354058" w:rsidRPr="00354058" w14:paraId="17252D08" w14:textId="77777777" w:rsidTr="00307CDA">
              <w:trPr>
                <w:trHeight w:val="20"/>
                <w:jc w:val="center"/>
              </w:trPr>
              <w:tc>
                <w:tcPr>
                  <w:tcW w:w="2402" w:type="dxa"/>
                  <w:tcBorders>
                    <w:top w:val="nil"/>
                    <w:left w:val="single" w:sz="4" w:space="0" w:color="auto"/>
                    <w:bottom w:val="single" w:sz="4" w:space="0" w:color="auto"/>
                    <w:right w:val="single" w:sz="4" w:space="0" w:color="auto"/>
                  </w:tcBorders>
                  <w:shd w:val="clear" w:color="000000" w:fill="FFFFFF"/>
                  <w:vAlign w:val="center"/>
                  <w:hideMark/>
                </w:tcPr>
                <w:p w14:paraId="726089C6" w14:textId="77777777" w:rsidR="00354058" w:rsidRPr="00354058" w:rsidRDefault="00354058" w:rsidP="00354058">
                  <w:pPr>
                    <w:jc w:val="both"/>
                    <w:rPr>
                      <w:sz w:val="20"/>
                      <w:szCs w:val="20"/>
                    </w:rPr>
                  </w:pPr>
                  <w:r w:rsidRPr="00354058">
                    <w:rPr>
                      <w:sz w:val="20"/>
                      <w:szCs w:val="20"/>
                    </w:rPr>
                    <w:t>ruBB</w:t>
                  </w:r>
                </w:p>
              </w:tc>
              <w:tc>
                <w:tcPr>
                  <w:tcW w:w="1859" w:type="dxa"/>
                  <w:tcBorders>
                    <w:top w:val="nil"/>
                    <w:left w:val="nil"/>
                    <w:bottom w:val="single" w:sz="4" w:space="0" w:color="auto"/>
                    <w:right w:val="single" w:sz="4" w:space="0" w:color="auto"/>
                  </w:tcBorders>
                  <w:shd w:val="clear" w:color="000000" w:fill="FFFFFF"/>
                  <w:vAlign w:val="center"/>
                  <w:hideMark/>
                </w:tcPr>
                <w:p w14:paraId="7C926477" w14:textId="77777777" w:rsidR="00354058" w:rsidRPr="00354058" w:rsidRDefault="00354058" w:rsidP="00354058">
                  <w:pPr>
                    <w:jc w:val="center"/>
                    <w:rPr>
                      <w:color w:val="000000"/>
                      <w:sz w:val="20"/>
                      <w:szCs w:val="20"/>
                    </w:rPr>
                  </w:pPr>
                  <w:r w:rsidRPr="00354058">
                    <w:rPr>
                      <w:color w:val="000000"/>
                      <w:sz w:val="20"/>
                      <w:szCs w:val="20"/>
                    </w:rPr>
                    <w:t>1,7</w:t>
                  </w:r>
                </w:p>
              </w:tc>
            </w:tr>
            <w:tr w:rsidR="00354058" w:rsidRPr="00354058" w14:paraId="39583664" w14:textId="77777777" w:rsidTr="00307CDA">
              <w:trPr>
                <w:trHeight w:val="20"/>
                <w:jc w:val="center"/>
              </w:trPr>
              <w:tc>
                <w:tcPr>
                  <w:tcW w:w="2402" w:type="dxa"/>
                  <w:tcBorders>
                    <w:top w:val="nil"/>
                    <w:left w:val="single" w:sz="4" w:space="0" w:color="auto"/>
                    <w:bottom w:val="single" w:sz="4" w:space="0" w:color="auto"/>
                    <w:right w:val="single" w:sz="4" w:space="0" w:color="auto"/>
                  </w:tcBorders>
                  <w:shd w:val="clear" w:color="000000" w:fill="FFFFFF"/>
                  <w:vAlign w:val="center"/>
                  <w:hideMark/>
                </w:tcPr>
                <w:p w14:paraId="083D52DE" w14:textId="77777777" w:rsidR="00354058" w:rsidRPr="00354058" w:rsidRDefault="00354058" w:rsidP="00354058">
                  <w:pPr>
                    <w:jc w:val="both"/>
                    <w:rPr>
                      <w:sz w:val="20"/>
                      <w:szCs w:val="20"/>
                    </w:rPr>
                  </w:pPr>
                  <w:r w:rsidRPr="00354058">
                    <w:rPr>
                      <w:sz w:val="20"/>
                      <w:szCs w:val="20"/>
                    </w:rPr>
                    <w:t>ruBB-</w:t>
                  </w:r>
                </w:p>
              </w:tc>
              <w:tc>
                <w:tcPr>
                  <w:tcW w:w="1859" w:type="dxa"/>
                  <w:tcBorders>
                    <w:top w:val="nil"/>
                    <w:left w:val="nil"/>
                    <w:bottom w:val="single" w:sz="4" w:space="0" w:color="auto"/>
                    <w:right w:val="single" w:sz="4" w:space="0" w:color="auto"/>
                  </w:tcBorders>
                  <w:shd w:val="clear" w:color="000000" w:fill="FFFFFF"/>
                  <w:vAlign w:val="center"/>
                  <w:hideMark/>
                </w:tcPr>
                <w:p w14:paraId="33A0C2A6" w14:textId="77777777" w:rsidR="00354058" w:rsidRPr="00354058" w:rsidRDefault="00354058" w:rsidP="00354058">
                  <w:pPr>
                    <w:jc w:val="center"/>
                    <w:rPr>
                      <w:color w:val="000000"/>
                      <w:sz w:val="20"/>
                      <w:szCs w:val="20"/>
                    </w:rPr>
                  </w:pPr>
                  <w:r w:rsidRPr="00354058">
                    <w:rPr>
                      <w:color w:val="000000"/>
                      <w:sz w:val="20"/>
                      <w:szCs w:val="20"/>
                    </w:rPr>
                    <w:t>1,4</w:t>
                  </w:r>
                </w:p>
              </w:tc>
            </w:tr>
            <w:tr w:rsidR="00354058" w:rsidRPr="00354058" w14:paraId="77138E67" w14:textId="77777777" w:rsidTr="00307CDA">
              <w:trPr>
                <w:trHeight w:val="20"/>
                <w:jc w:val="center"/>
              </w:trPr>
              <w:tc>
                <w:tcPr>
                  <w:tcW w:w="2402" w:type="dxa"/>
                  <w:tcBorders>
                    <w:top w:val="nil"/>
                    <w:left w:val="single" w:sz="4" w:space="0" w:color="auto"/>
                    <w:bottom w:val="single" w:sz="4" w:space="0" w:color="auto"/>
                    <w:right w:val="single" w:sz="4" w:space="0" w:color="auto"/>
                  </w:tcBorders>
                  <w:shd w:val="clear" w:color="000000" w:fill="FFFFFF"/>
                  <w:vAlign w:val="center"/>
                  <w:hideMark/>
                </w:tcPr>
                <w:p w14:paraId="082B7D3D" w14:textId="77777777" w:rsidR="00354058" w:rsidRPr="00354058" w:rsidRDefault="00354058" w:rsidP="00354058">
                  <w:pPr>
                    <w:jc w:val="both"/>
                    <w:rPr>
                      <w:sz w:val="20"/>
                      <w:szCs w:val="20"/>
                    </w:rPr>
                  </w:pPr>
                  <w:r w:rsidRPr="00354058">
                    <w:rPr>
                      <w:sz w:val="20"/>
                      <w:szCs w:val="20"/>
                    </w:rPr>
                    <w:t>ruB+</w:t>
                  </w:r>
                </w:p>
              </w:tc>
              <w:tc>
                <w:tcPr>
                  <w:tcW w:w="1859" w:type="dxa"/>
                  <w:tcBorders>
                    <w:top w:val="nil"/>
                    <w:left w:val="nil"/>
                    <w:bottom w:val="single" w:sz="4" w:space="0" w:color="auto"/>
                    <w:right w:val="single" w:sz="4" w:space="0" w:color="auto"/>
                  </w:tcBorders>
                  <w:shd w:val="clear" w:color="000000" w:fill="FFFFFF"/>
                  <w:vAlign w:val="center"/>
                  <w:hideMark/>
                </w:tcPr>
                <w:p w14:paraId="077037A6" w14:textId="77777777" w:rsidR="00354058" w:rsidRPr="00354058" w:rsidRDefault="00354058" w:rsidP="00354058">
                  <w:pPr>
                    <w:jc w:val="center"/>
                    <w:rPr>
                      <w:color w:val="000000"/>
                      <w:sz w:val="20"/>
                      <w:szCs w:val="20"/>
                    </w:rPr>
                  </w:pPr>
                  <w:r w:rsidRPr="00354058">
                    <w:rPr>
                      <w:color w:val="000000"/>
                      <w:sz w:val="20"/>
                      <w:szCs w:val="20"/>
                    </w:rPr>
                    <w:t>1,1</w:t>
                  </w:r>
                </w:p>
              </w:tc>
            </w:tr>
            <w:tr w:rsidR="00354058" w:rsidRPr="00354058" w14:paraId="6F78945C" w14:textId="77777777" w:rsidTr="00307CDA">
              <w:trPr>
                <w:trHeight w:val="20"/>
                <w:jc w:val="center"/>
              </w:trPr>
              <w:tc>
                <w:tcPr>
                  <w:tcW w:w="2402" w:type="dxa"/>
                  <w:tcBorders>
                    <w:top w:val="nil"/>
                    <w:left w:val="single" w:sz="4" w:space="0" w:color="auto"/>
                    <w:bottom w:val="single" w:sz="4" w:space="0" w:color="auto"/>
                    <w:right w:val="single" w:sz="4" w:space="0" w:color="auto"/>
                  </w:tcBorders>
                  <w:shd w:val="clear" w:color="000000" w:fill="FFFFFF"/>
                  <w:vAlign w:val="center"/>
                  <w:hideMark/>
                </w:tcPr>
                <w:p w14:paraId="444B00FA" w14:textId="77777777" w:rsidR="00354058" w:rsidRPr="00354058" w:rsidRDefault="00354058" w:rsidP="00354058">
                  <w:pPr>
                    <w:jc w:val="both"/>
                    <w:rPr>
                      <w:sz w:val="20"/>
                      <w:szCs w:val="20"/>
                    </w:rPr>
                  </w:pPr>
                  <w:r w:rsidRPr="00354058">
                    <w:rPr>
                      <w:sz w:val="20"/>
                      <w:szCs w:val="20"/>
                    </w:rPr>
                    <w:t>ruB</w:t>
                  </w:r>
                </w:p>
              </w:tc>
              <w:tc>
                <w:tcPr>
                  <w:tcW w:w="1859" w:type="dxa"/>
                  <w:tcBorders>
                    <w:top w:val="nil"/>
                    <w:left w:val="nil"/>
                    <w:bottom w:val="single" w:sz="4" w:space="0" w:color="auto"/>
                    <w:right w:val="single" w:sz="4" w:space="0" w:color="auto"/>
                  </w:tcBorders>
                  <w:shd w:val="clear" w:color="000000" w:fill="FFFFFF"/>
                  <w:vAlign w:val="center"/>
                  <w:hideMark/>
                </w:tcPr>
                <w:p w14:paraId="0C713E88" w14:textId="77777777" w:rsidR="00354058" w:rsidRPr="00354058" w:rsidRDefault="00354058" w:rsidP="00354058">
                  <w:pPr>
                    <w:jc w:val="center"/>
                    <w:rPr>
                      <w:color w:val="000000"/>
                      <w:sz w:val="20"/>
                      <w:szCs w:val="20"/>
                    </w:rPr>
                  </w:pPr>
                  <w:r w:rsidRPr="00354058">
                    <w:rPr>
                      <w:color w:val="000000"/>
                      <w:sz w:val="20"/>
                      <w:szCs w:val="20"/>
                    </w:rPr>
                    <w:t>0,8</w:t>
                  </w:r>
                </w:p>
              </w:tc>
            </w:tr>
            <w:tr w:rsidR="00354058" w:rsidRPr="00354058" w14:paraId="5DE27051" w14:textId="77777777" w:rsidTr="00307CDA">
              <w:trPr>
                <w:trHeight w:val="20"/>
                <w:jc w:val="center"/>
              </w:trPr>
              <w:tc>
                <w:tcPr>
                  <w:tcW w:w="2402" w:type="dxa"/>
                  <w:tcBorders>
                    <w:top w:val="nil"/>
                    <w:left w:val="single" w:sz="4" w:space="0" w:color="auto"/>
                    <w:bottom w:val="single" w:sz="4" w:space="0" w:color="auto"/>
                    <w:right w:val="single" w:sz="4" w:space="0" w:color="auto"/>
                  </w:tcBorders>
                  <w:shd w:val="clear" w:color="000000" w:fill="FFFFFF"/>
                  <w:vAlign w:val="center"/>
                  <w:hideMark/>
                </w:tcPr>
                <w:p w14:paraId="7FE08D05" w14:textId="77777777" w:rsidR="00354058" w:rsidRPr="00354058" w:rsidRDefault="00354058" w:rsidP="00354058">
                  <w:pPr>
                    <w:jc w:val="both"/>
                    <w:rPr>
                      <w:sz w:val="20"/>
                      <w:szCs w:val="20"/>
                    </w:rPr>
                  </w:pPr>
                  <w:r w:rsidRPr="00354058">
                    <w:rPr>
                      <w:sz w:val="20"/>
                      <w:szCs w:val="20"/>
                    </w:rPr>
                    <w:t>ruB- и ниже</w:t>
                  </w:r>
                </w:p>
              </w:tc>
              <w:tc>
                <w:tcPr>
                  <w:tcW w:w="1859" w:type="dxa"/>
                  <w:tcBorders>
                    <w:top w:val="nil"/>
                    <w:left w:val="nil"/>
                    <w:bottom w:val="single" w:sz="4" w:space="0" w:color="auto"/>
                    <w:right w:val="single" w:sz="4" w:space="0" w:color="auto"/>
                  </w:tcBorders>
                  <w:shd w:val="clear" w:color="000000" w:fill="FFFFFF"/>
                  <w:vAlign w:val="center"/>
                  <w:hideMark/>
                </w:tcPr>
                <w:p w14:paraId="648F05E8" w14:textId="77777777" w:rsidR="00354058" w:rsidRPr="00354058" w:rsidRDefault="00354058" w:rsidP="00354058">
                  <w:pPr>
                    <w:jc w:val="center"/>
                    <w:rPr>
                      <w:color w:val="000000"/>
                      <w:sz w:val="20"/>
                      <w:szCs w:val="20"/>
                    </w:rPr>
                  </w:pPr>
                  <w:r w:rsidRPr="00354058">
                    <w:rPr>
                      <w:color w:val="000000"/>
                      <w:sz w:val="20"/>
                      <w:szCs w:val="20"/>
                    </w:rPr>
                    <w:t>0</w:t>
                  </w:r>
                </w:p>
              </w:tc>
            </w:tr>
          </w:tbl>
          <w:p w14:paraId="52FBC7DD" w14:textId="77777777" w:rsidR="00354058" w:rsidRPr="00354058" w:rsidRDefault="00354058" w:rsidP="00354058">
            <w:pPr>
              <w:jc w:val="both"/>
              <w:rPr>
                <w:sz w:val="20"/>
                <w:szCs w:val="20"/>
              </w:rPr>
            </w:pPr>
          </w:p>
          <w:p w14:paraId="51BBA273" w14:textId="65B31BC8" w:rsidR="00354058" w:rsidRPr="00354058" w:rsidRDefault="00354058" w:rsidP="00354058">
            <w:pPr>
              <w:jc w:val="both"/>
              <w:rPr>
                <w:sz w:val="20"/>
                <w:szCs w:val="20"/>
              </w:rPr>
            </w:pPr>
            <w:r w:rsidRPr="00354058">
              <w:rPr>
                <w:sz w:val="20"/>
                <w:szCs w:val="20"/>
              </w:rPr>
              <w:t xml:space="preserve">Сведения подтверждаются копией действующего на дату подачи Свидетельства рейтингового агентства, либо скриншота с официального сайта рейтингового агентства с указанием ссылки. </w:t>
            </w:r>
          </w:p>
          <w:p w14:paraId="2653F5EA" w14:textId="77777777" w:rsidR="00354058" w:rsidRPr="00354058" w:rsidRDefault="00354058" w:rsidP="00354058">
            <w:pPr>
              <w:jc w:val="both"/>
              <w:rPr>
                <w:sz w:val="20"/>
                <w:szCs w:val="20"/>
              </w:rPr>
            </w:pPr>
            <w:r w:rsidRPr="00354058">
              <w:rPr>
                <w:sz w:val="20"/>
                <w:szCs w:val="20"/>
              </w:rPr>
              <w:t>Оценка коллективной заявки по данному подкритерию производится в следующем порядке: оценке подлежит наивысший рейтинг надежности по национальной шкале среди участников коллективной заявки.</w:t>
            </w:r>
          </w:p>
          <w:p w14:paraId="1333EE63" w14:textId="77777777" w:rsidR="009B3FE7" w:rsidRPr="00354058" w:rsidRDefault="009B3FE7" w:rsidP="009B3FE7">
            <w:pPr>
              <w:widowControl w:val="0"/>
              <w:autoSpaceDE w:val="0"/>
              <w:autoSpaceDN w:val="0"/>
              <w:adjustRightInd w:val="0"/>
              <w:jc w:val="both"/>
              <w:rPr>
                <w:sz w:val="20"/>
                <w:szCs w:val="20"/>
              </w:rPr>
            </w:pPr>
          </w:p>
          <w:p w14:paraId="037AAF7D" w14:textId="1E0DA07F" w:rsidR="00276A9F" w:rsidRDefault="009B3FE7" w:rsidP="009B3FE7">
            <w:pPr>
              <w:widowControl w:val="0"/>
              <w:autoSpaceDE w:val="0"/>
              <w:autoSpaceDN w:val="0"/>
              <w:adjustRightInd w:val="0"/>
              <w:ind w:left="29" w:firstLine="284"/>
              <w:jc w:val="both"/>
              <w:rPr>
                <w:sz w:val="20"/>
                <w:szCs w:val="20"/>
                <w:u w:val="single"/>
              </w:rPr>
            </w:pPr>
            <w:r w:rsidRPr="009B3FE7">
              <w:rPr>
                <w:sz w:val="20"/>
                <w:szCs w:val="20"/>
              </w:rPr>
              <w:t xml:space="preserve">2.3. </w:t>
            </w:r>
            <w:r w:rsidRPr="009B3FE7">
              <w:rPr>
                <w:sz w:val="20"/>
                <w:szCs w:val="20"/>
                <w:u w:val="single"/>
              </w:rPr>
              <w:t>«Наличие опыта оказания аналогичных услуг» - 5 баллов:</w:t>
            </w:r>
          </w:p>
          <w:p w14:paraId="4A56B52D" w14:textId="785166C1" w:rsidR="00EA13C6" w:rsidRPr="009B3FE7" w:rsidRDefault="009B3FE7" w:rsidP="009B3FE7">
            <w:pPr>
              <w:jc w:val="both"/>
              <w:rPr>
                <w:sz w:val="20"/>
                <w:szCs w:val="20"/>
              </w:rPr>
            </w:pPr>
            <w:r w:rsidRPr="009B3FE7">
              <w:rPr>
                <w:sz w:val="20"/>
                <w:szCs w:val="20"/>
              </w:rPr>
              <w:t>Оценивается количество застрахованных физических лиц (сотрудников/работников организаций/индивидуальных предпринимателей) по договорам добровольного медицинского страхования с юридическими лицами и индивидуальными предпринимателями, действовавшими на конец 2021 года. Оценка производится на основании данных предоставленной Участником закупки заверенной копии формы «Сведения о деятельности страховщика» за 2021 год (код формы по ОКУД 0420162).</w:t>
            </w:r>
          </w:p>
          <w:p w14:paraId="43470A87" w14:textId="3364D246" w:rsidR="009B3FE7" w:rsidRPr="009B3FE7" w:rsidRDefault="009B3FE7" w:rsidP="009B3FE7">
            <w:pPr>
              <w:jc w:val="both"/>
              <w:rPr>
                <w:sz w:val="20"/>
                <w:szCs w:val="20"/>
              </w:rPr>
            </w:pPr>
            <w:r w:rsidRPr="009B3FE7">
              <w:rPr>
                <w:sz w:val="20"/>
                <w:szCs w:val="20"/>
              </w:rPr>
              <w:t>При оценке данного подкритерия</w:t>
            </w:r>
            <w:r>
              <w:rPr>
                <w:sz w:val="20"/>
                <w:szCs w:val="20"/>
              </w:rPr>
              <w:t xml:space="preserve"> </w:t>
            </w:r>
            <w:r w:rsidRPr="009B3FE7">
              <w:rPr>
                <w:i/>
                <w:color w:val="000000"/>
                <w:sz w:val="28"/>
                <w:szCs w:val="20"/>
              </w:rPr>
              <w:t>К</w:t>
            </w:r>
            <w:r w:rsidRPr="009B3FE7">
              <w:rPr>
                <w:i/>
                <w:color w:val="000000"/>
                <w:sz w:val="28"/>
                <w:szCs w:val="20"/>
                <w:vertAlign w:val="subscript"/>
              </w:rPr>
              <w:t>3</w:t>
            </w:r>
            <w:r w:rsidRPr="009B3FE7">
              <w:rPr>
                <w:sz w:val="20"/>
                <w:szCs w:val="20"/>
              </w:rPr>
              <w:t> используется следующая методика:</w:t>
            </w:r>
          </w:p>
          <w:p w14:paraId="176BBF5A" w14:textId="4B116ECB" w:rsidR="009B3FE7" w:rsidRPr="009B3FE7" w:rsidRDefault="009B3FE7" w:rsidP="009B3FE7">
            <w:pPr>
              <w:numPr>
                <w:ilvl w:val="0"/>
                <w:numId w:val="49"/>
              </w:numPr>
              <w:autoSpaceDE w:val="0"/>
              <w:autoSpaceDN w:val="0"/>
              <w:adjustRightInd w:val="0"/>
              <w:jc w:val="both"/>
              <w:rPr>
                <w:color w:val="000000"/>
                <w:sz w:val="20"/>
                <w:szCs w:val="20"/>
              </w:rPr>
            </w:pPr>
            <w:r w:rsidRPr="009B3FE7">
              <w:rPr>
                <w:color w:val="000000"/>
                <w:sz w:val="20"/>
                <w:szCs w:val="20"/>
              </w:rPr>
              <w:lastRenderedPageBreak/>
              <w:t xml:space="preserve">Количество застрахованных физических лиц (сотрудников/работников организаций/индивидуальных предпринимателей) по договорам добровольного медицинского страхования с юридическими лицами и индивидуальными предпринимателями </w:t>
            </w:r>
            <w:r w:rsidRPr="009B3FE7">
              <w:rPr>
                <w:i/>
                <w:color w:val="000000"/>
                <w:sz w:val="28"/>
                <w:szCs w:val="20"/>
              </w:rPr>
              <w:t>К</w:t>
            </w:r>
            <w:r w:rsidRPr="009B3FE7">
              <w:rPr>
                <w:i/>
                <w:color w:val="000000"/>
                <w:sz w:val="28"/>
                <w:szCs w:val="20"/>
                <w:vertAlign w:val="subscript"/>
              </w:rPr>
              <w:t>3</w:t>
            </w:r>
            <w:r w:rsidRPr="009B3FE7">
              <w:rPr>
                <w:i/>
                <w:color w:val="000000"/>
                <w:sz w:val="28"/>
                <w:szCs w:val="20"/>
                <w:vertAlign w:val="subscript"/>
                <w:lang w:val="en-US"/>
              </w:rPr>
              <w:t>ij</w:t>
            </w:r>
            <w:r w:rsidRPr="009B3FE7">
              <w:rPr>
                <w:color w:val="000000"/>
                <w:sz w:val="18"/>
                <w:szCs w:val="20"/>
              </w:rPr>
              <w:t xml:space="preserve"> </w:t>
            </w:r>
            <w:r w:rsidRPr="009B3FE7">
              <w:rPr>
                <w:color w:val="000000"/>
                <w:sz w:val="20"/>
                <w:szCs w:val="20"/>
              </w:rPr>
              <w:t>(раздел 1, сумма значений строк 2.03.2 и 3.03.2, столб</w:t>
            </w:r>
            <w:r w:rsidR="00C070B0">
              <w:rPr>
                <w:color w:val="000000"/>
                <w:sz w:val="20"/>
                <w:szCs w:val="20"/>
              </w:rPr>
              <w:t>ца</w:t>
            </w:r>
            <w:r w:rsidRPr="009B3FE7">
              <w:rPr>
                <w:color w:val="000000"/>
                <w:sz w:val="20"/>
                <w:szCs w:val="20"/>
              </w:rPr>
              <w:t xml:space="preserve"> 16 формы ОКУД 0420162 за 2021 год).</w:t>
            </w:r>
          </w:p>
          <w:p w14:paraId="1B989F2A" w14:textId="77777777" w:rsidR="009B3FE7" w:rsidRPr="009B3FE7" w:rsidRDefault="009B3FE7" w:rsidP="009B3FE7">
            <w:pPr>
              <w:jc w:val="both"/>
              <w:rPr>
                <w:sz w:val="20"/>
                <w:szCs w:val="20"/>
              </w:rPr>
            </w:pPr>
          </w:p>
          <w:p w14:paraId="491EBBF7" w14:textId="77777777" w:rsidR="009B3FE7" w:rsidRPr="009B3FE7" w:rsidRDefault="009B3FE7" w:rsidP="009B3FE7">
            <w:pPr>
              <w:numPr>
                <w:ilvl w:val="0"/>
                <w:numId w:val="49"/>
              </w:numPr>
              <w:autoSpaceDE w:val="0"/>
              <w:autoSpaceDN w:val="0"/>
              <w:adjustRightInd w:val="0"/>
              <w:jc w:val="both"/>
              <w:rPr>
                <w:color w:val="000000"/>
                <w:sz w:val="20"/>
                <w:szCs w:val="20"/>
              </w:rPr>
            </w:pPr>
            <w:r w:rsidRPr="009B3FE7">
              <w:rPr>
                <w:color w:val="000000"/>
                <w:sz w:val="20"/>
                <w:szCs w:val="20"/>
              </w:rPr>
              <w:t>Участнику, предложившему наилучшее (наибольшее) предложение по данному подкритерию,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00189BE8" w14:textId="77777777" w:rsidR="009B3FE7" w:rsidRPr="009B3FE7" w:rsidRDefault="00E36E15" w:rsidP="009B3FE7">
            <w:pPr>
              <w:jc w:val="both"/>
              <w:rPr>
                <w:sz w:val="20"/>
                <w:szCs w:val="20"/>
              </w:rPr>
            </w:pPr>
            <m:oMathPara>
              <m:oMath>
                <m:sSub>
                  <m:sSubPr>
                    <m:ctrlPr>
                      <w:rPr>
                        <w:rFonts w:ascii="Cambria Math" w:hAnsi="Cambria Math"/>
                        <w:i/>
                        <w:sz w:val="28"/>
                        <w:szCs w:val="20"/>
                      </w:rPr>
                    </m:ctrlPr>
                  </m:sSubPr>
                  <m:e>
                    <m:r>
                      <w:rPr>
                        <w:rFonts w:ascii="Cambria Math" w:hAnsi="Cambria Math"/>
                        <w:sz w:val="28"/>
                        <w:szCs w:val="20"/>
                        <w:lang w:val="en-US"/>
                      </w:rPr>
                      <m:t>K</m:t>
                    </m:r>
                  </m:e>
                  <m:sub>
                    <m:r>
                      <w:rPr>
                        <w:rFonts w:ascii="Cambria Math" w:hAnsi="Cambria Math"/>
                        <w:sz w:val="28"/>
                        <w:szCs w:val="20"/>
                      </w:rPr>
                      <m:t>3i</m:t>
                    </m:r>
                  </m:sub>
                </m:sSub>
                <m:r>
                  <w:rPr>
                    <w:rFonts w:ascii="Cambria Math" w:hAnsi="Cambria Math"/>
                    <w:sz w:val="28"/>
                    <w:szCs w:val="20"/>
                  </w:rPr>
                  <m:t>=</m:t>
                </m:r>
                <m:f>
                  <m:fPr>
                    <m:ctrlPr>
                      <w:rPr>
                        <w:rFonts w:ascii="Cambria Math" w:hAnsi="Cambria Math"/>
                        <w:i/>
                        <w:sz w:val="28"/>
                        <w:szCs w:val="20"/>
                      </w:rPr>
                    </m:ctrlPr>
                  </m:fPr>
                  <m:num>
                    <m:sSub>
                      <m:sSubPr>
                        <m:ctrlPr>
                          <w:rPr>
                            <w:rFonts w:ascii="Cambria Math" w:hAnsi="Cambria Math"/>
                            <w:i/>
                            <w:sz w:val="28"/>
                            <w:szCs w:val="20"/>
                          </w:rPr>
                        </m:ctrlPr>
                      </m:sSubPr>
                      <m:e>
                        <m:r>
                          <w:rPr>
                            <w:rFonts w:ascii="Cambria Math" w:hAnsi="Cambria Math"/>
                            <w:sz w:val="28"/>
                            <w:szCs w:val="20"/>
                            <w:lang w:val="en-US"/>
                          </w:rPr>
                          <m:t>K</m:t>
                        </m:r>
                      </m:e>
                      <m:sub>
                        <m:r>
                          <w:rPr>
                            <w:rFonts w:ascii="Cambria Math" w:hAnsi="Cambria Math"/>
                            <w:sz w:val="28"/>
                            <w:szCs w:val="20"/>
                          </w:rPr>
                          <m:t>3ij</m:t>
                        </m:r>
                      </m:sub>
                    </m:sSub>
                  </m:num>
                  <m:den>
                    <m:sSubSup>
                      <m:sSubSupPr>
                        <m:ctrlPr>
                          <w:rPr>
                            <w:rFonts w:ascii="Cambria Math" w:hAnsi="Cambria Math"/>
                            <w:i/>
                            <w:sz w:val="28"/>
                            <w:szCs w:val="20"/>
                          </w:rPr>
                        </m:ctrlPr>
                      </m:sSubSupPr>
                      <m:e>
                        <m:r>
                          <w:rPr>
                            <w:rFonts w:ascii="Cambria Math" w:hAnsi="Cambria Math"/>
                            <w:sz w:val="28"/>
                            <w:szCs w:val="20"/>
                          </w:rPr>
                          <m:t>K</m:t>
                        </m:r>
                      </m:e>
                      <m:sub>
                        <m:r>
                          <w:rPr>
                            <w:rFonts w:ascii="Cambria Math" w:hAnsi="Cambria Math"/>
                            <w:sz w:val="28"/>
                            <w:szCs w:val="20"/>
                            <w:lang w:val="en-US"/>
                          </w:rPr>
                          <m:t>3ij</m:t>
                        </m:r>
                      </m:sub>
                      <m:sup>
                        <m:r>
                          <w:rPr>
                            <w:rFonts w:ascii="Cambria Math" w:hAnsi="Cambria Math"/>
                            <w:sz w:val="28"/>
                            <w:szCs w:val="20"/>
                          </w:rPr>
                          <m:t>баз</m:t>
                        </m:r>
                      </m:sup>
                    </m:sSubSup>
                  </m:den>
                </m:f>
                <m:r>
                  <w:rPr>
                    <w:rFonts w:ascii="Cambria Math" w:hAnsi="Cambria Math"/>
                    <w:sz w:val="28"/>
                    <w:szCs w:val="20"/>
                  </w:rPr>
                  <m:t>*</m:t>
                </m:r>
                <m:sSub>
                  <m:sSubPr>
                    <m:ctrlPr>
                      <w:rPr>
                        <w:rFonts w:ascii="Cambria Math" w:hAnsi="Cambria Math"/>
                        <w:i/>
                        <w:sz w:val="28"/>
                        <w:szCs w:val="20"/>
                      </w:rPr>
                    </m:ctrlPr>
                  </m:sSubPr>
                  <m:e>
                    <m:r>
                      <w:rPr>
                        <w:rFonts w:ascii="Cambria Math" w:hAnsi="Cambria Math"/>
                        <w:sz w:val="28"/>
                        <w:szCs w:val="20"/>
                      </w:rPr>
                      <m:t>V</m:t>
                    </m:r>
                  </m:e>
                  <m:sub>
                    <m:r>
                      <w:rPr>
                        <w:rFonts w:ascii="Cambria Math" w:hAnsi="Cambria Math"/>
                        <w:sz w:val="28"/>
                        <w:szCs w:val="20"/>
                      </w:rPr>
                      <m:t>подкритерия</m:t>
                    </m:r>
                  </m:sub>
                </m:sSub>
              </m:oMath>
            </m:oMathPara>
          </w:p>
          <w:p w14:paraId="4B21C4A9" w14:textId="77777777" w:rsidR="009B3FE7" w:rsidRPr="009B3FE7" w:rsidRDefault="009B3FE7" w:rsidP="009B3FE7">
            <w:pPr>
              <w:widowControl w:val="0"/>
              <w:autoSpaceDE w:val="0"/>
              <w:autoSpaceDN w:val="0"/>
              <w:adjustRightInd w:val="0"/>
              <w:jc w:val="both"/>
              <w:rPr>
                <w:sz w:val="20"/>
                <w:szCs w:val="20"/>
              </w:rPr>
            </w:pPr>
            <w:r w:rsidRPr="009B3FE7">
              <w:rPr>
                <w:sz w:val="20"/>
                <w:szCs w:val="20"/>
              </w:rPr>
              <w:t>где:</w:t>
            </w:r>
          </w:p>
          <w:p w14:paraId="698255C5" w14:textId="77777777" w:rsidR="009B3FE7" w:rsidRPr="009B3FE7" w:rsidRDefault="009B3FE7" w:rsidP="009B3FE7">
            <w:pPr>
              <w:widowControl w:val="0"/>
              <w:autoSpaceDE w:val="0"/>
              <w:autoSpaceDN w:val="0"/>
              <w:adjustRightInd w:val="0"/>
              <w:jc w:val="both"/>
              <w:rPr>
                <w:sz w:val="20"/>
                <w:szCs w:val="20"/>
              </w:rPr>
            </w:pPr>
            <w:r w:rsidRPr="009B3FE7">
              <w:rPr>
                <w:i/>
                <w:sz w:val="32"/>
                <w:szCs w:val="20"/>
                <w:lang w:val="en-US"/>
              </w:rPr>
              <w:t>K</w:t>
            </w:r>
            <w:r w:rsidRPr="009B3FE7">
              <w:rPr>
                <w:i/>
                <w:sz w:val="32"/>
                <w:szCs w:val="20"/>
                <w:vertAlign w:val="subscript"/>
              </w:rPr>
              <w:t>3</w:t>
            </w:r>
            <w:r w:rsidRPr="009B3FE7">
              <w:rPr>
                <w:i/>
                <w:sz w:val="32"/>
                <w:szCs w:val="20"/>
                <w:vertAlign w:val="subscript"/>
                <w:lang w:val="en-US"/>
              </w:rPr>
              <w:t>i</w:t>
            </w:r>
            <w:r w:rsidRPr="009B3FE7">
              <w:rPr>
                <w:i/>
                <w:sz w:val="32"/>
                <w:szCs w:val="20"/>
                <w:vertAlign w:val="subscript"/>
              </w:rPr>
              <w:t xml:space="preserve"> </w:t>
            </w:r>
            <w:r w:rsidRPr="009B3FE7">
              <w:rPr>
                <w:i/>
                <w:iCs/>
                <w:sz w:val="20"/>
                <w:szCs w:val="20"/>
              </w:rPr>
              <w:t xml:space="preserve">– </w:t>
            </w:r>
            <w:r w:rsidRPr="009B3FE7">
              <w:rPr>
                <w:iCs/>
                <w:sz w:val="20"/>
                <w:szCs w:val="20"/>
              </w:rPr>
              <w:t xml:space="preserve">рейтинг </w:t>
            </w:r>
            <w:r w:rsidRPr="009B3FE7">
              <w:rPr>
                <w:iCs/>
                <w:sz w:val="20"/>
                <w:szCs w:val="20"/>
                <w:lang w:val="en-US"/>
              </w:rPr>
              <w:t>i</w:t>
            </w:r>
            <w:r w:rsidRPr="009B3FE7">
              <w:rPr>
                <w:iCs/>
                <w:sz w:val="20"/>
                <w:szCs w:val="20"/>
              </w:rPr>
              <w:t>-го Участника по данному подкритерию;</w:t>
            </w:r>
          </w:p>
          <w:p w14:paraId="48214DE4" w14:textId="77777777" w:rsidR="009B3FE7" w:rsidRPr="009B3FE7" w:rsidRDefault="00E36E15" w:rsidP="009B3FE7">
            <w:pPr>
              <w:widowControl w:val="0"/>
              <w:autoSpaceDE w:val="0"/>
              <w:autoSpaceDN w:val="0"/>
              <w:adjustRightInd w:val="0"/>
              <w:jc w:val="both"/>
              <w:rPr>
                <w:iCs/>
                <w:sz w:val="20"/>
                <w:szCs w:val="20"/>
              </w:rPr>
            </w:pPr>
            <m:oMath>
              <m:sSubSup>
                <m:sSubSupPr>
                  <m:ctrlPr>
                    <w:rPr>
                      <w:rFonts w:ascii="Cambria Math" w:hAnsi="Cambria Math" w:cs="Arial"/>
                      <w:i/>
                      <w:sz w:val="28"/>
                      <w:szCs w:val="20"/>
                    </w:rPr>
                  </m:ctrlPr>
                </m:sSubSupPr>
                <m:e>
                  <m:r>
                    <w:rPr>
                      <w:rFonts w:ascii="Cambria Math" w:hAnsi="Cambria Math" w:cs="Arial"/>
                      <w:sz w:val="28"/>
                      <w:szCs w:val="20"/>
                    </w:rPr>
                    <m:t>K</m:t>
                  </m:r>
                </m:e>
                <m:sub>
                  <m:r>
                    <w:rPr>
                      <w:rFonts w:ascii="Cambria Math" w:hAnsi="Cambria Math" w:cs="Arial"/>
                      <w:sz w:val="28"/>
                      <w:szCs w:val="20"/>
                    </w:rPr>
                    <m:t>3ij</m:t>
                  </m:r>
                </m:sub>
                <m:sup>
                  <m:r>
                    <w:rPr>
                      <w:rFonts w:ascii="Cambria Math" w:hAnsi="Cambria Math" w:cs="Arial"/>
                      <w:sz w:val="32"/>
                      <w:szCs w:val="20"/>
                    </w:rPr>
                    <m:t>баз</m:t>
                  </m:r>
                </m:sup>
              </m:sSubSup>
            </m:oMath>
            <w:r w:rsidR="009B3FE7" w:rsidRPr="009B3FE7">
              <w:rPr>
                <w:i/>
                <w:iCs/>
                <w:sz w:val="20"/>
                <w:szCs w:val="20"/>
              </w:rPr>
              <w:t>–</w:t>
            </w:r>
            <w:r w:rsidR="009B3FE7" w:rsidRPr="009B3FE7">
              <w:rPr>
                <w:sz w:val="20"/>
                <w:szCs w:val="20"/>
              </w:rPr>
              <w:t xml:space="preserve"> </w:t>
            </w:r>
            <w:r w:rsidR="009B3FE7" w:rsidRPr="009B3FE7">
              <w:rPr>
                <w:iCs/>
                <w:sz w:val="20"/>
                <w:szCs w:val="20"/>
              </w:rPr>
              <w:t>базовое, набольшее (следовательно, лучшее) из значений всех Участников значение данного подкритерия;</w:t>
            </w:r>
          </w:p>
          <w:p w14:paraId="40B6102D" w14:textId="77777777" w:rsidR="009B3FE7" w:rsidRPr="009B3FE7" w:rsidRDefault="009B3FE7" w:rsidP="009B3FE7">
            <w:pPr>
              <w:widowControl w:val="0"/>
              <w:autoSpaceDE w:val="0"/>
              <w:autoSpaceDN w:val="0"/>
              <w:adjustRightInd w:val="0"/>
              <w:jc w:val="both"/>
              <w:rPr>
                <w:iCs/>
                <w:sz w:val="20"/>
                <w:szCs w:val="20"/>
              </w:rPr>
            </w:pPr>
            <w:r w:rsidRPr="009B3FE7">
              <w:rPr>
                <w:i/>
                <w:sz w:val="32"/>
                <w:szCs w:val="20"/>
                <w:lang w:val="en-US"/>
              </w:rPr>
              <w:t>K</w:t>
            </w:r>
            <w:r w:rsidRPr="009B3FE7">
              <w:rPr>
                <w:i/>
                <w:sz w:val="32"/>
                <w:szCs w:val="20"/>
                <w:vertAlign w:val="subscript"/>
              </w:rPr>
              <w:t>3</w:t>
            </w:r>
            <w:r w:rsidRPr="009B3FE7">
              <w:rPr>
                <w:i/>
                <w:sz w:val="32"/>
                <w:szCs w:val="20"/>
                <w:vertAlign w:val="subscript"/>
                <w:lang w:val="en-US"/>
              </w:rPr>
              <w:t>ij</w:t>
            </w:r>
            <w:r w:rsidRPr="009B3FE7">
              <w:rPr>
                <w:i/>
                <w:sz w:val="32"/>
                <w:szCs w:val="20"/>
                <w:vertAlign w:val="subscript"/>
              </w:rPr>
              <w:t xml:space="preserve"> </w:t>
            </w:r>
            <w:r w:rsidRPr="009B3FE7">
              <w:rPr>
                <w:i/>
                <w:iCs/>
                <w:sz w:val="20"/>
                <w:szCs w:val="20"/>
              </w:rPr>
              <w:t xml:space="preserve">– </w:t>
            </w:r>
            <w:r w:rsidRPr="009B3FE7">
              <w:rPr>
                <w:iCs/>
                <w:sz w:val="20"/>
                <w:szCs w:val="20"/>
              </w:rPr>
              <w:t xml:space="preserve">значение </w:t>
            </w:r>
            <w:r w:rsidRPr="009B3FE7">
              <w:rPr>
                <w:iCs/>
                <w:sz w:val="20"/>
                <w:szCs w:val="20"/>
                <w:lang w:val="en-US"/>
              </w:rPr>
              <w:t>i</w:t>
            </w:r>
            <w:r w:rsidRPr="009B3FE7">
              <w:rPr>
                <w:iCs/>
                <w:sz w:val="20"/>
                <w:szCs w:val="20"/>
              </w:rPr>
              <w:t>-го Участника по данному подкритерию;</w:t>
            </w:r>
          </w:p>
          <w:p w14:paraId="23975ADA" w14:textId="77777777" w:rsidR="009B3FE7" w:rsidRPr="009B3FE7" w:rsidRDefault="009B3FE7" w:rsidP="009B3FE7">
            <w:pPr>
              <w:widowControl w:val="0"/>
              <w:autoSpaceDE w:val="0"/>
              <w:autoSpaceDN w:val="0"/>
              <w:adjustRightInd w:val="0"/>
              <w:jc w:val="both"/>
              <w:rPr>
                <w:sz w:val="20"/>
                <w:szCs w:val="20"/>
              </w:rPr>
            </w:pPr>
            <w:r w:rsidRPr="009B3FE7">
              <w:rPr>
                <w:i/>
                <w:sz w:val="32"/>
                <w:szCs w:val="20"/>
                <w:lang w:val="en-US"/>
              </w:rPr>
              <w:t>V</w:t>
            </w:r>
            <w:r w:rsidRPr="009B3FE7">
              <w:rPr>
                <w:i/>
                <w:szCs w:val="20"/>
                <w:vertAlign w:val="subscript"/>
              </w:rPr>
              <w:t>подкритерия</w:t>
            </w:r>
            <w:r w:rsidRPr="009B3FE7">
              <w:rPr>
                <w:i/>
                <w:sz w:val="32"/>
                <w:szCs w:val="20"/>
                <w:vertAlign w:val="subscript"/>
              </w:rPr>
              <w:t xml:space="preserve"> </w:t>
            </w:r>
            <w:r w:rsidRPr="009B3FE7">
              <w:rPr>
                <w:i/>
                <w:iCs/>
                <w:sz w:val="20"/>
                <w:szCs w:val="20"/>
              </w:rPr>
              <w:t xml:space="preserve">– </w:t>
            </w:r>
            <w:r w:rsidRPr="009B3FE7">
              <w:rPr>
                <w:sz w:val="20"/>
                <w:szCs w:val="20"/>
              </w:rPr>
              <w:t>значимость данного подкритерия.</w:t>
            </w:r>
          </w:p>
          <w:p w14:paraId="00852222" w14:textId="77777777" w:rsidR="009B3FE7" w:rsidRPr="009B3FE7" w:rsidRDefault="009B3FE7" w:rsidP="009B3FE7">
            <w:pPr>
              <w:autoSpaceDE w:val="0"/>
              <w:autoSpaceDN w:val="0"/>
              <w:adjustRightInd w:val="0"/>
              <w:ind w:left="720"/>
              <w:jc w:val="both"/>
              <w:rPr>
                <w:color w:val="000000"/>
                <w:sz w:val="20"/>
                <w:szCs w:val="20"/>
              </w:rPr>
            </w:pPr>
          </w:p>
          <w:p w14:paraId="0E7B2A07" w14:textId="77777777" w:rsidR="009B3FE7" w:rsidRPr="009B3FE7" w:rsidRDefault="009B3FE7" w:rsidP="009B3FE7">
            <w:pPr>
              <w:autoSpaceDE w:val="0"/>
              <w:autoSpaceDN w:val="0"/>
              <w:adjustRightInd w:val="0"/>
              <w:jc w:val="both"/>
              <w:rPr>
                <w:color w:val="000000"/>
                <w:sz w:val="20"/>
                <w:szCs w:val="20"/>
              </w:rPr>
            </w:pPr>
            <w:r w:rsidRPr="009B3FE7">
              <w:rPr>
                <w:color w:val="000000"/>
                <w:sz w:val="20"/>
                <w:szCs w:val="20"/>
              </w:rPr>
              <w:t>В случае непредставления указанных документов Участнику закупки присваивается 0 баллов по подкритерию.</w:t>
            </w:r>
          </w:p>
          <w:p w14:paraId="26080073" w14:textId="77777777" w:rsidR="009B3FE7" w:rsidRPr="009B3FE7" w:rsidRDefault="009B3FE7" w:rsidP="009B3FE7">
            <w:pPr>
              <w:autoSpaceDE w:val="0"/>
              <w:autoSpaceDN w:val="0"/>
              <w:adjustRightInd w:val="0"/>
              <w:jc w:val="both"/>
              <w:rPr>
                <w:color w:val="000000"/>
                <w:sz w:val="20"/>
                <w:szCs w:val="20"/>
              </w:rPr>
            </w:pPr>
          </w:p>
          <w:p w14:paraId="1C05F9B5" w14:textId="605B081F" w:rsidR="009B3FE7" w:rsidRPr="009B3FE7" w:rsidRDefault="009B3FE7" w:rsidP="009B3FE7">
            <w:pPr>
              <w:jc w:val="both"/>
              <w:rPr>
                <w:sz w:val="20"/>
                <w:szCs w:val="20"/>
              </w:rPr>
            </w:pPr>
            <w:r w:rsidRPr="009B3FE7">
              <w:rPr>
                <w:sz w:val="20"/>
                <w:szCs w:val="20"/>
              </w:rPr>
              <w:t xml:space="preserve">Оценка коллективной заявки по данному подкритерию производится в следующем порядке: наличие опыта оказания аналогичных услуг </w:t>
            </w:r>
            <w:r w:rsidRPr="009B3FE7">
              <w:rPr>
                <w:i/>
                <w:sz w:val="28"/>
                <w:szCs w:val="20"/>
                <w:lang w:val="en-US"/>
              </w:rPr>
              <w:t>K</w:t>
            </w:r>
            <w:r w:rsidRPr="009B3FE7">
              <w:rPr>
                <w:i/>
                <w:sz w:val="28"/>
                <w:szCs w:val="20"/>
                <w:vertAlign w:val="subscript"/>
              </w:rPr>
              <w:t>3</w:t>
            </w:r>
            <w:r w:rsidRPr="009B3FE7">
              <w:rPr>
                <w:i/>
                <w:sz w:val="28"/>
                <w:szCs w:val="20"/>
                <w:vertAlign w:val="subscript"/>
                <w:lang w:val="en-US"/>
              </w:rPr>
              <w:t>ij</w:t>
            </w:r>
            <w:r w:rsidRPr="009B3FE7">
              <w:rPr>
                <w:sz w:val="18"/>
                <w:szCs w:val="20"/>
              </w:rPr>
              <w:t xml:space="preserve"> </w:t>
            </w:r>
            <w:r w:rsidR="00C070B0">
              <w:rPr>
                <w:sz w:val="18"/>
                <w:szCs w:val="20"/>
              </w:rPr>
              <w:t xml:space="preserve"> </w:t>
            </w:r>
            <w:r w:rsidRPr="009B3FE7">
              <w:rPr>
                <w:sz w:val="20"/>
                <w:szCs w:val="20"/>
              </w:rPr>
              <w:t>для участников коллективной заявки определяется как сумма застрахованных физических лиц (сотрудников/работников организаций/индивидуальных предпринимателей) по договорам добровольного медицинского страхования с юридическими лицами и индивидуальными предпринимателями на конец 2021 года каждого из участников коллективной заявки (сумма значений строк 2.03.2 и 3.03.2, столбцов 16, разделов 1 форм по ОКУД 0420162 за 2021 год участников коллективной заявки).</w:t>
            </w:r>
          </w:p>
          <w:p w14:paraId="0BD2ECB3" w14:textId="77777777" w:rsidR="009B3FE7" w:rsidRPr="009B3FE7" w:rsidRDefault="009B3FE7" w:rsidP="009B3FE7">
            <w:pPr>
              <w:widowControl w:val="0"/>
              <w:autoSpaceDE w:val="0"/>
              <w:autoSpaceDN w:val="0"/>
              <w:adjustRightInd w:val="0"/>
              <w:ind w:left="29" w:hanging="29"/>
              <w:jc w:val="both"/>
              <w:rPr>
                <w:sz w:val="20"/>
                <w:szCs w:val="20"/>
              </w:rPr>
            </w:pPr>
          </w:p>
          <w:p w14:paraId="7DC7E667" w14:textId="02C2A016" w:rsidR="00276A9F" w:rsidRDefault="009D248B" w:rsidP="009D248B">
            <w:pPr>
              <w:widowControl w:val="0"/>
              <w:autoSpaceDE w:val="0"/>
              <w:autoSpaceDN w:val="0"/>
              <w:adjustRightInd w:val="0"/>
              <w:ind w:firstLine="313"/>
              <w:jc w:val="both"/>
              <w:rPr>
                <w:sz w:val="20"/>
                <w:szCs w:val="20"/>
                <w:u w:val="single"/>
              </w:rPr>
            </w:pPr>
            <w:r w:rsidRPr="009D248B">
              <w:rPr>
                <w:sz w:val="20"/>
                <w:szCs w:val="20"/>
              </w:rPr>
              <w:t xml:space="preserve">2.4. </w:t>
            </w:r>
            <w:r w:rsidRPr="009D248B">
              <w:rPr>
                <w:sz w:val="20"/>
                <w:szCs w:val="20"/>
                <w:u w:val="single"/>
              </w:rPr>
              <w:t>Добросовестность страховщика (соотношение урегулированных и заявленных страховых случаев)»</w:t>
            </w:r>
            <w:r>
              <w:rPr>
                <w:sz w:val="20"/>
                <w:szCs w:val="20"/>
                <w:u w:val="single"/>
              </w:rPr>
              <w:t xml:space="preserve"> -</w:t>
            </w:r>
            <w:r w:rsidRPr="009D248B">
              <w:rPr>
                <w:sz w:val="20"/>
                <w:szCs w:val="20"/>
                <w:u w:val="single"/>
              </w:rPr>
              <w:t xml:space="preserve"> 10 баллов.</w:t>
            </w:r>
          </w:p>
          <w:p w14:paraId="13C69138" w14:textId="77777777" w:rsidR="009D248B" w:rsidRPr="009D248B" w:rsidRDefault="009D248B" w:rsidP="009D248B">
            <w:pPr>
              <w:jc w:val="both"/>
              <w:rPr>
                <w:sz w:val="20"/>
                <w:szCs w:val="20"/>
              </w:rPr>
            </w:pPr>
            <w:r w:rsidRPr="009D248B">
              <w:rPr>
                <w:sz w:val="20"/>
                <w:szCs w:val="20"/>
              </w:rPr>
              <w:t>Оценивается уровень</w:t>
            </w:r>
            <w:r w:rsidRPr="009D248B">
              <w:t xml:space="preserve"> </w:t>
            </w:r>
            <w:r w:rsidRPr="009D248B">
              <w:rPr>
                <w:sz w:val="20"/>
              </w:rPr>
              <w:t>д</w:t>
            </w:r>
            <w:r w:rsidRPr="009D248B">
              <w:rPr>
                <w:sz w:val="20"/>
                <w:szCs w:val="20"/>
              </w:rPr>
              <w:t>обросовестности страховой организации путем сопоставления количества урегулированных страховых случаев к количеству заявленных страховых случаев по договорам добровольного медицинского страхования с юридическими лицами и индивидуальными предпринимателями. Данный показатель определяет уровень оперативности и лояльности страховой организации в отношении застрахованных лиц в рамках наступления страховых случаев.</w:t>
            </w:r>
          </w:p>
          <w:p w14:paraId="43BDCC50" w14:textId="77777777" w:rsidR="009D248B" w:rsidRPr="009D248B" w:rsidRDefault="009D248B" w:rsidP="009D248B">
            <w:pPr>
              <w:jc w:val="both"/>
              <w:rPr>
                <w:sz w:val="20"/>
                <w:szCs w:val="20"/>
              </w:rPr>
            </w:pPr>
            <w:r w:rsidRPr="009D248B">
              <w:rPr>
                <w:sz w:val="20"/>
                <w:szCs w:val="20"/>
              </w:rPr>
              <w:t>Оценка производится на основании данных предоставленной Участником закупки заверенной копии формы «Сведения о деятельности страховщика» за 2021 год (код формы по ОКУД 0420162) как отношение величины урегулированных страховых случаев к величине заявленных страховых случаев за 2021 год по договорам добровольного медицинского страхования с юридическими лицами и индивидуальными предпринимателями.</w:t>
            </w:r>
          </w:p>
          <w:p w14:paraId="6353F107" w14:textId="77777777" w:rsidR="009D248B" w:rsidRPr="009D248B" w:rsidRDefault="009D248B" w:rsidP="009D248B">
            <w:pPr>
              <w:jc w:val="both"/>
              <w:rPr>
                <w:sz w:val="20"/>
                <w:szCs w:val="20"/>
              </w:rPr>
            </w:pPr>
          </w:p>
          <w:p w14:paraId="26527CD3" w14:textId="77777777" w:rsidR="009D248B" w:rsidRPr="009D248B" w:rsidRDefault="009D248B" w:rsidP="009D248B">
            <w:pPr>
              <w:autoSpaceDE w:val="0"/>
              <w:autoSpaceDN w:val="0"/>
              <w:adjustRightInd w:val="0"/>
              <w:jc w:val="both"/>
              <w:rPr>
                <w:sz w:val="20"/>
                <w:szCs w:val="20"/>
              </w:rPr>
            </w:pPr>
            <w:r w:rsidRPr="009D248B">
              <w:rPr>
                <w:sz w:val="20"/>
                <w:szCs w:val="20"/>
              </w:rPr>
              <w:t xml:space="preserve">При оценке данного подкритерия </w:t>
            </w:r>
            <w:r w:rsidRPr="009D248B">
              <w:rPr>
                <w:i/>
                <w:color w:val="000000"/>
                <w:sz w:val="28"/>
                <w:szCs w:val="20"/>
                <w:lang w:val="en-US"/>
              </w:rPr>
              <w:t>K</w:t>
            </w:r>
            <w:r w:rsidRPr="009D248B">
              <w:rPr>
                <w:i/>
                <w:color w:val="000000"/>
                <w:sz w:val="28"/>
                <w:szCs w:val="20"/>
                <w:vertAlign w:val="subscript"/>
              </w:rPr>
              <w:t>4</w:t>
            </w:r>
            <w:r w:rsidRPr="009D248B">
              <w:rPr>
                <w:color w:val="000000"/>
                <w:szCs w:val="20"/>
                <w:vertAlign w:val="subscript"/>
              </w:rPr>
              <w:t xml:space="preserve"> </w:t>
            </w:r>
            <w:r w:rsidRPr="009D248B">
              <w:rPr>
                <w:sz w:val="20"/>
                <w:szCs w:val="20"/>
              </w:rPr>
              <w:t>используется следующая методика:</w:t>
            </w:r>
          </w:p>
          <w:p w14:paraId="458B77FA" w14:textId="77777777" w:rsidR="009D248B" w:rsidRPr="009D248B" w:rsidRDefault="009D248B" w:rsidP="009D248B">
            <w:pPr>
              <w:numPr>
                <w:ilvl w:val="0"/>
                <w:numId w:val="49"/>
              </w:numPr>
              <w:autoSpaceDE w:val="0"/>
              <w:autoSpaceDN w:val="0"/>
              <w:adjustRightInd w:val="0"/>
              <w:jc w:val="both"/>
              <w:rPr>
                <w:color w:val="000000"/>
                <w:sz w:val="20"/>
                <w:szCs w:val="20"/>
              </w:rPr>
            </w:pPr>
            <w:r w:rsidRPr="009D248B">
              <w:rPr>
                <w:color w:val="000000"/>
                <w:sz w:val="20"/>
                <w:szCs w:val="20"/>
              </w:rPr>
              <w:t xml:space="preserve">Добросовестность страховщика (соотношение урегулированных и заявленных страховых случаев) </w:t>
            </w:r>
            <w:r w:rsidRPr="009D248B">
              <w:rPr>
                <w:i/>
                <w:color w:val="000000"/>
                <w:szCs w:val="20"/>
                <w:lang w:val="en-US"/>
              </w:rPr>
              <w:t>K</w:t>
            </w:r>
            <w:r w:rsidRPr="009D248B">
              <w:rPr>
                <w:i/>
                <w:color w:val="000000"/>
                <w:szCs w:val="20"/>
                <w:vertAlign w:val="subscript"/>
              </w:rPr>
              <w:t>4</w:t>
            </w:r>
            <w:r w:rsidRPr="009D248B">
              <w:rPr>
                <w:i/>
                <w:color w:val="000000"/>
                <w:sz w:val="20"/>
                <w:szCs w:val="20"/>
              </w:rPr>
              <w:t xml:space="preserve"> </w:t>
            </w:r>
            <w:r w:rsidRPr="009D248B">
              <w:rPr>
                <w:color w:val="000000"/>
                <w:sz w:val="20"/>
                <w:szCs w:val="20"/>
              </w:rPr>
              <w:t>определяется для каждого Участника закупки как отношение величины урегулированных страховых случаев (сумма значений строк 2.03.2 и 3.03.2, столбцов 18 и 19 раздела 1 формы ОКУД 0420162 за 2021 год) к величине заявленных страховых случаев (сумма значений строк 2.03.2 и 3.03.2, столбца 17 раздела 1 формы ОКУД 0420162 за 2021 год) по следующей формуле:</w:t>
            </w:r>
          </w:p>
          <w:p w14:paraId="12869D0C" w14:textId="77777777" w:rsidR="009D248B" w:rsidRPr="009D248B" w:rsidRDefault="009D248B" w:rsidP="009D248B">
            <w:pPr>
              <w:autoSpaceDE w:val="0"/>
              <w:autoSpaceDN w:val="0"/>
              <w:adjustRightInd w:val="0"/>
              <w:ind w:left="720"/>
              <w:jc w:val="both"/>
              <w:rPr>
                <w:color w:val="000000"/>
                <w:sz w:val="20"/>
                <w:szCs w:val="20"/>
              </w:rPr>
            </w:pPr>
          </w:p>
          <w:p w14:paraId="51438610" w14:textId="77777777" w:rsidR="009D248B" w:rsidRPr="009D248B" w:rsidRDefault="00E36E15" w:rsidP="009D248B">
            <w:pPr>
              <w:autoSpaceDE w:val="0"/>
              <w:autoSpaceDN w:val="0"/>
              <w:adjustRightInd w:val="0"/>
              <w:jc w:val="both"/>
              <w:rPr>
                <w:color w:val="000000"/>
                <w:sz w:val="20"/>
                <w:szCs w:val="20"/>
              </w:rPr>
            </w:pPr>
            <m:oMathPara>
              <m:oMath>
                <m:sSub>
                  <m:sSubPr>
                    <m:ctrlPr>
                      <w:rPr>
                        <w:rFonts w:ascii="Cambria Math" w:hAnsi="Cambria Math"/>
                        <w:i/>
                        <w:color w:val="000000"/>
                        <w:szCs w:val="20"/>
                      </w:rPr>
                    </m:ctrlPr>
                  </m:sSubPr>
                  <m:e>
                    <m:r>
                      <w:rPr>
                        <w:rFonts w:ascii="Cambria Math" w:hAnsi="Cambria Math"/>
                        <w:color w:val="000000"/>
                        <w:szCs w:val="20"/>
                        <w:lang w:val="en-US"/>
                      </w:rPr>
                      <m:t>K</m:t>
                    </m:r>
                  </m:e>
                  <m:sub>
                    <m:r>
                      <w:rPr>
                        <w:rFonts w:ascii="Cambria Math" w:hAnsi="Cambria Math"/>
                        <w:color w:val="000000"/>
                        <w:szCs w:val="20"/>
                      </w:rPr>
                      <m:t>4ij</m:t>
                    </m:r>
                  </m:sub>
                </m:sSub>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lang w:val="en-US"/>
                      </w:rPr>
                      <m:t>(стр.2.03.2 ст.18+стр.3.03.2ст.18+стр.2.03.2ст.19+стр.3.03.2ст.19)</m:t>
                    </m:r>
                  </m:num>
                  <m:den>
                    <m:r>
                      <w:rPr>
                        <w:rFonts w:ascii="Cambria Math" w:hAnsi="Cambria Math"/>
                        <w:color w:val="000000"/>
                        <w:szCs w:val="20"/>
                      </w:rPr>
                      <m:t>(стр. 2.03.2ст.17+стр.3.03.2ст.17)</m:t>
                    </m:r>
                  </m:den>
                </m:f>
              </m:oMath>
            </m:oMathPara>
          </w:p>
          <w:p w14:paraId="267AF033" w14:textId="77777777" w:rsidR="009D248B" w:rsidRPr="009D248B" w:rsidRDefault="009D248B" w:rsidP="009D248B">
            <w:pPr>
              <w:autoSpaceDE w:val="0"/>
              <w:autoSpaceDN w:val="0"/>
              <w:adjustRightInd w:val="0"/>
              <w:jc w:val="both"/>
              <w:rPr>
                <w:color w:val="000000"/>
                <w:sz w:val="20"/>
                <w:szCs w:val="20"/>
              </w:rPr>
            </w:pPr>
          </w:p>
          <w:p w14:paraId="555DACF1" w14:textId="77777777" w:rsidR="009D248B" w:rsidRPr="009D248B" w:rsidRDefault="009D248B" w:rsidP="009D248B">
            <w:pPr>
              <w:widowControl w:val="0"/>
              <w:autoSpaceDE w:val="0"/>
              <w:autoSpaceDN w:val="0"/>
              <w:adjustRightInd w:val="0"/>
              <w:jc w:val="both"/>
              <w:rPr>
                <w:sz w:val="20"/>
                <w:szCs w:val="20"/>
              </w:rPr>
            </w:pPr>
            <w:r w:rsidRPr="009D248B">
              <w:rPr>
                <w:sz w:val="20"/>
                <w:szCs w:val="20"/>
              </w:rPr>
              <w:t>где:</w:t>
            </w:r>
          </w:p>
          <w:p w14:paraId="05C08048" w14:textId="77777777" w:rsidR="009D248B" w:rsidRPr="009D248B" w:rsidRDefault="009D248B" w:rsidP="009D248B">
            <w:pPr>
              <w:autoSpaceDE w:val="0"/>
              <w:autoSpaceDN w:val="0"/>
              <w:adjustRightInd w:val="0"/>
              <w:jc w:val="both"/>
              <w:rPr>
                <w:color w:val="000000"/>
                <w:sz w:val="20"/>
                <w:szCs w:val="20"/>
              </w:rPr>
            </w:pPr>
            <w:r w:rsidRPr="009D248B">
              <w:rPr>
                <w:i/>
                <w:color w:val="000000"/>
                <w:szCs w:val="20"/>
              </w:rPr>
              <w:t>стр.</w:t>
            </w:r>
            <w:r w:rsidRPr="009D248B">
              <w:rPr>
                <w:color w:val="000000"/>
                <w:szCs w:val="20"/>
              </w:rPr>
              <w:t xml:space="preserve"> </w:t>
            </w:r>
            <w:r w:rsidRPr="009D248B">
              <w:rPr>
                <w:color w:val="000000"/>
                <w:sz w:val="20"/>
                <w:szCs w:val="20"/>
              </w:rPr>
              <w:t>– номер строки раздела 1 формы ОКУД 0420162 за 2021 год;</w:t>
            </w:r>
          </w:p>
          <w:p w14:paraId="4505FEC2" w14:textId="77777777" w:rsidR="009D248B" w:rsidRPr="009D248B" w:rsidRDefault="009D248B" w:rsidP="009D248B">
            <w:pPr>
              <w:autoSpaceDE w:val="0"/>
              <w:autoSpaceDN w:val="0"/>
              <w:adjustRightInd w:val="0"/>
              <w:jc w:val="both"/>
              <w:rPr>
                <w:color w:val="000000"/>
                <w:sz w:val="20"/>
                <w:szCs w:val="20"/>
              </w:rPr>
            </w:pPr>
            <w:r w:rsidRPr="009D248B">
              <w:rPr>
                <w:i/>
                <w:color w:val="000000"/>
                <w:szCs w:val="20"/>
              </w:rPr>
              <w:t>ст.</w:t>
            </w:r>
            <w:r w:rsidRPr="009D248B">
              <w:rPr>
                <w:color w:val="000000"/>
                <w:szCs w:val="20"/>
              </w:rPr>
              <w:t xml:space="preserve"> </w:t>
            </w:r>
            <w:r w:rsidRPr="009D248B">
              <w:rPr>
                <w:color w:val="000000"/>
                <w:sz w:val="20"/>
                <w:szCs w:val="20"/>
              </w:rPr>
              <w:t>– номер столбца раздела 1 формы ОКУД 0420162 за 2021 год.</w:t>
            </w:r>
          </w:p>
          <w:p w14:paraId="120B1F96" w14:textId="77777777" w:rsidR="009D248B" w:rsidRPr="009D248B" w:rsidRDefault="009D248B" w:rsidP="009D248B">
            <w:pPr>
              <w:autoSpaceDE w:val="0"/>
              <w:autoSpaceDN w:val="0"/>
              <w:adjustRightInd w:val="0"/>
              <w:jc w:val="both"/>
              <w:rPr>
                <w:color w:val="000000"/>
                <w:sz w:val="20"/>
                <w:szCs w:val="20"/>
              </w:rPr>
            </w:pPr>
          </w:p>
          <w:p w14:paraId="4FC77F6E" w14:textId="77777777" w:rsidR="009D248B" w:rsidRPr="009D248B" w:rsidRDefault="009D248B" w:rsidP="009D248B">
            <w:pPr>
              <w:numPr>
                <w:ilvl w:val="0"/>
                <w:numId w:val="49"/>
              </w:numPr>
              <w:autoSpaceDE w:val="0"/>
              <w:autoSpaceDN w:val="0"/>
              <w:adjustRightInd w:val="0"/>
              <w:jc w:val="both"/>
              <w:rPr>
                <w:color w:val="000000"/>
                <w:sz w:val="20"/>
                <w:szCs w:val="20"/>
              </w:rPr>
            </w:pPr>
            <w:r w:rsidRPr="009D248B">
              <w:rPr>
                <w:color w:val="000000"/>
                <w:sz w:val="20"/>
                <w:szCs w:val="20"/>
              </w:rPr>
              <w:t>Участнику, добросовестность страховщика</w:t>
            </w:r>
            <w:r w:rsidRPr="009D248B">
              <w:rPr>
                <w:i/>
                <w:color w:val="000000"/>
                <w:sz w:val="32"/>
                <w:szCs w:val="20"/>
              </w:rPr>
              <w:t xml:space="preserve"> </w:t>
            </w:r>
            <w:r w:rsidRPr="009D248B">
              <w:rPr>
                <w:i/>
                <w:color w:val="000000"/>
                <w:szCs w:val="20"/>
                <w:lang w:val="en-US"/>
              </w:rPr>
              <w:t>K</w:t>
            </w:r>
            <w:r w:rsidRPr="009D248B">
              <w:rPr>
                <w:i/>
                <w:color w:val="000000"/>
                <w:szCs w:val="20"/>
                <w:vertAlign w:val="subscript"/>
              </w:rPr>
              <w:t>4</w:t>
            </w:r>
            <w:r w:rsidRPr="009D248B">
              <w:rPr>
                <w:i/>
                <w:color w:val="000000"/>
                <w:szCs w:val="20"/>
                <w:vertAlign w:val="subscript"/>
                <w:lang w:val="en-US"/>
              </w:rPr>
              <w:t>ij</w:t>
            </w:r>
            <w:r w:rsidRPr="009D248B">
              <w:rPr>
                <w:color w:val="000000"/>
                <w:sz w:val="20"/>
                <w:szCs w:val="20"/>
              </w:rPr>
              <w:t xml:space="preserve"> которого имеет значение ≥ 1 (равное или большее единицы), присваивается наибольший весовой коэффициент (наивысшая значимость данного подкритерия).</w:t>
            </w:r>
          </w:p>
          <w:p w14:paraId="337072CF" w14:textId="77777777" w:rsidR="009D248B" w:rsidRPr="009D248B" w:rsidRDefault="009D248B" w:rsidP="009D248B">
            <w:pPr>
              <w:numPr>
                <w:ilvl w:val="0"/>
                <w:numId w:val="49"/>
              </w:numPr>
              <w:autoSpaceDE w:val="0"/>
              <w:autoSpaceDN w:val="0"/>
              <w:adjustRightInd w:val="0"/>
              <w:jc w:val="both"/>
              <w:rPr>
                <w:color w:val="000000"/>
                <w:sz w:val="20"/>
                <w:szCs w:val="20"/>
              </w:rPr>
            </w:pPr>
            <w:r w:rsidRPr="009D248B">
              <w:rPr>
                <w:color w:val="000000"/>
                <w:sz w:val="20"/>
                <w:szCs w:val="20"/>
              </w:rPr>
              <w:lastRenderedPageBreak/>
              <w:t>Участнику, добросовестность страховщика</w:t>
            </w:r>
            <w:r w:rsidRPr="009D248B">
              <w:rPr>
                <w:i/>
                <w:color w:val="000000"/>
                <w:sz w:val="32"/>
                <w:szCs w:val="20"/>
              </w:rPr>
              <w:t xml:space="preserve"> </w:t>
            </w:r>
            <w:r w:rsidRPr="009D248B">
              <w:rPr>
                <w:i/>
                <w:color w:val="000000"/>
                <w:szCs w:val="20"/>
                <w:lang w:val="en-US"/>
              </w:rPr>
              <w:t>K</w:t>
            </w:r>
            <w:r w:rsidRPr="009D248B">
              <w:rPr>
                <w:i/>
                <w:color w:val="000000"/>
                <w:szCs w:val="20"/>
                <w:vertAlign w:val="subscript"/>
              </w:rPr>
              <w:t>4</w:t>
            </w:r>
            <w:r w:rsidRPr="009D248B">
              <w:rPr>
                <w:i/>
                <w:color w:val="000000"/>
                <w:szCs w:val="20"/>
                <w:vertAlign w:val="subscript"/>
                <w:lang w:val="en-US"/>
              </w:rPr>
              <w:t>ij</w:t>
            </w:r>
            <w:r w:rsidRPr="009D248B">
              <w:rPr>
                <w:color w:val="000000"/>
                <w:sz w:val="20"/>
                <w:szCs w:val="20"/>
              </w:rPr>
              <w:t xml:space="preserve"> которого имеет значение &lt; 1 (меньше единицы),   присваивается балл, рассчитанный по следующей формуле:</w:t>
            </w:r>
          </w:p>
          <w:p w14:paraId="7BF12C7D" w14:textId="77777777" w:rsidR="009D248B" w:rsidRPr="009D248B" w:rsidRDefault="009D248B" w:rsidP="009D248B">
            <w:pPr>
              <w:autoSpaceDE w:val="0"/>
              <w:autoSpaceDN w:val="0"/>
              <w:adjustRightInd w:val="0"/>
              <w:ind w:left="720"/>
              <w:jc w:val="both"/>
              <w:rPr>
                <w:color w:val="000000"/>
                <w:sz w:val="20"/>
                <w:szCs w:val="20"/>
              </w:rPr>
            </w:pPr>
          </w:p>
          <w:p w14:paraId="6E44A793" w14:textId="77777777" w:rsidR="009D248B" w:rsidRPr="009D248B" w:rsidRDefault="00E36E15" w:rsidP="009D248B">
            <w:pPr>
              <w:jc w:val="both"/>
              <w:rPr>
                <w:sz w:val="20"/>
                <w:szCs w:val="20"/>
              </w:rPr>
            </w:pPr>
            <m:oMathPara>
              <m:oMath>
                <m:sSub>
                  <m:sSubPr>
                    <m:ctrlPr>
                      <w:rPr>
                        <w:rFonts w:ascii="Cambria Math" w:hAnsi="Cambria Math"/>
                        <w:i/>
                        <w:sz w:val="28"/>
                        <w:szCs w:val="20"/>
                      </w:rPr>
                    </m:ctrlPr>
                  </m:sSubPr>
                  <m:e>
                    <m:r>
                      <w:rPr>
                        <w:rFonts w:ascii="Cambria Math" w:hAnsi="Cambria Math"/>
                        <w:sz w:val="28"/>
                        <w:szCs w:val="20"/>
                        <w:lang w:val="en-US"/>
                      </w:rPr>
                      <m:t>K</m:t>
                    </m:r>
                  </m:e>
                  <m:sub>
                    <m:r>
                      <w:rPr>
                        <w:rFonts w:ascii="Cambria Math" w:hAnsi="Cambria Math"/>
                        <w:sz w:val="28"/>
                        <w:szCs w:val="20"/>
                      </w:rPr>
                      <m:t>4i</m:t>
                    </m:r>
                  </m:sub>
                </m:sSub>
                <m:r>
                  <w:rPr>
                    <w:rFonts w:ascii="Cambria Math" w:hAnsi="Cambria Math"/>
                    <w:sz w:val="28"/>
                    <w:szCs w:val="20"/>
                  </w:rPr>
                  <m:t>=</m:t>
                </m:r>
                <m:sSub>
                  <m:sSubPr>
                    <m:ctrlPr>
                      <w:rPr>
                        <w:rFonts w:ascii="Cambria Math" w:hAnsi="Cambria Math"/>
                        <w:i/>
                        <w:sz w:val="28"/>
                        <w:szCs w:val="20"/>
                      </w:rPr>
                    </m:ctrlPr>
                  </m:sSubPr>
                  <m:e>
                    <m:r>
                      <w:rPr>
                        <w:rFonts w:ascii="Cambria Math" w:hAnsi="Cambria Math"/>
                        <w:sz w:val="28"/>
                        <w:szCs w:val="20"/>
                        <w:lang w:val="en-US"/>
                      </w:rPr>
                      <m:t>K</m:t>
                    </m:r>
                  </m:e>
                  <m:sub>
                    <m:r>
                      <w:rPr>
                        <w:rFonts w:ascii="Cambria Math" w:hAnsi="Cambria Math"/>
                        <w:sz w:val="28"/>
                        <w:szCs w:val="20"/>
                      </w:rPr>
                      <m:t>4i</m:t>
                    </m:r>
                    <m:r>
                      <w:rPr>
                        <w:rFonts w:ascii="Cambria Math" w:hAnsi="Cambria Math"/>
                        <w:sz w:val="28"/>
                        <w:szCs w:val="20"/>
                        <w:lang w:val="en-US"/>
                      </w:rPr>
                      <m:t>j</m:t>
                    </m:r>
                  </m:sub>
                </m:sSub>
                <m:r>
                  <w:rPr>
                    <w:rFonts w:ascii="Cambria Math" w:hAnsi="Cambria Math"/>
                    <w:sz w:val="28"/>
                    <w:szCs w:val="20"/>
                  </w:rPr>
                  <m:t>*</m:t>
                </m:r>
                <m:sSub>
                  <m:sSubPr>
                    <m:ctrlPr>
                      <w:rPr>
                        <w:rFonts w:ascii="Cambria Math" w:hAnsi="Cambria Math"/>
                        <w:i/>
                        <w:sz w:val="28"/>
                        <w:szCs w:val="20"/>
                      </w:rPr>
                    </m:ctrlPr>
                  </m:sSubPr>
                  <m:e>
                    <m:r>
                      <w:rPr>
                        <w:rFonts w:ascii="Cambria Math" w:hAnsi="Cambria Math"/>
                        <w:sz w:val="28"/>
                        <w:szCs w:val="20"/>
                      </w:rPr>
                      <m:t>V</m:t>
                    </m:r>
                  </m:e>
                  <m:sub>
                    <m:r>
                      <w:rPr>
                        <w:rFonts w:ascii="Cambria Math" w:hAnsi="Cambria Math"/>
                        <w:sz w:val="28"/>
                        <w:szCs w:val="20"/>
                      </w:rPr>
                      <m:t>подкритерия</m:t>
                    </m:r>
                  </m:sub>
                </m:sSub>
              </m:oMath>
            </m:oMathPara>
          </w:p>
          <w:p w14:paraId="5ADDAF75" w14:textId="77777777" w:rsidR="009D248B" w:rsidRPr="009D248B" w:rsidRDefault="009D248B" w:rsidP="009D248B">
            <w:pPr>
              <w:widowControl w:val="0"/>
              <w:autoSpaceDE w:val="0"/>
              <w:autoSpaceDN w:val="0"/>
              <w:adjustRightInd w:val="0"/>
              <w:jc w:val="both"/>
              <w:rPr>
                <w:sz w:val="20"/>
                <w:szCs w:val="20"/>
              </w:rPr>
            </w:pPr>
            <w:r w:rsidRPr="009D248B">
              <w:rPr>
                <w:sz w:val="20"/>
                <w:szCs w:val="20"/>
              </w:rPr>
              <w:t>где:</w:t>
            </w:r>
          </w:p>
          <w:p w14:paraId="05A0FB7E" w14:textId="77777777" w:rsidR="009D248B" w:rsidRPr="009D248B" w:rsidRDefault="009D248B" w:rsidP="009D248B">
            <w:pPr>
              <w:widowControl w:val="0"/>
              <w:autoSpaceDE w:val="0"/>
              <w:autoSpaceDN w:val="0"/>
              <w:adjustRightInd w:val="0"/>
              <w:jc w:val="both"/>
              <w:rPr>
                <w:sz w:val="20"/>
                <w:szCs w:val="20"/>
              </w:rPr>
            </w:pPr>
            <w:r w:rsidRPr="009D248B">
              <w:rPr>
                <w:i/>
                <w:sz w:val="32"/>
                <w:szCs w:val="20"/>
                <w:lang w:val="en-US"/>
              </w:rPr>
              <w:t>K</w:t>
            </w:r>
            <w:r w:rsidRPr="009D248B">
              <w:rPr>
                <w:i/>
                <w:sz w:val="32"/>
                <w:szCs w:val="20"/>
                <w:vertAlign w:val="subscript"/>
              </w:rPr>
              <w:t>4</w:t>
            </w:r>
            <w:r w:rsidRPr="009D248B">
              <w:rPr>
                <w:i/>
                <w:sz w:val="32"/>
                <w:szCs w:val="20"/>
                <w:vertAlign w:val="subscript"/>
                <w:lang w:val="en-US"/>
              </w:rPr>
              <w:t>i</w:t>
            </w:r>
            <w:r w:rsidRPr="009D248B">
              <w:rPr>
                <w:i/>
                <w:sz w:val="32"/>
                <w:szCs w:val="20"/>
                <w:vertAlign w:val="subscript"/>
              </w:rPr>
              <w:t xml:space="preserve"> </w:t>
            </w:r>
            <w:r w:rsidRPr="009D248B">
              <w:rPr>
                <w:i/>
                <w:iCs/>
                <w:sz w:val="20"/>
                <w:szCs w:val="20"/>
              </w:rPr>
              <w:t xml:space="preserve">– </w:t>
            </w:r>
            <w:r w:rsidRPr="009D248B">
              <w:rPr>
                <w:iCs/>
                <w:sz w:val="20"/>
                <w:szCs w:val="20"/>
              </w:rPr>
              <w:t xml:space="preserve">рейтинг </w:t>
            </w:r>
            <w:r w:rsidRPr="009D248B">
              <w:rPr>
                <w:iCs/>
                <w:sz w:val="20"/>
                <w:szCs w:val="20"/>
                <w:lang w:val="en-US"/>
              </w:rPr>
              <w:t>i</w:t>
            </w:r>
            <w:r w:rsidRPr="009D248B">
              <w:rPr>
                <w:iCs/>
                <w:sz w:val="20"/>
                <w:szCs w:val="20"/>
              </w:rPr>
              <w:t>-го Участника по данному подкритерию;</w:t>
            </w:r>
          </w:p>
          <w:p w14:paraId="0BDCB80A" w14:textId="77777777" w:rsidR="009D248B" w:rsidRPr="009D248B" w:rsidRDefault="009D248B" w:rsidP="009D248B">
            <w:pPr>
              <w:widowControl w:val="0"/>
              <w:autoSpaceDE w:val="0"/>
              <w:autoSpaceDN w:val="0"/>
              <w:adjustRightInd w:val="0"/>
              <w:jc w:val="both"/>
              <w:rPr>
                <w:iCs/>
                <w:sz w:val="20"/>
                <w:szCs w:val="20"/>
              </w:rPr>
            </w:pPr>
            <w:r w:rsidRPr="009D248B">
              <w:rPr>
                <w:i/>
                <w:sz w:val="32"/>
                <w:szCs w:val="20"/>
                <w:lang w:val="en-US"/>
              </w:rPr>
              <w:t>K</w:t>
            </w:r>
            <w:r w:rsidRPr="009D248B">
              <w:rPr>
                <w:i/>
                <w:sz w:val="32"/>
                <w:szCs w:val="20"/>
                <w:vertAlign w:val="subscript"/>
              </w:rPr>
              <w:t>4</w:t>
            </w:r>
            <w:r w:rsidRPr="009D248B">
              <w:rPr>
                <w:i/>
                <w:sz w:val="32"/>
                <w:szCs w:val="20"/>
                <w:vertAlign w:val="subscript"/>
                <w:lang w:val="en-US"/>
              </w:rPr>
              <w:t>ij</w:t>
            </w:r>
            <w:r w:rsidRPr="009D248B">
              <w:rPr>
                <w:i/>
                <w:sz w:val="32"/>
                <w:szCs w:val="20"/>
                <w:vertAlign w:val="subscript"/>
              </w:rPr>
              <w:t xml:space="preserve"> </w:t>
            </w:r>
            <w:r w:rsidRPr="009D248B">
              <w:rPr>
                <w:i/>
                <w:iCs/>
                <w:sz w:val="20"/>
                <w:szCs w:val="20"/>
              </w:rPr>
              <w:t xml:space="preserve">– </w:t>
            </w:r>
            <w:r w:rsidRPr="009D248B">
              <w:rPr>
                <w:iCs/>
                <w:sz w:val="20"/>
                <w:szCs w:val="20"/>
              </w:rPr>
              <w:t xml:space="preserve">значение </w:t>
            </w:r>
            <w:r w:rsidRPr="009D248B">
              <w:rPr>
                <w:iCs/>
                <w:sz w:val="20"/>
                <w:szCs w:val="20"/>
                <w:lang w:val="en-US"/>
              </w:rPr>
              <w:t>i</w:t>
            </w:r>
            <w:r w:rsidRPr="009D248B">
              <w:rPr>
                <w:iCs/>
                <w:sz w:val="20"/>
                <w:szCs w:val="20"/>
              </w:rPr>
              <w:t>-го Участника по данному подкритерию;</w:t>
            </w:r>
          </w:p>
          <w:p w14:paraId="2D8D1201" w14:textId="77777777" w:rsidR="009D248B" w:rsidRPr="009D248B" w:rsidRDefault="009D248B" w:rsidP="009D248B">
            <w:pPr>
              <w:widowControl w:val="0"/>
              <w:autoSpaceDE w:val="0"/>
              <w:autoSpaceDN w:val="0"/>
              <w:adjustRightInd w:val="0"/>
              <w:jc w:val="both"/>
              <w:rPr>
                <w:sz w:val="20"/>
                <w:szCs w:val="20"/>
              </w:rPr>
            </w:pPr>
            <w:r w:rsidRPr="009D248B">
              <w:rPr>
                <w:i/>
                <w:sz w:val="32"/>
                <w:szCs w:val="20"/>
                <w:lang w:val="en-US"/>
              </w:rPr>
              <w:t>V</w:t>
            </w:r>
            <w:r w:rsidRPr="009D248B">
              <w:rPr>
                <w:i/>
                <w:szCs w:val="20"/>
                <w:vertAlign w:val="subscript"/>
              </w:rPr>
              <w:t>подкритерия</w:t>
            </w:r>
            <w:r w:rsidRPr="009D248B">
              <w:rPr>
                <w:i/>
                <w:sz w:val="32"/>
                <w:szCs w:val="20"/>
                <w:vertAlign w:val="subscript"/>
              </w:rPr>
              <w:t xml:space="preserve"> </w:t>
            </w:r>
            <w:r w:rsidRPr="009D248B">
              <w:rPr>
                <w:i/>
                <w:iCs/>
                <w:sz w:val="20"/>
                <w:szCs w:val="20"/>
              </w:rPr>
              <w:t xml:space="preserve">– </w:t>
            </w:r>
            <w:r w:rsidRPr="009D248B">
              <w:rPr>
                <w:sz w:val="20"/>
                <w:szCs w:val="20"/>
              </w:rPr>
              <w:t>значимость данного подкритерия.</w:t>
            </w:r>
          </w:p>
          <w:p w14:paraId="17F876F3" w14:textId="77777777" w:rsidR="009D248B" w:rsidRPr="009D248B" w:rsidRDefault="009D248B" w:rsidP="009D248B">
            <w:pPr>
              <w:jc w:val="both"/>
              <w:rPr>
                <w:sz w:val="20"/>
                <w:szCs w:val="20"/>
              </w:rPr>
            </w:pPr>
          </w:p>
          <w:p w14:paraId="31F7FFCD" w14:textId="77777777" w:rsidR="009D248B" w:rsidRPr="009D248B" w:rsidRDefault="009D248B" w:rsidP="009D248B">
            <w:pPr>
              <w:autoSpaceDE w:val="0"/>
              <w:autoSpaceDN w:val="0"/>
              <w:adjustRightInd w:val="0"/>
              <w:jc w:val="both"/>
              <w:rPr>
                <w:color w:val="000000"/>
                <w:sz w:val="20"/>
                <w:szCs w:val="20"/>
              </w:rPr>
            </w:pPr>
            <w:r w:rsidRPr="009D248B">
              <w:rPr>
                <w:color w:val="000000"/>
                <w:sz w:val="20"/>
                <w:szCs w:val="20"/>
              </w:rPr>
              <w:t>В случае непредставления указанных документов Участнику закупки присваивается 0 баллов по подкритерию.</w:t>
            </w:r>
          </w:p>
          <w:p w14:paraId="121D25CE" w14:textId="77777777" w:rsidR="009D248B" w:rsidRPr="009D248B" w:rsidRDefault="009D248B" w:rsidP="009D248B">
            <w:pPr>
              <w:autoSpaceDE w:val="0"/>
              <w:autoSpaceDN w:val="0"/>
              <w:adjustRightInd w:val="0"/>
              <w:jc w:val="both"/>
              <w:rPr>
                <w:color w:val="000000"/>
                <w:sz w:val="20"/>
                <w:szCs w:val="20"/>
              </w:rPr>
            </w:pPr>
          </w:p>
          <w:p w14:paraId="03400A82" w14:textId="5432ED5E" w:rsidR="009D248B" w:rsidRDefault="009D248B" w:rsidP="009D248B">
            <w:pPr>
              <w:autoSpaceDE w:val="0"/>
              <w:autoSpaceDN w:val="0"/>
              <w:adjustRightInd w:val="0"/>
              <w:jc w:val="both"/>
              <w:rPr>
                <w:color w:val="000000"/>
                <w:sz w:val="20"/>
                <w:szCs w:val="20"/>
              </w:rPr>
            </w:pPr>
            <w:r w:rsidRPr="009D248B">
              <w:rPr>
                <w:color w:val="000000"/>
                <w:sz w:val="20"/>
                <w:szCs w:val="20"/>
              </w:rPr>
              <w:t>Оценка коллективной заявки по данному подкритерию производится в следующем порядке: добросовестность страховщика</w:t>
            </w:r>
            <w:r w:rsidRPr="009D248B">
              <w:rPr>
                <w:i/>
                <w:color w:val="000000"/>
                <w:sz w:val="32"/>
                <w:szCs w:val="20"/>
              </w:rPr>
              <w:t xml:space="preserve"> </w:t>
            </w:r>
            <w:r w:rsidRPr="009D248B">
              <w:rPr>
                <w:iCs/>
                <w:color w:val="000000"/>
                <w:szCs w:val="20"/>
                <w:lang w:val="en-US"/>
              </w:rPr>
              <w:t>K</w:t>
            </w:r>
            <w:r w:rsidRPr="009D248B">
              <w:rPr>
                <w:iCs/>
                <w:color w:val="000000"/>
                <w:szCs w:val="20"/>
                <w:vertAlign w:val="subscript"/>
              </w:rPr>
              <w:t>4</w:t>
            </w:r>
            <w:r w:rsidRPr="009D248B">
              <w:rPr>
                <w:i/>
                <w:color w:val="000000"/>
                <w:szCs w:val="20"/>
                <w:vertAlign w:val="subscript"/>
              </w:rPr>
              <w:t xml:space="preserve"> </w:t>
            </w:r>
            <w:r w:rsidRPr="009D248B">
              <w:rPr>
                <w:color w:val="000000"/>
                <w:sz w:val="20"/>
                <w:szCs w:val="20"/>
              </w:rPr>
              <w:t xml:space="preserve"> для участников коллективной заявки определяется как отношение суммы величин урегулированных страховых случаев (сумма значений строк 2.03.2 и 3.03.2, столбцов 18 и 19 разделов 1 форм ОКУД 0420162 за 2021 год участников коллективной заявки) к сумме величин заявленных страховых случаев (сумма значений строк 2.03.2 и 3.03.2, столбцов 17 разделов 1 форм ОКУД 0420162 за 2021 год участников коллективной заявки).</w:t>
            </w:r>
          </w:p>
          <w:p w14:paraId="40C91C2B" w14:textId="77777777" w:rsidR="009D248B" w:rsidRPr="009D248B" w:rsidRDefault="009D248B" w:rsidP="009D248B">
            <w:pPr>
              <w:autoSpaceDE w:val="0"/>
              <w:autoSpaceDN w:val="0"/>
              <w:adjustRightInd w:val="0"/>
              <w:jc w:val="both"/>
              <w:rPr>
                <w:color w:val="000000"/>
                <w:sz w:val="20"/>
                <w:szCs w:val="20"/>
              </w:rPr>
            </w:pPr>
          </w:p>
          <w:p w14:paraId="4ADFD952" w14:textId="0199C3D2" w:rsidR="009D248B" w:rsidRDefault="0012505C" w:rsidP="009D248B">
            <w:pPr>
              <w:autoSpaceDE w:val="0"/>
              <w:autoSpaceDN w:val="0"/>
              <w:adjustRightInd w:val="0"/>
              <w:jc w:val="both"/>
              <w:rPr>
                <w:sz w:val="20"/>
                <w:szCs w:val="20"/>
              </w:rPr>
            </w:pPr>
            <w:r>
              <w:rPr>
                <w:sz w:val="20"/>
                <w:szCs w:val="20"/>
              </w:rPr>
              <w:t>И</w:t>
            </w:r>
            <w:r w:rsidRPr="008D297F">
              <w:rPr>
                <w:sz w:val="20"/>
                <w:szCs w:val="20"/>
              </w:rPr>
              <w:t xml:space="preserve">нформация </w:t>
            </w:r>
            <w:r>
              <w:rPr>
                <w:sz w:val="20"/>
                <w:szCs w:val="20"/>
              </w:rPr>
              <w:t xml:space="preserve">о квалификации Участника </w:t>
            </w:r>
            <w:r w:rsidRPr="008D297F">
              <w:rPr>
                <w:sz w:val="20"/>
                <w:szCs w:val="20"/>
              </w:rPr>
              <w:t>отражается в Форме №</w:t>
            </w:r>
            <w:r>
              <w:rPr>
                <w:sz w:val="20"/>
                <w:szCs w:val="20"/>
              </w:rPr>
              <w:t xml:space="preserve"> </w:t>
            </w:r>
            <w:r w:rsidRPr="008D297F">
              <w:rPr>
                <w:sz w:val="20"/>
                <w:szCs w:val="20"/>
              </w:rPr>
              <w:t>4</w:t>
            </w:r>
            <w:r>
              <w:rPr>
                <w:sz w:val="20"/>
                <w:szCs w:val="20"/>
              </w:rPr>
              <w:t xml:space="preserve"> «</w:t>
            </w:r>
            <w:r w:rsidRPr="008D297F">
              <w:rPr>
                <w:sz w:val="20"/>
                <w:szCs w:val="20"/>
              </w:rPr>
              <w:t>Предложение участника по неценовым критериям оценки открытого запроса предложений»</w:t>
            </w:r>
            <w:r>
              <w:rPr>
                <w:sz w:val="20"/>
                <w:szCs w:val="20"/>
              </w:rPr>
              <w:t>.</w:t>
            </w:r>
          </w:p>
          <w:p w14:paraId="02FA0D42" w14:textId="77777777" w:rsidR="0012505C" w:rsidRDefault="0012505C" w:rsidP="009D248B">
            <w:pPr>
              <w:autoSpaceDE w:val="0"/>
              <w:autoSpaceDN w:val="0"/>
              <w:adjustRightInd w:val="0"/>
              <w:jc w:val="both"/>
              <w:rPr>
                <w:color w:val="000000"/>
                <w:sz w:val="20"/>
                <w:szCs w:val="20"/>
              </w:rPr>
            </w:pPr>
          </w:p>
          <w:p w14:paraId="50FB4879" w14:textId="77777777" w:rsidR="009D248B" w:rsidRPr="009D248B" w:rsidRDefault="009D248B" w:rsidP="009D248B">
            <w:pPr>
              <w:widowControl w:val="0"/>
              <w:autoSpaceDE w:val="0"/>
              <w:autoSpaceDN w:val="0"/>
              <w:adjustRightInd w:val="0"/>
              <w:ind w:firstLine="332"/>
              <w:jc w:val="center"/>
              <w:rPr>
                <w:b/>
                <w:sz w:val="20"/>
                <w:szCs w:val="20"/>
              </w:rPr>
            </w:pPr>
            <w:r w:rsidRPr="009D248B">
              <w:rPr>
                <w:b/>
                <w:sz w:val="20"/>
                <w:szCs w:val="20"/>
                <w:u w:val="single"/>
              </w:rPr>
              <w:t>Итоговая оценка заявок Участников закупки: максимально – 100 баллов.</w:t>
            </w:r>
          </w:p>
          <w:p w14:paraId="531819FB" w14:textId="77777777" w:rsidR="009D248B" w:rsidRPr="009D248B" w:rsidRDefault="009D248B" w:rsidP="009D248B">
            <w:pPr>
              <w:jc w:val="both"/>
              <w:rPr>
                <w:sz w:val="20"/>
                <w:szCs w:val="20"/>
              </w:rPr>
            </w:pPr>
          </w:p>
          <w:p w14:paraId="5EA98BB9" w14:textId="77777777" w:rsidR="009D248B" w:rsidRPr="009D248B" w:rsidRDefault="009D248B" w:rsidP="009D248B">
            <w:pPr>
              <w:jc w:val="both"/>
              <w:rPr>
                <w:sz w:val="20"/>
                <w:szCs w:val="20"/>
              </w:rPr>
            </w:pPr>
            <w:r w:rsidRPr="009D248B">
              <w:rPr>
                <w:sz w:val="20"/>
                <w:szCs w:val="20"/>
              </w:rPr>
              <w:t>Для итоговой оценки заявок Участников закупки осуществляется расчет итогового рейтинга по каждой заявке. Итоговый рейтинг каждой заявки вычисляется как сумма рейтингов по каждому критерию/подкритерию оценки заявки по следующей формуле:</w:t>
            </w:r>
          </w:p>
          <w:p w14:paraId="2962145F" w14:textId="77777777" w:rsidR="009D248B" w:rsidRPr="009D248B" w:rsidRDefault="009D248B" w:rsidP="009D248B">
            <w:pPr>
              <w:jc w:val="both"/>
              <w:rPr>
                <w:sz w:val="20"/>
                <w:szCs w:val="20"/>
              </w:rPr>
            </w:pPr>
          </w:p>
          <w:p w14:paraId="32B44406" w14:textId="77777777" w:rsidR="009D248B" w:rsidRPr="009D248B" w:rsidRDefault="00E36E15" w:rsidP="009D248B">
            <w:pPr>
              <w:jc w:val="both"/>
              <w:rPr>
                <w:sz w:val="20"/>
                <w:szCs w:val="20"/>
              </w:rPr>
            </w:pPr>
            <m:oMathPara>
              <m:oMath>
                <m:sSub>
                  <m:sSubPr>
                    <m:ctrlPr>
                      <w:rPr>
                        <w:rFonts w:ascii="Cambria Math" w:hAnsi="Cambria Math"/>
                        <w:i/>
                        <w:sz w:val="32"/>
                        <w:szCs w:val="20"/>
                      </w:rPr>
                    </m:ctrlPr>
                  </m:sSubPr>
                  <m:e>
                    <m:r>
                      <w:rPr>
                        <w:rFonts w:ascii="Cambria Math" w:hAnsi="Cambria Math"/>
                        <w:sz w:val="32"/>
                        <w:szCs w:val="20"/>
                        <w:lang w:val="en-US"/>
                      </w:rPr>
                      <m:t>R</m:t>
                    </m:r>
                  </m:e>
                  <m:sub>
                    <m:r>
                      <w:rPr>
                        <w:rFonts w:ascii="Cambria Math" w:hAnsi="Cambria Math"/>
                        <w:sz w:val="32"/>
                        <w:szCs w:val="20"/>
                      </w:rPr>
                      <m:t xml:space="preserve">i </m:t>
                    </m:r>
                  </m:sub>
                </m:sSub>
                <m:r>
                  <w:rPr>
                    <w:rFonts w:ascii="Cambria Math" w:hAnsi="Cambria Math"/>
                    <w:sz w:val="32"/>
                    <w:szCs w:val="20"/>
                  </w:rPr>
                  <m:t xml:space="preserve">= </m:t>
                </m:r>
                <m:sSub>
                  <m:sSubPr>
                    <m:ctrlPr>
                      <w:rPr>
                        <w:rFonts w:ascii="Cambria Math" w:hAnsi="Cambria Math"/>
                        <w:i/>
                        <w:sz w:val="32"/>
                        <w:szCs w:val="20"/>
                      </w:rPr>
                    </m:ctrlPr>
                  </m:sSubPr>
                  <m:e>
                    <m:r>
                      <w:rPr>
                        <w:rFonts w:ascii="Cambria Math" w:hAnsi="Cambria Math"/>
                        <w:sz w:val="32"/>
                        <w:szCs w:val="20"/>
                      </w:rPr>
                      <m:t>P</m:t>
                    </m:r>
                  </m:e>
                  <m:sub>
                    <m:r>
                      <w:rPr>
                        <w:rFonts w:ascii="Cambria Math" w:hAnsi="Cambria Math"/>
                        <w:sz w:val="32"/>
                        <w:szCs w:val="20"/>
                      </w:rPr>
                      <m:t>i</m:t>
                    </m:r>
                  </m:sub>
                </m:sSub>
                <m:r>
                  <w:rPr>
                    <w:rFonts w:ascii="Cambria Math" w:hAnsi="Cambria Math"/>
                    <w:sz w:val="32"/>
                    <w:szCs w:val="20"/>
                  </w:rPr>
                  <m:t xml:space="preserve">+ </m:t>
                </m:r>
                <m:sSub>
                  <m:sSubPr>
                    <m:ctrlPr>
                      <w:rPr>
                        <w:rFonts w:ascii="Cambria Math" w:hAnsi="Cambria Math"/>
                        <w:i/>
                        <w:sz w:val="32"/>
                        <w:szCs w:val="20"/>
                      </w:rPr>
                    </m:ctrlPr>
                  </m:sSubPr>
                  <m:e>
                    <m:r>
                      <w:rPr>
                        <w:rFonts w:ascii="Cambria Math" w:hAnsi="Cambria Math"/>
                        <w:sz w:val="32"/>
                        <w:szCs w:val="20"/>
                      </w:rPr>
                      <m:t>K</m:t>
                    </m:r>
                  </m:e>
                  <m:sub>
                    <m:r>
                      <w:rPr>
                        <w:rFonts w:ascii="Cambria Math" w:hAnsi="Cambria Math"/>
                        <w:sz w:val="32"/>
                        <w:szCs w:val="20"/>
                      </w:rPr>
                      <m:t>1i</m:t>
                    </m:r>
                  </m:sub>
                </m:sSub>
                <m:r>
                  <w:rPr>
                    <w:rFonts w:ascii="Cambria Math" w:hAnsi="Cambria Math"/>
                    <w:sz w:val="32"/>
                    <w:szCs w:val="20"/>
                  </w:rPr>
                  <m:t>+</m:t>
                </m:r>
                <m:sSub>
                  <m:sSubPr>
                    <m:ctrlPr>
                      <w:rPr>
                        <w:rFonts w:ascii="Cambria Math" w:hAnsi="Cambria Math"/>
                        <w:i/>
                        <w:sz w:val="32"/>
                        <w:szCs w:val="20"/>
                      </w:rPr>
                    </m:ctrlPr>
                  </m:sSubPr>
                  <m:e>
                    <m:r>
                      <w:rPr>
                        <w:rFonts w:ascii="Cambria Math" w:hAnsi="Cambria Math"/>
                        <w:sz w:val="32"/>
                        <w:szCs w:val="20"/>
                      </w:rPr>
                      <m:t>K</m:t>
                    </m:r>
                  </m:e>
                  <m:sub>
                    <m:r>
                      <w:rPr>
                        <w:rFonts w:ascii="Cambria Math" w:hAnsi="Cambria Math"/>
                        <w:sz w:val="32"/>
                        <w:szCs w:val="20"/>
                      </w:rPr>
                      <m:t>2i</m:t>
                    </m:r>
                  </m:sub>
                </m:sSub>
                <m:r>
                  <w:rPr>
                    <w:rFonts w:ascii="Cambria Math" w:hAnsi="Cambria Math"/>
                    <w:sz w:val="32"/>
                    <w:szCs w:val="20"/>
                  </w:rPr>
                  <m:t>+</m:t>
                </m:r>
                <m:sSub>
                  <m:sSubPr>
                    <m:ctrlPr>
                      <w:rPr>
                        <w:rFonts w:ascii="Cambria Math" w:hAnsi="Cambria Math"/>
                        <w:i/>
                        <w:sz w:val="32"/>
                        <w:szCs w:val="20"/>
                      </w:rPr>
                    </m:ctrlPr>
                  </m:sSubPr>
                  <m:e>
                    <m:r>
                      <w:rPr>
                        <w:rFonts w:ascii="Cambria Math" w:hAnsi="Cambria Math"/>
                        <w:sz w:val="32"/>
                        <w:szCs w:val="20"/>
                      </w:rPr>
                      <m:t>K</m:t>
                    </m:r>
                  </m:e>
                  <m:sub>
                    <m:r>
                      <w:rPr>
                        <w:rFonts w:ascii="Cambria Math" w:hAnsi="Cambria Math"/>
                        <w:sz w:val="32"/>
                        <w:szCs w:val="20"/>
                      </w:rPr>
                      <m:t>3i</m:t>
                    </m:r>
                  </m:sub>
                </m:sSub>
                <m:r>
                  <w:rPr>
                    <w:rFonts w:ascii="Cambria Math" w:hAnsi="Cambria Math"/>
                    <w:sz w:val="32"/>
                    <w:szCs w:val="20"/>
                  </w:rPr>
                  <m:t>+</m:t>
                </m:r>
                <m:sSub>
                  <m:sSubPr>
                    <m:ctrlPr>
                      <w:rPr>
                        <w:rFonts w:ascii="Cambria Math" w:hAnsi="Cambria Math"/>
                        <w:i/>
                        <w:sz w:val="32"/>
                        <w:szCs w:val="20"/>
                      </w:rPr>
                    </m:ctrlPr>
                  </m:sSubPr>
                  <m:e>
                    <m:r>
                      <w:rPr>
                        <w:rFonts w:ascii="Cambria Math" w:hAnsi="Cambria Math"/>
                        <w:sz w:val="32"/>
                        <w:szCs w:val="20"/>
                        <w:lang w:val="en-US"/>
                      </w:rPr>
                      <m:t>K</m:t>
                    </m:r>
                  </m:e>
                  <m:sub>
                    <m:r>
                      <w:rPr>
                        <w:rFonts w:ascii="Cambria Math" w:hAnsi="Cambria Math"/>
                        <w:sz w:val="32"/>
                        <w:szCs w:val="20"/>
                      </w:rPr>
                      <m:t>4i</m:t>
                    </m:r>
                  </m:sub>
                </m:sSub>
              </m:oMath>
            </m:oMathPara>
          </w:p>
          <w:p w14:paraId="48A266E8" w14:textId="77777777" w:rsidR="009D248B" w:rsidRPr="009D248B" w:rsidRDefault="009D248B" w:rsidP="009D248B">
            <w:pPr>
              <w:jc w:val="both"/>
              <w:rPr>
                <w:sz w:val="20"/>
                <w:szCs w:val="20"/>
              </w:rPr>
            </w:pPr>
          </w:p>
          <w:p w14:paraId="1952AC1F" w14:textId="77777777" w:rsidR="009D248B" w:rsidRPr="009D248B" w:rsidRDefault="009D248B" w:rsidP="009D248B">
            <w:pPr>
              <w:widowControl w:val="0"/>
              <w:autoSpaceDE w:val="0"/>
              <w:autoSpaceDN w:val="0"/>
              <w:adjustRightInd w:val="0"/>
              <w:jc w:val="both"/>
              <w:rPr>
                <w:sz w:val="20"/>
                <w:szCs w:val="20"/>
              </w:rPr>
            </w:pPr>
            <w:r w:rsidRPr="009D248B">
              <w:rPr>
                <w:sz w:val="20"/>
                <w:szCs w:val="20"/>
              </w:rPr>
              <w:t>где:</w:t>
            </w:r>
          </w:p>
          <w:p w14:paraId="13A1F2F0" w14:textId="77777777" w:rsidR="009D248B" w:rsidRPr="009D248B" w:rsidRDefault="009D248B" w:rsidP="009D248B">
            <w:pPr>
              <w:widowControl w:val="0"/>
              <w:autoSpaceDE w:val="0"/>
              <w:autoSpaceDN w:val="0"/>
              <w:adjustRightInd w:val="0"/>
              <w:jc w:val="both"/>
              <w:rPr>
                <w:iCs/>
                <w:sz w:val="20"/>
                <w:szCs w:val="20"/>
              </w:rPr>
            </w:pPr>
            <w:r w:rsidRPr="009D248B">
              <w:rPr>
                <w:i/>
                <w:sz w:val="32"/>
                <w:szCs w:val="20"/>
                <w:lang w:val="en-US"/>
              </w:rPr>
              <w:t>R</w:t>
            </w:r>
            <w:r w:rsidRPr="009D248B">
              <w:rPr>
                <w:i/>
                <w:sz w:val="32"/>
                <w:szCs w:val="20"/>
                <w:vertAlign w:val="subscript"/>
                <w:lang w:val="en-US"/>
              </w:rPr>
              <w:t>i</w:t>
            </w:r>
            <w:r w:rsidRPr="009D248B">
              <w:rPr>
                <w:i/>
                <w:sz w:val="32"/>
                <w:szCs w:val="20"/>
                <w:vertAlign w:val="subscript"/>
              </w:rPr>
              <w:t xml:space="preserve"> </w:t>
            </w:r>
            <w:r w:rsidRPr="009D248B">
              <w:rPr>
                <w:i/>
                <w:iCs/>
                <w:sz w:val="20"/>
                <w:szCs w:val="20"/>
              </w:rPr>
              <w:t xml:space="preserve">– </w:t>
            </w:r>
            <w:r w:rsidRPr="009D248B">
              <w:rPr>
                <w:iCs/>
                <w:sz w:val="20"/>
                <w:szCs w:val="20"/>
              </w:rPr>
              <w:t xml:space="preserve">итоговый рейтинг заявки </w:t>
            </w:r>
            <w:r w:rsidRPr="009D248B">
              <w:rPr>
                <w:iCs/>
                <w:sz w:val="20"/>
                <w:szCs w:val="20"/>
                <w:lang w:val="en-US"/>
              </w:rPr>
              <w:t>i</w:t>
            </w:r>
            <w:r w:rsidRPr="009D248B">
              <w:rPr>
                <w:iCs/>
                <w:sz w:val="20"/>
                <w:szCs w:val="20"/>
              </w:rPr>
              <w:t>-го Участника закупки;</w:t>
            </w:r>
          </w:p>
          <w:p w14:paraId="46F19437" w14:textId="77777777" w:rsidR="009D248B" w:rsidRPr="009D248B" w:rsidRDefault="009D248B" w:rsidP="009D248B">
            <w:pPr>
              <w:widowControl w:val="0"/>
              <w:autoSpaceDE w:val="0"/>
              <w:autoSpaceDN w:val="0"/>
              <w:adjustRightInd w:val="0"/>
              <w:jc w:val="both"/>
              <w:rPr>
                <w:iCs/>
                <w:sz w:val="20"/>
                <w:szCs w:val="20"/>
              </w:rPr>
            </w:pPr>
            <w:r w:rsidRPr="009D248B">
              <w:rPr>
                <w:i/>
                <w:sz w:val="32"/>
                <w:szCs w:val="20"/>
                <w:lang w:val="en-US"/>
              </w:rPr>
              <w:t>P</w:t>
            </w:r>
            <w:r w:rsidRPr="009D248B">
              <w:rPr>
                <w:i/>
                <w:sz w:val="32"/>
                <w:szCs w:val="20"/>
                <w:vertAlign w:val="subscript"/>
                <w:lang w:val="en-US"/>
              </w:rPr>
              <w:t>i</w:t>
            </w:r>
            <w:r w:rsidRPr="009D248B">
              <w:rPr>
                <w:i/>
                <w:sz w:val="32"/>
                <w:szCs w:val="20"/>
                <w:vertAlign w:val="subscript"/>
              </w:rPr>
              <w:t xml:space="preserve"> </w:t>
            </w:r>
            <w:r w:rsidRPr="009D248B">
              <w:rPr>
                <w:i/>
                <w:iCs/>
                <w:sz w:val="20"/>
                <w:szCs w:val="20"/>
              </w:rPr>
              <w:t xml:space="preserve">– </w:t>
            </w:r>
            <w:r w:rsidRPr="009D248B">
              <w:rPr>
                <w:iCs/>
                <w:sz w:val="20"/>
                <w:szCs w:val="20"/>
              </w:rPr>
              <w:t xml:space="preserve">рейтинг </w:t>
            </w:r>
            <w:r w:rsidRPr="009D248B">
              <w:rPr>
                <w:iCs/>
                <w:sz w:val="20"/>
                <w:szCs w:val="20"/>
                <w:lang w:val="en-US"/>
              </w:rPr>
              <w:t>i</w:t>
            </w:r>
            <w:r w:rsidRPr="009D248B">
              <w:rPr>
                <w:iCs/>
                <w:sz w:val="20"/>
                <w:szCs w:val="20"/>
              </w:rPr>
              <w:t>-го Участника по критерию «Стоимость оказания услуг»;</w:t>
            </w:r>
          </w:p>
          <w:p w14:paraId="3CCFD035" w14:textId="77777777" w:rsidR="009D248B" w:rsidRPr="009D248B" w:rsidRDefault="009D248B" w:rsidP="009D248B">
            <w:pPr>
              <w:widowControl w:val="0"/>
              <w:autoSpaceDE w:val="0"/>
              <w:autoSpaceDN w:val="0"/>
              <w:adjustRightInd w:val="0"/>
              <w:jc w:val="both"/>
              <w:rPr>
                <w:iCs/>
                <w:sz w:val="20"/>
                <w:szCs w:val="20"/>
              </w:rPr>
            </w:pPr>
            <w:r w:rsidRPr="009D248B">
              <w:rPr>
                <w:i/>
                <w:sz w:val="32"/>
                <w:szCs w:val="20"/>
                <w:lang w:val="en-US"/>
              </w:rPr>
              <w:t>K</w:t>
            </w:r>
            <w:r w:rsidRPr="009D248B">
              <w:rPr>
                <w:i/>
                <w:sz w:val="32"/>
                <w:szCs w:val="20"/>
                <w:vertAlign w:val="subscript"/>
              </w:rPr>
              <w:t>1</w:t>
            </w:r>
            <w:r w:rsidRPr="009D248B">
              <w:rPr>
                <w:i/>
                <w:sz w:val="32"/>
                <w:szCs w:val="20"/>
                <w:vertAlign w:val="subscript"/>
                <w:lang w:val="en-US"/>
              </w:rPr>
              <w:t>i</w:t>
            </w:r>
            <w:r w:rsidRPr="009D248B">
              <w:rPr>
                <w:i/>
                <w:sz w:val="32"/>
                <w:szCs w:val="20"/>
                <w:vertAlign w:val="subscript"/>
              </w:rPr>
              <w:t xml:space="preserve"> </w:t>
            </w:r>
            <w:r w:rsidRPr="009D248B">
              <w:rPr>
                <w:i/>
                <w:iCs/>
                <w:sz w:val="20"/>
                <w:szCs w:val="20"/>
              </w:rPr>
              <w:t xml:space="preserve">– </w:t>
            </w:r>
            <w:r w:rsidRPr="009D248B">
              <w:rPr>
                <w:iCs/>
                <w:sz w:val="20"/>
                <w:szCs w:val="20"/>
              </w:rPr>
              <w:t xml:space="preserve">рейтинг </w:t>
            </w:r>
            <w:r w:rsidRPr="009D248B">
              <w:rPr>
                <w:iCs/>
                <w:sz w:val="20"/>
                <w:szCs w:val="20"/>
                <w:lang w:val="en-US"/>
              </w:rPr>
              <w:t>i</w:t>
            </w:r>
            <w:r w:rsidRPr="009D248B">
              <w:rPr>
                <w:iCs/>
                <w:sz w:val="20"/>
                <w:szCs w:val="20"/>
              </w:rPr>
              <w:t>-го Участника по подкритерию «Уровень убыточности страховых операций»;</w:t>
            </w:r>
          </w:p>
          <w:p w14:paraId="0B734D03" w14:textId="77777777" w:rsidR="009D248B" w:rsidRPr="009D248B" w:rsidRDefault="009D248B" w:rsidP="009D248B">
            <w:pPr>
              <w:widowControl w:val="0"/>
              <w:autoSpaceDE w:val="0"/>
              <w:autoSpaceDN w:val="0"/>
              <w:adjustRightInd w:val="0"/>
              <w:jc w:val="both"/>
              <w:rPr>
                <w:iCs/>
                <w:sz w:val="20"/>
                <w:szCs w:val="20"/>
              </w:rPr>
            </w:pPr>
            <w:r w:rsidRPr="009D248B">
              <w:rPr>
                <w:i/>
                <w:sz w:val="32"/>
                <w:szCs w:val="20"/>
                <w:lang w:val="en-US"/>
              </w:rPr>
              <w:t>K</w:t>
            </w:r>
            <w:r w:rsidRPr="009D248B">
              <w:rPr>
                <w:i/>
                <w:sz w:val="32"/>
                <w:szCs w:val="20"/>
                <w:vertAlign w:val="subscript"/>
              </w:rPr>
              <w:t>2</w:t>
            </w:r>
            <w:r w:rsidRPr="009D248B">
              <w:rPr>
                <w:i/>
                <w:sz w:val="32"/>
                <w:szCs w:val="20"/>
                <w:vertAlign w:val="subscript"/>
                <w:lang w:val="en-US"/>
              </w:rPr>
              <w:t>i</w:t>
            </w:r>
            <w:r w:rsidRPr="009D248B">
              <w:rPr>
                <w:i/>
                <w:sz w:val="32"/>
                <w:szCs w:val="20"/>
                <w:vertAlign w:val="subscript"/>
              </w:rPr>
              <w:t xml:space="preserve"> </w:t>
            </w:r>
            <w:r w:rsidRPr="009D248B">
              <w:rPr>
                <w:i/>
                <w:iCs/>
                <w:sz w:val="20"/>
                <w:szCs w:val="20"/>
              </w:rPr>
              <w:t xml:space="preserve">– </w:t>
            </w:r>
            <w:r w:rsidRPr="009D248B">
              <w:rPr>
                <w:iCs/>
                <w:sz w:val="20"/>
                <w:szCs w:val="20"/>
              </w:rPr>
              <w:t xml:space="preserve">рейтинг </w:t>
            </w:r>
            <w:r w:rsidRPr="009D248B">
              <w:rPr>
                <w:iCs/>
                <w:sz w:val="20"/>
                <w:szCs w:val="20"/>
                <w:lang w:val="en-US"/>
              </w:rPr>
              <w:t>i</w:t>
            </w:r>
            <w:r w:rsidRPr="009D248B">
              <w:rPr>
                <w:iCs/>
                <w:sz w:val="20"/>
                <w:szCs w:val="20"/>
              </w:rPr>
              <w:t>-го Участника по подкритерию «Деловая репутация. Рейтинг надежности по национальной шкале»;</w:t>
            </w:r>
          </w:p>
          <w:p w14:paraId="615E11B4" w14:textId="77777777" w:rsidR="009D248B" w:rsidRPr="009D248B" w:rsidRDefault="009D248B" w:rsidP="009D248B">
            <w:pPr>
              <w:widowControl w:val="0"/>
              <w:autoSpaceDE w:val="0"/>
              <w:autoSpaceDN w:val="0"/>
              <w:adjustRightInd w:val="0"/>
              <w:jc w:val="both"/>
              <w:rPr>
                <w:iCs/>
                <w:sz w:val="20"/>
                <w:szCs w:val="20"/>
              </w:rPr>
            </w:pPr>
            <w:r w:rsidRPr="009D248B">
              <w:rPr>
                <w:i/>
                <w:sz w:val="32"/>
                <w:szCs w:val="20"/>
                <w:lang w:val="en-US"/>
              </w:rPr>
              <w:t>K</w:t>
            </w:r>
            <w:r w:rsidRPr="009D248B">
              <w:rPr>
                <w:i/>
                <w:sz w:val="32"/>
                <w:szCs w:val="20"/>
                <w:vertAlign w:val="subscript"/>
              </w:rPr>
              <w:t>3</w:t>
            </w:r>
            <w:r w:rsidRPr="009D248B">
              <w:rPr>
                <w:i/>
                <w:sz w:val="32"/>
                <w:szCs w:val="20"/>
                <w:vertAlign w:val="subscript"/>
                <w:lang w:val="en-US"/>
              </w:rPr>
              <w:t>i</w:t>
            </w:r>
            <w:r w:rsidRPr="009D248B">
              <w:rPr>
                <w:i/>
                <w:sz w:val="32"/>
                <w:szCs w:val="20"/>
                <w:vertAlign w:val="subscript"/>
              </w:rPr>
              <w:t xml:space="preserve"> </w:t>
            </w:r>
            <w:r w:rsidRPr="009D248B">
              <w:rPr>
                <w:i/>
                <w:iCs/>
                <w:sz w:val="20"/>
                <w:szCs w:val="20"/>
              </w:rPr>
              <w:t xml:space="preserve">– </w:t>
            </w:r>
            <w:r w:rsidRPr="009D248B">
              <w:rPr>
                <w:iCs/>
                <w:sz w:val="20"/>
                <w:szCs w:val="20"/>
              </w:rPr>
              <w:t xml:space="preserve">рейтинг </w:t>
            </w:r>
            <w:r w:rsidRPr="009D248B">
              <w:rPr>
                <w:iCs/>
                <w:sz w:val="20"/>
                <w:szCs w:val="20"/>
                <w:lang w:val="en-US"/>
              </w:rPr>
              <w:t>i</w:t>
            </w:r>
            <w:r w:rsidRPr="009D248B">
              <w:rPr>
                <w:iCs/>
                <w:sz w:val="20"/>
                <w:szCs w:val="20"/>
              </w:rPr>
              <w:t>-го Участника по подкритерию «Наличие опыта оказания аналогичных услуг»;</w:t>
            </w:r>
          </w:p>
          <w:p w14:paraId="2AB2D06A" w14:textId="72E960F4" w:rsidR="0012505C" w:rsidRPr="0012505C" w:rsidRDefault="009D248B" w:rsidP="009D248B">
            <w:pPr>
              <w:autoSpaceDE w:val="0"/>
              <w:autoSpaceDN w:val="0"/>
              <w:adjustRightInd w:val="0"/>
              <w:jc w:val="both"/>
              <w:rPr>
                <w:iCs/>
                <w:sz w:val="20"/>
                <w:szCs w:val="20"/>
              </w:rPr>
            </w:pPr>
            <w:r w:rsidRPr="009D248B">
              <w:rPr>
                <w:i/>
                <w:sz w:val="32"/>
                <w:szCs w:val="20"/>
                <w:lang w:val="en-US"/>
              </w:rPr>
              <w:t>K</w:t>
            </w:r>
            <w:r w:rsidRPr="009D248B">
              <w:rPr>
                <w:i/>
                <w:sz w:val="32"/>
                <w:szCs w:val="20"/>
                <w:vertAlign w:val="subscript"/>
              </w:rPr>
              <w:t>4</w:t>
            </w:r>
            <w:r w:rsidRPr="009D248B">
              <w:rPr>
                <w:i/>
                <w:sz w:val="32"/>
                <w:szCs w:val="20"/>
                <w:vertAlign w:val="subscript"/>
                <w:lang w:val="en-US"/>
              </w:rPr>
              <w:t>i</w:t>
            </w:r>
            <w:r w:rsidRPr="009D248B">
              <w:rPr>
                <w:i/>
                <w:sz w:val="32"/>
                <w:szCs w:val="20"/>
                <w:vertAlign w:val="subscript"/>
              </w:rPr>
              <w:t xml:space="preserve"> </w:t>
            </w:r>
            <w:r w:rsidRPr="009D248B">
              <w:rPr>
                <w:i/>
                <w:iCs/>
                <w:sz w:val="20"/>
                <w:szCs w:val="20"/>
              </w:rPr>
              <w:t xml:space="preserve">– </w:t>
            </w:r>
            <w:r w:rsidRPr="009D248B">
              <w:rPr>
                <w:iCs/>
                <w:sz w:val="20"/>
                <w:szCs w:val="20"/>
              </w:rPr>
              <w:t xml:space="preserve">рейтинг </w:t>
            </w:r>
            <w:r w:rsidRPr="009D248B">
              <w:rPr>
                <w:iCs/>
                <w:sz w:val="20"/>
                <w:szCs w:val="20"/>
                <w:lang w:val="en-US"/>
              </w:rPr>
              <w:t>i</w:t>
            </w:r>
            <w:r w:rsidRPr="009D248B">
              <w:rPr>
                <w:iCs/>
                <w:sz w:val="20"/>
                <w:szCs w:val="20"/>
              </w:rPr>
              <w:t>-го Участника по подкритерию «Добросовестность страховщика (соотношение урегулированных и заявленных страховых случаев)».</w:t>
            </w:r>
          </w:p>
        </w:tc>
      </w:tr>
    </w:tbl>
    <w:bookmarkEnd w:id="6"/>
    <w:p w14:paraId="72A1416A" w14:textId="67C04A07" w:rsidR="006B681E" w:rsidRPr="00DF52A4" w:rsidRDefault="006B681E" w:rsidP="006B681E">
      <w:pPr>
        <w:widowControl w:val="0"/>
        <w:autoSpaceDE w:val="0"/>
        <w:autoSpaceDN w:val="0"/>
        <w:adjustRightInd w:val="0"/>
        <w:jc w:val="both"/>
        <w:rPr>
          <w:sz w:val="20"/>
          <w:szCs w:val="20"/>
        </w:rPr>
      </w:pPr>
      <w:r w:rsidRPr="00DF52A4">
        <w:rPr>
          <w:sz w:val="20"/>
          <w:szCs w:val="20"/>
        </w:rPr>
        <w:lastRenderedPageBreak/>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lastRenderedPageBreak/>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t xml:space="preserve">открытого </w:t>
      </w:r>
      <w:r w:rsidRPr="00DF52A4">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DF52A4">
        <w:rPr>
          <w:spacing w:val="-9"/>
          <w:sz w:val="20"/>
          <w:szCs w:val="20"/>
        </w:rPr>
        <w:t xml:space="preserve"> </w:t>
      </w:r>
      <w:r w:rsidRPr="00DF52A4">
        <w:rPr>
          <w:sz w:val="20"/>
          <w:szCs w:val="20"/>
        </w:rPr>
        <w:t>Заказчиком.</w:t>
      </w:r>
    </w:p>
    <w:p w14:paraId="40DECDEA" w14:textId="0F45B588" w:rsidR="000A72C5" w:rsidRPr="000637FC" w:rsidRDefault="003A25C0" w:rsidP="000637FC">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26F3275C" w14:textId="1975377F" w:rsidR="00285316" w:rsidRPr="00DF52A4" w:rsidRDefault="00FE6617" w:rsidP="00285316">
      <w:pPr>
        <w:pStyle w:val="af1"/>
        <w:tabs>
          <w:tab w:val="left" w:pos="1475"/>
        </w:tabs>
        <w:ind w:right="40" w:firstLine="709"/>
        <w:jc w:val="center"/>
        <w:rPr>
          <w:b/>
          <w:sz w:val="20"/>
          <w:szCs w:val="20"/>
        </w:rPr>
      </w:pPr>
      <w:r w:rsidRPr="00DF52A4">
        <w:rPr>
          <w:b/>
          <w:sz w:val="20"/>
          <w:szCs w:val="20"/>
        </w:rPr>
        <w:t>10</w:t>
      </w:r>
      <w:r w:rsidR="00285316" w:rsidRPr="00DF52A4">
        <w:rPr>
          <w:b/>
          <w:sz w:val="20"/>
          <w:szCs w:val="20"/>
        </w:rPr>
        <w:t>. Переторжка</w:t>
      </w:r>
      <w:r w:rsidR="00115FAB">
        <w:rPr>
          <w:b/>
          <w:sz w:val="20"/>
          <w:szCs w:val="20"/>
        </w:rPr>
        <w:t>.</w:t>
      </w:r>
    </w:p>
    <w:p w14:paraId="5939B888" w14:textId="77777777" w:rsidR="001033A6" w:rsidRPr="00DF52A4" w:rsidRDefault="001033A6" w:rsidP="002631A4">
      <w:pPr>
        <w:autoSpaceDE w:val="0"/>
        <w:autoSpaceDN w:val="0"/>
        <w:adjustRightInd w:val="0"/>
        <w:jc w:val="both"/>
        <w:rPr>
          <w:sz w:val="20"/>
          <w:szCs w:val="20"/>
          <w:lang w:eastAsia="en-US"/>
        </w:rPr>
      </w:pPr>
      <w:r w:rsidRPr="00DF52A4">
        <w:rPr>
          <w:sz w:val="20"/>
          <w:szCs w:val="20"/>
        </w:rPr>
        <w:t>10.1.</w:t>
      </w:r>
      <w:r w:rsidR="002631A4" w:rsidRPr="00DF52A4">
        <w:rPr>
          <w:sz w:val="20"/>
          <w:szCs w:val="20"/>
        </w:rPr>
        <w:t xml:space="preserve"> </w:t>
      </w:r>
      <w:r w:rsidRPr="00DF52A4">
        <w:rPr>
          <w:sz w:val="20"/>
          <w:szCs w:val="20"/>
        </w:rPr>
        <w:t>Заказчик вправе объявить процедуру переторжки.</w:t>
      </w:r>
    </w:p>
    <w:p w14:paraId="16691785" w14:textId="77777777" w:rsidR="00FE6617" w:rsidRPr="00DF52A4" w:rsidRDefault="001033A6" w:rsidP="002631A4">
      <w:pPr>
        <w:autoSpaceDE w:val="0"/>
        <w:autoSpaceDN w:val="0"/>
        <w:adjustRightInd w:val="0"/>
        <w:jc w:val="both"/>
        <w:rPr>
          <w:sz w:val="20"/>
          <w:szCs w:val="20"/>
        </w:rPr>
      </w:pPr>
      <w:r w:rsidRPr="00551B2C">
        <w:rPr>
          <w:sz w:val="20"/>
          <w:szCs w:val="20"/>
          <w:lang w:eastAsia="en-US"/>
        </w:rPr>
        <w:t>10.2.</w:t>
      </w:r>
      <w:r w:rsidR="002631A4" w:rsidRPr="00551B2C">
        <w:rPr>
          <w:sz w:val="20"/>
          <w:szCs w:val="20"/>
          <w:lang w:eastAsia="en-US"/>
        </w:rPr>
        <w:t xml:space="preserve"> </w:t>
      </w:r>
      <w:r w:rsidR="00FE6617" w:rsidRPr="00551B2C">
        <w:rPr>
          <w:sz w:val="20"/>
          <w:szCs w:val="20"/>
          <w:lang w:eastAsia="en-US"/>
        </w:rPr>
        <w:t>При проведении Переторжки Участникам закупки предоставляется возможность добровольно повысить предпочтительность</w:t>
      </w:r>
      <w:r w:rsidR="00FE6617" w:rsidRPr="00DF52A4">
        <w:rPr>
          <w:sz w:val="20"/>
          <w:szCs w:val="20"/>
          <w:lang w:eastAsia="en-US"/>
        </w:rPr>
        <w:t xml:space="preserve">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6A2EAF63" w14:textId="1A9628BB" w:rsidR="00FE6617" w:rsidRPr="00DF52A4" w:rsidRDefault="001033A6" w:rsidP="002631A4">
      <w:pPr>
        <w:autoSpaceDE w:val="0"/>
        <w:autoSpaceDN w:val="0"/>
        <w:adjustRightInd w:val="0"/>
        <w:jc w:val="both"/>
        <w:rPr>
          <w:sz w:val="20"/>
          <w:szCs w:val="20"/>
        </w:rPr>
      </w:pPr>
      <w:r w:rsidRPr="00DF52A4">
        <w:rPr>
          <w:sz w:val="20"/>
          <w:szCs w:val="20"/>
        </w:rPr>
        <w:t>10.</w:t>
      </w:r>
      <w:r w:rsidR="008C40C4">
        <w:rPr>
          <w:sz w:val="20"/>
          <w:szCs w:val="20"/>
        </w:rPr>
        <w:t>3</w:t>
      </w:r>
      <w:r w:rsidR="00FE6617" w:rsidRPr="00DF52A4">
        <w:rPr>
          <w:sz w:val="20"/>
          <w:szCs w:val="20"/>
        </w:rPr>
        <w:t>.</w:t>
      </w:r>
      <w:r w:rsidR="00FE6617"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1C0B522B" w14:textId="183B45C7" w:rsidR="00FE6617" w:rsidRPr="00DF52A4" w:rsidRDefault="001033A6" w:rsidP="002631A4">
      <w:pPr>
        <w:tabs>
          <w:tab w:val="left" w:pos="426"/>
        </w:tabs>
        <w:autoSpaceDE w:val="0"/>
        <w:autoSpaceDN w:val="0"/>
        <w:adjustRightInd w:val="0"/>
        <w:jc w:val="both"/>
        <w:rPr>
          <w:sz w:val="20"/>
          <w:szCs w:val="20"/>
          <w:lang w:eastAsia="en-US"/>
        </w:rPr>
      </w:pPr>
      <w:r w:rsidRPr="00DF52A4">
        <w:rPr>
          <w:sz w:val="20"/>
          <w:szCs w:val="20"/>
          <w:lang w:eastAsia="en-US"/>
        </w:rPr>
        <w:t>10.</w:t>
      </w:r>
      <w:r w:rsidR="008C40C4">
        <w:rPr>
          <w:sz w:val="20"/>
          <w:szCs w:val="20"/>
          <w:lang w:eastAsia="en-US"/>
        </w:rPr>
        <w:t>4</w:t>
      </w:r>
      <w:r w:rsidR="00FE6617" w:rsidRPr="00DF52A4">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0BACC290" w:rsidR="00FE6617" w:rsidRPr="00DF52A4" w:rsidRDefault="001033A6" w:rsidP="002631A4">
      <w:pPr>
        <w:tabs>
          <w:tab w:val="left" w:pos="426"/>
          <w:tab w:val="num" w:pos="2838"/>
        </w:tabs>
        <w:jc w:val="both"/>
        <w:rPr>
          <w:sz w:val="20"/>
          <w:szCs w:val="20"/>
        </w:rPr>
      </w:pPr>
      <w:r w:rsidRPr="00DF52A4">
        <w:rPr>
          <w:sz w:val="20"/>
          <w:szCs w:val="20"/>
        </w:rPr>
        <w:t>10.</w:t>
      </w:r>
      <w:r w:rsidR="008C40C4">
        <w:rPr>
          <w:sz w:val="20"/>
          <w:szCs w:val="20"/>
        </w:rPr>
        <w:t>5</w:t>
      </w:r>
      <w:r w:rsidR="00FE6617" w:rsidRPr="00DF52A4">
        <w:rPr>
          <w:sz w:val="20"/>
          <w:szCs w:val="20"/>
        </w:rPr>
        <w:t>.</w:t>
      </w:r>
      <w:r w:rsidRPr="00DF52A4">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DF52A4">
        <w:rPr>
          <w:sz w:val="20"/>
          <w:szCs w:val="20"/>
        </w:rPr>
        <w:t xml:space="preserve">В </w:t>
      </w:r>
      <w:r w:rsidR="008B1935" w:rsidRPr="00DF52A4">
        <w:rPr>
          <w:sz w:val="20"/>
          <w:szCs w:val="20"/>
        </w:rPr>
        <w:t xml:space="preserve">приглашениях </w:t>
      </w:r>
      <w:r w:rsidR="00A85E14" w:rsidRPr="00DF52A4">
        <w:rPr>
          <w:sz w:val="20"/>
          <w:szCs w:val="20"/>
        </w:rPr>
        <w:t>к Переторжке</w:t>
      </w:r>
      <w:r w:rsidR="00FE6617" w:rsidRPr="00DF52A4">
        <w:rPr>
          <w:sz w:val="20"/>
          <w:szCs w:val="20"/>
        </w:rPr>
        <w:t xml:space="preserve"> </w:t>
      </w:r>
      <w:r w:rsidR="00A20F16" w:rsidRPr="00DF52A4">
        <w:rPr>
          <w:sz w:val="20"/>
          <w:szCs w:val="20"/>
        </w:rPr>
        <w:t>Организатор закупки</w:t>
      </w:r>
      <w:r w:rsidR="00FE6617" w:rsidRPr="00DF52A4">
        <w:rPr>
          <w:sz w:val="20"/>
          <w:szCs w:val="20"/>
        </w:rPr>
        <w:t xml:space="preserve"> в обязательном порядке должен указать критерии, по которым будет проводиться </w:t>
      </w:r>
      <w:r w:rsidR="00FE6617" w:rsidRPr="009A3935">
        <w:rPr>
          <w:sz w:val="20"/>
          <w:szCs w:val="20"/>
        </w:rPr>
        <w:t xml:space="preserve">Переторжка, дату, время и место проведения Переторжки, дату, время и место подачи </w:t>
      </w:r>
      <w:r w:rsidR="00B5671E" w:rsidRPr="009A3935">
        <w:rPr>
          <w:sz w:val="20"/>
          <w:szCs w:val="20"/>
        </w:rPr>
        <w:t>заявок</w:t>
      </w:r>
      <w:r w:rsidR="00FE6617" w:rsidRPr="009A3935">
        <w:rPr>
          <w:sz w:val="20"/>
          <w:szCs w:val="20"/>
        </w:rPr>
        <w:t xml:space="preserve"> с измененными условиями договора</w:t>
      </w:r>
      <w:r w:rsidR="00B5671E" w:rsidRPr="009A3935">
        <w:rPr>
          <w:sz w:val="20"/>
          <w:szCs w:val="20"/>
        </w:rPr>
        <w:t>.</w:t>
      </w:r>
    </w:p>
    <w:p w14:paraId="5712E233" w14:textId="77777777" w:rsidR="00FE6617" w:rsidRPr="00DF52A4" w:rsidRDefault="00FE6617" w:rsidP="002631A4">
      <w:pPr>
        <w:tabs>
          <w:tab w:val="left" w:pos="426"/>
          <w:tab w:val="num" w:pos="2838"/>
        </w:tabs>
        <w:jc w:val="both"/>
        <w:rPr>
          <w:sz w:val="20"/>
          <w:szCs w:val="20"/>
        </w:rPr>
      </w:pPr>
      <w:r w:rsidRPr="00DF52A4">
        <w:rPr>
          <w:sz w:val="20"/>
          <w:szCs w:val="20"/>
        </w:rPr>
        <w:t xml:space="preserve">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w:t>
      </w:r>
      <w:r w:rsidR="001033A6" w:rsidRPr="00DF52A4">
        <w:rPr>
          <w:sz w:val="20"/>
          <w:szCs w:val="20"/>
        </w:rPr>
        <w:t>руководителя участника закупки</w:t>
      </w:r>
      <w:r w:rsidRPr="00DF52A4">
        <w:rPr>
          <w:sz w:val="20"/>
          <w:szCs w:val="20"/>
        </w:rPr>
        <w:t>.</w:t>
      </w:r>
    </w:p>
    <w:p w14:paraId="6CF8F143" w14:textId="1FC6CA14"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6</w:t>
      </w:r>
      <w:r w:rsidRPr="00DF52A4">
        <w:rPr>
          <w:iCs/>
          <w:sz w:val="20"/>
          <w:szCs w:val="20"/>
          <w:lang w:eastAsia="en-US"/>
        </w:rPr>
        <w:t>.</w:t>
      </w:r>
      <w:r w:rsidR="00FE6617" w:rsidRPr="00DF52A4">
        <w:rPr>
          <w:iCs/>
          <w:sz w:val="20"/>
          <w:szCs w:val="20"/>
          <w:lang w:eastAsia="en-US"/>
        </w:rPr>
        <w:t xml:space="preserve"> На процедуре Переторжки</w:t>
      </w:r>
      <w:r w:rsidR="00FE6617" w:rsidRPr="00DF52A4">
        <w:rPr>
          <w:iCs/>
          <w:color w:val="FF0000"/>
          <w:sz w:val="20"/>
          <w:szCs w:val="20"/>
          <w:lang w:eastAsia="en-US"/>
        </w:rPr>
        <w:t xml:space="preserve"> </w:t>
      </w:r>
      <w:r w:rsidR="00FE6617" w:rsidRPr="00DF52A4">
        <w:rPr>
          <w:iCs/>
          <w:color w:val="000000"/>
          <w:sz w:val="20"/>
          <w:szCs w:val="20"/>
          <w:lang w:eastAsia="en-US"/>
        </w:rPr>
        <w:t xml:space="preserve">происходит </w:t>
      </w:r>
      <w:r w:rsidR="008B1935" w:rsidRPr="00DF52A4">
        <w:rPr>
          <w:iCs/>
          <w:color w:val="000000"/>
          <w:sz w:val="20"/>
          <w:szCs w:val="20"/>
          <w:lang w:eastAsia="en-US"/>
        </w:rPr>
        <w:t>рассмотрение поступивших</w:t>
      </w:r>
      <w:r w:rsidR="00FE6617" w:rsidRPr="00DF52A4">
        <w:rPr>
          <w:iCs/>
          <w:color w:val="000000"/>
          <w:sz w:val="20"/>
          <w:szCs w:val="20"/>
          <w:lang w:eastAsia="en-US"/>
        </w:rPr>
        <w:t xml:space="preserve"> заявок с измененными условиями, та</w:t>
      </w:r>
      <w:r w:rsidR="00FE6617"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DF52A4">
        <w:rPr>
          <w:sz w:val="20"/>
          <w:szCs w:val="20"/>
          <w:lang w:eastAsia="en-US"/>
        </w:rPr>
        <w:t>председателем Комиссии по закупкам,</w:t>
      </w:r>
      <w:r w:rsidR="005E0BB9">
        <w:rPr>
          <w:sz w:val="20"/>
          <w:szCs w:val="20"/>
          <w:lang w:eastAsia="en-US"/>
        </w:rPr>
        <w:t xml:space="preserve"> </w:t>
      </w:r>
      <w:r w:rsidR="00FE6617" w:rsidRPr="00DF52A4">
        <w:rPr>
          <w:sz w:val="20"/>
          <w:szCs w:val="20"/>
          <w:lang w:eastAsia="en-US"/>
        </w:rPr>
        <w:t xml:space="preserve">проводит необходимые подсчеты в соответствии с ранее </w:t>
      </w:r>
      <w:r w:rsidR="00FE6617"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6BF6DE67"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7</w:t>
      </w:r>
      <w:r w:rsidR="00FE6617" w:rsidRPr="00DF52A4">
        <w:rPr>
          <w:iCs/>
          <w:sz w:val="20"/>
          <w:szCs w:val="20"/>
          <w:lang w:eastAsia="en-US"/>
        </w:rPr>
        <w:t xml:space="preserve">. Заявки Участников закупки, приглашенных на переторжку, но в ней не участвовавших, учитываются при итоговом сопоставлении предложений в соответствии </w:t>
      </w:r>
      <w:r w:rsidR="00F14113">
        <w:rPr>
          <w:iCs/>
          <w:sz w:val="20"/>
          <w:szCs w:val="20"/>
          <w:lang w:eastAsia="en-US"/>
        </w:rPr>
        <w:t xml:space="preserve">с </w:t>
      </w:r>
      <w:r w:rsidR="00FE6617" w:rsidRPr="00DF52A4">
        <w:rPr>
          <w:iCs/>
          <w:sz w:val="20"/>
          <w:szCs w:val="20"/>
          <w:lang w:eastAsia="en-US"/>
        </w:rPr>
        <w:t>условиями исполнения договора, указанными в конкурсном предложении Участника закупки.</w:t>
      </w:r>
    </w:p>
    <w:p w14:paraId="02706E83" w14:textId="0C406A68" w:rsidR="00802DDE" w:rsidRPr="00DF52A4" w:rsidRDefault="001033A6" w:rsidP="002631A4">
      <w:pPr>
        <w:tabs>
          <w:tab w:val="left" w:pos="426"/>
        </w:tabs>
        <w:jc w:val="both"/>
        <w:rPr>
          <w:iCs/>
          <w:sz w:val="20"/>
          <w:szCs w:val="20"/>
          <w:lang w:eastAsia="en-US"/>
        </w:rPr>
      </w:pPr>
      <w:r w:rsidRPr="00DF52A4">
        <w:rPr>
          <w:iCs/>
          <w:sz w:val="20"/>
          <w:szCs w:val="20"/>
          <w:lang w:eastAsia="en-US"/>
        </w:rPr>
        <w:t>10.</w:t>
      </w:r>
      <w:r w:rsidR="00F14113">
        <w:rPr>
          <w:iCs/>
          <w:sz w:val="20"/>
          <w:szCs w:val="20"/>
          <w:lang w:eastAsia="en-US"/>
        </w:rPr>
        <w:t>8</w:t>
      </w:r>
      <w:r w:rsidRPr="00DF52A4">
        <w:rPr>
          <w:iCs/>
          <w:sz w:val="20"/>
          <w:szCs w:val="20"/>
          <w:lang w:eastAsia="en-US"/>
        </w:rPr>
        <w:t>.</w:t>
      </w:r>
      <w:r w:rsidR="002631A4" w:rsidRPr="00DF52A4">
        <w:rPr>
          <w:iCs/>
          <w:sz w:val="20"/>
          <w:szCs w:val="20"/>
          <w:lang w:eastAsia="en-US"/>
        </w:rPr>
        <w:t xml:space="preserve"> </w:t>
      </w:r>
      <w:r w:rsidR="00FE6617" w:rsidRPr="00DF52A4">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DF52A4">
        <w:rPr>
          <w:iCs/>
          <w:sz w:val="20"/>
          <w:szCs w:val="20"/>
          <w:lang w:eastAsia="en-US"/>
        </w:rPr>
        <w:t>о закупке</w:t>
      </w:r>
      <w:r w:rsidR="00FE6617" w:rsidRPr="00DF52A4">
        <w:rPr>
          <w:iCs/>
          <w:sz w:val="20"/>
          <w:szCs w:val="20"/>
          <w:lang w:eastAsia="en-US"/>
        </w:rPr>
        <w:t xml:space="preserve"> и имеющая 1-е место в итоговом сопоставлении заявок. </w:t>
      </w:r>
    </w:p>
    <w:p w14:paraId="2E4C4227" w14:textId="77777777"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 xml:space="preserve">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w:t>
      </w:r>
      <w:r w:rsidRPr="00DF52A4">
        <w:rPr>
          <w:rFonts w:ascii="Times New Roman" w:hAnsi="Times New Roman" w:cs="Times New Roman"/>
        </w:rPr>
        <w:lastRenderedPageBreak/>
        <w:t>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6AA3B5D" w14:textId="77777777" w:rsidR="005D0B5E" w:rsidRPr="00DF52A4"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B42D17" w14:textId="1C3825EF"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r w:rsidR="00115FAB">
        <w:rPr>
          <w:rFonts w:ascii="Times New Roman" w:hAnsi="Times New Roman" w:cs="Times New Roman"/>
          <w:b/>
        </w:rPr>
        <w:t>.</w:t>
      </w:r>
    </w:p>
    <w:p w14:paraId="1A3277B7" w14:textId="77777777" w:rsidR="002E276D" w:rsidRPr="00DF52A4" w:rsidRDefault="002E276D" w:rsidP="002E276D">
      <w:pPr>
        <w:jc w:val="both"/>
        <w:rPr>
          <w:sz w:val="20"/>
          <w:szCs w:val="20"/>
          <w:shd w:val="clear" w:color="auto" w:fill="FFFFFF"/>
        </w:rPr>
      </w:pPr>
      <w:bookmarkStart w:id="7" w:name="_Toc84821565"/>
      <w:r w:rsidRPr="00DF52A4">
        <w:rPr>
          <w:sz w:val="20"/>
          <w:szCs w:val="20"/>
          <w:shd w:val="clear" w:color="auto" w:fill="FFFFFF"/>
        </w:rPr>
        <w:t>12.1.</w:t>
      </w:r>
      <w:r w:rsidR="000E68DB">
        <w:rPr>
          <w:sz w:val="20"/>
          <w:szCs w:val="20"/>
          <w:shd w:val="clear" w:color="auto" w:fill="FFFFFF"/>
        </w:rPr>
        <w:t xml:space="preserve"> </w:t>
      </w:r>
      <w:r w:rsidRPr="00DF52A4">
        <w:rPr>
          <w:sz w:val="20"/>
          <w:szCs w:val="20"/>
          <w:shd w:val="clear" w:color="auto" w:fill="FFFFFF"/>
        </w:rPr>
        <w:t xml:space="preserve">По результатам проведения открытого запроса предложений заключается договор, </w:t>
      </w:r>
      <w:r w:rsidR="000E68DB" w:rsidRPr="000E68DB">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DF52A4">
        <w:rPr>
          <w:sz w:val="20"/>
          <w:szCs w:val="20"/>
          <w:shd w:val="clear" w:color="auto" w:fill="FFFFFF"/>
        </w:rPr>
        <w:t>.</w:t>
      </w:r>
    </w:p>
    <w:p w14:paraId="1D276F57" w14:textId="77777777" w:rsidR="002E276D" w:rsidRPr="00DF52A4" w:rsidRDefault="002E276D" w:rsidP="002E276D">
      <w:pPr>
        <w:jc w:val="both"/>
        <w:rPr>
          <w:sz w:val="20"/>
          <w:szCs w:val="20"/>
        </w:rPr>
      </w:pPr>
      <w:r w:rsidRPr="00DF52A4">
        <w:rPr>
          <w:sz w:val="20"/>
          <w:szCs w:val="20"/>
        </w:rPr>
        <w:t xml:space="preserve">12.2. </w:t>
      </w:r>
      <w:r w:rsidRPr="00DF52A4">
        <w:rPr>
          <w:sz w:val="20"/>
          <w:szCs w:val="20"/>
          <w:shd w:val="clear" w:color="auto" w:fill="FFFFFF"/>
        </w:rPr>
        <w:t xml:space="preserve">По результатам проведения открытого запроса предложений договор заключается </w:t>
      </w:r>
      <w:r w:rsidRPr="00DF52A4">
        <w:rPr>
          <w:i/>
          <w:sz w:val="20"/>
          <w:szCs w:val="20"/>
        </w:rPr>
        <w:t>не ранее чем через десять дней и не позднее чем через двадцать дней</w:t>
      </w:r>
      <w:r w:rsidRPr="00DF52A4">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DF52A4" w:rsidRDefault="002E276D" w:rsidP="002E276D">
      <w:pPr>
        <w:jc w:val="both"/>
        <w:rPr>
          <w:sz w:val="20"/>
          <w:szCs w:val="20"/>
        </w:rPr>
      </w:pPr>
      <w:r w:rsidRPr="00DF52A4">
        <w:rPr>
          <w:sz w:val="20"/>
          <w:szCs w:val="20"/>
        </w:rPr>
        <w:t>Победитель процедуры закупки в течение 10</w:t>
      </w:r>
      <w:r w:rsidR="00C373FB" w:rsidRPr="00C373FB">
        <w:rPr>
          <w:sz w:val="20"/>
          <w:szCs w:val="20"/>
        </w:rPr>
        <w:t xml:space="preserve"> </w:t>
      </w:r>
      <w:r w:rsidRPr="00DF52A4">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DF52A4" w:rsidRDefault="002E276D" w:rsidP="002E276D">
      <w:pPr>
        <w:jc w:val="both"/>
        <w:rPr>
          <w:sz w:val="20"/>
          <w:szCs w:val="20"/>
        </w:rPr>
      </w:pPr>
      <w:r w:rsidRPr="00DF52A4">
        <w:rPr>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F52A4">
        <w:rPr>
          <w:sz w:val="20"/>
          <w:szCs w:val="20"/>
          <w:shd w:val="clear" w:color="auto" w:fill="FFFFFF"/>
        </w:rPr>
        <w:t xml:space="preserve"> </w:t>
      </w:r>
    </w:p>
    <w:p w14:paraId="1C05A18A" w14:textId="77777777" w:rsidR="002E276D" w:rsidRPr="00DF52A4" w:rsidRDefault="002E276D" w:rsidP="002E276D">
      <w:pPr>
        <w:autoSpaceDE w:val="0"/>
        <w:autoSpaceDN w:val="0"/>
        <w:adjustRightInd w:val="0"/>
        <w:jc w:val="both"/>
        <w:rPr>
          <w:sz w:val="20"/>
          <w:szCs w:val="20"/>
        </w:rPr>
      </w:pPr>
      <w:r w:rsidRPr="00DF52A4">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F52A4">
        <w:rPr>
          <w:sz w:val="20"/>
          <w:szCs w:val="20"/>
          <w:shd w:val="clear" w:color="auto" w:fill="FFFFFF"/>
        </w:rPr>
        <w:t>извещении и (или) документации о закупке</w:t>
      </w:r>
      <w:r w:rsidRPr="00DF52A4">
        <w:rPr>
          <w:sz w:val="20"/>
          <w:szCs w:val="20"/>
        </w:rPr>
        <w:t>.</w:t>
      </w:r>
    </w:p>
    <w:p w14:paraId="1F12F816" w14:textId="77777777" w:rsidR="002E276D" w:rsidRPr="00DF52A4" w:rsidRDefault="002E276D" w:rsidP="002E276D">
      <w:pPr>
        <w:autoSpaceDE w:val="0"/>
        <w:autoSpaceDN w:val="0"/>
        <w:adjustRightInd w:val="0"/>
        <w:jc w:val="both"/>
        <w:rPr>
          <w:sz w:val="20"/>
          <w:szCs w:val="20"/>
        </w:rPr>
      </w:pPr>
      <w:r w:rsidRPr="00DF52A4">
        <w:rPr>
          <w:sz w:val="20"/>
          <w:szCs w:val="20"/>
        </w:rPr>
        <w:lastRenderedPageBreak/>
        <w:t xml:space="preserve">12.3. В случае если победитель </w:t>
      </w:r>
      <w:r w:rsidRPr="00DF52A4">
        <w:rPr>
          <w:sz w:val="20"/>
          <w:szCs w:val="20"/>
          <w:shd w:val="clear" w:color="auto" w:fill="FFFFFF"/>
        </w:rPr>
        <w:t>открытого запроса предложений</w:t>
      </w:r>
      <w:r w:rsidRPr="00DF52A4">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DF52A4" w:rsidRDefault="002E276D" w:rsidP="002E276D">
      <w:pPr>
        <w:autoSpaceDE w:val="0"/>
        <w:autoSpaceDN w:val="0"/>
        <w:adjustRightInd w:val="0"/>
        <w:jc w:val="both"/>
        <w:rPr>
          <w:sz w:val="20"/>
          <w:szCs w:val="20"/>
        </w:rPr>
      </w:pPr>
      <w:r w:rsidRPr="00DF52A4">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12.4.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F52A4">
        <w:rPr>
          <w:sz w:val="20"/>
          <w:szCs w:val="20"/>
          <w:shd w:val="clear" w:color="auto" w:fill="FFFFFF"/>
        </w:rPr>
        <w:t>открытого запроса предложений</w:t>
      </w:r>
      <w:r w:rsidRPr="00DF52A4">
        <w:rPr>
          <w:sz w:val="20"/>
          <w:szCs w:val="20"/>
        </w:rPr>
        <w:t xml:space="preserve">, от заключения договора,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w:t>
      </w:r>
    </w:p>
    <w:p w14:paraId="5B63F99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12.5. В случае если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77777777" w:rsidR="002E276D" w:rsidRPr="00DF52A4" w:rsidRDefault="002E276D" w:rsidP="002E276D">
      <w:pPr>
        <w:autoSpaceDE w:val="0"/>
        <w:autoSpaceDN w:val="0"/>
        <w:adjustRightInd w:val="0"/>
        <w:jc w:val="both"/>
        <w:rPr>
          <w:sz w:val="20"/>
          <w:szCs w:val="20"/>
        </w:rPr>
      </w:pPr>
      <w:r w:rsidRPr="00DF52A4">
        <w:rPr>
          <w:sz w:val="20"/>
          <w:szCs w:val="20"/>
        </w:rPr>
        <w:t>12.6.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7777777" w:rsidR="002E276D" w:rsidRPr="00DF52A4" w:rsidRDefault="002E276D" w:rsidP="002E276D">
      <w:pPr>
        <w:autoSpaceDE w:val="0"/>
        <w:autoSpaceDN w:val="0"/>
        <w:adjustRightInd w:val="0"/>
        <w:jc w:val="both"/>
        <w:rPr>
          <w:sz w:val="20"/>
          <w:szCs w:val="20"/>
        </w:rPr>
      </w:pPr>
      <w:r w:rsidRPr="00DF52A4">
        <w:rPr>
          <w:sz w:val="20"/>
          <w:szCs w:val="20"/>
        </w:rPr>
        <w:t>12.7. Заказчик вправе отказаться от заключения договора с участником закупки, обязанным заключить договор, в случаях:</w:t>
      </w:r>
    </w:p>
    <w:p w14:paraId="7824B9FE" w14:textId="77777777" w:rsidR="002E276D" w:rsidRPr="00DF52A4" w:rsidRDefault="002E276D" w:rsidP="002E276D">
      <w:pPr>
        <w:tabs>
          <w:tab w:val="left" w:pos="540"/>
          <w:tab w:val="num" w:pos="1080"/>
        </w:tabs>
        <w:jc w:val="both"/>
        <w:rPr>
          <w:sz w:val="20"/>
          <w:szCs w:val="20"/>
        </w:rPr>
      </w:pPr>
      <w:r w:rsidRPr="00DF52A4">
        <w:rPr>
          <w:sz w:val="20"/>
          <w:szCs w:val="20"/>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DF52A4" w:rsidRDefault="002E276D" w:rsidP="002E276D">
      <w:pPr>
        <w:tabs>
          <w:tab w:val="left" w:pos="0"/>
        </w:tabs>
        <w:jc w:val="both"/>
        <w:rPr>
          <w:sz w:val="20"/>
          <w:szCs w:val="20"/>
        </w:rPr>
      </w:pPr>
      <w:r w:rsidRPr="00DF52A4">
        <w:rPr>
          <w:sz w:val="20"/>
          <w:szCs w:val="20"/>
        </w:rPr>
        <w:t>- предоставления участником закупки, обязанным заключить договор, недостоверных сведений в заявке на участие в закупке.</w:t>
      </w:r>
    </w:p>
    <w:p w14:paraId="085997CD" w14:textId="77777777" w:rsidR="002E276D" w:rsidRPr="00DF52A4" w:rsidRDefault="002E276D" w:rsidP="002E276D">
      <w:pPr>
        <w:tabs>
          <w:tab w:val="left" w:pos="0"/>
        </w:tabs>
        <w:jc w:val="both"/>
        <w:rPr>
          <w:sz w:val="20"/>
          <w:szCs w:val="20"/>
        </w:rPr>
      </w:pPr>
      <w:r w:rsidRPr="00DF52A4">
        <w:rPr>
          <w:sz w:val="20"/>
          <w:szCs w:val="20"/>
        </w:rPr>
        <w:t xml:space="preserve">12.8.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F52A4">
        <w:rPr>
          <w:sz w:val="20"/>
          <w:szCs w:val="20"/>
          <w:lang w:val="en-US"/>
        </w:rPr>
        <w:t>N</w:t>
      </w:r>
      <w:r w:rsidRPr="00DF52A4">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66022760" w14:textId="078C4918" w:rsidR="000A72C5" w:rsidRPr="000637FC" w:rsidRDefault="002E276D" w:rsidP="000637FC">
      <w:pPr>
        <w:tabs>
          <w:tab w:val="left" w:pos="0"/>
        </w:tabs>
        <w:jc w:val="both"/>
        <w:rPr>
          <w:sz w:val="20"/>
          <w:szCs w:val="20"/>
        </w:rPr>
      </w:pPr>
      <w:r w:rsidRPr="00DF52A4">
        <w:rPr>
          <w:bCs/>
          <w:caps/>
          <w:sz w:val="20"/>
          <w:szCs w:val="20"/>
        </w:rPr>
        <w:t>12.9.</w:t>
      </w:r>
      <w:r w:rsidR="00251615">
        <w:rPr>
          <w:bCs/>
          <w:caps/>
          <w:sz w:val="20"/>
          <w:szCs w:val="20"/>
        </w:rPr>
        <w:t xml:space="preserve"> </w:t>
      </w:r>
      <w:r w:rsidRPr="00DF52A4">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699A7833"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7"/>
      <w:r w:rsidR="00115FAB">
        <w:rPr>
          <w:rFonts w:ascii="Times New Roman" w:hAnsi="Times New Roman" w:cs="Times New Roman"/>
          <w:b/>
        </w:rPr>
        <w:t>.</w:t>
      </w:r>
    </w:p>
    <w:p w14:paraId="7C8DD3D7" w14:textId="77777777" w:rsidR="00E27E77" w:rsidRPr="00DF52A4" w:rsidRDefault="00D50BA7" w:rsidP="00B93EF2">
      <w:pPr>
        <w:pStyle w:val="14"/>
        <w:spacing w:before="0" w:after="0"/>
        <w:jc w:val="both"/>
        <w:rPr>
          <w:sz w:val="20"/>
        </w:rPr>
      </w:pPr>
      <w:bookmarkStart w:id="8" w:name="_Toc290304510"/>
      <w:bookmarkStart w:id="9" w:name="_Toc308775100"/>
      <w:bookmarkStart w:id="10" w:name="_Toc178409389"/>
      <w:bookmarkStart w:id="11"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32640512" w14:textId="77777777" w:rsidR="00465848" w:rsidRDefault="00465848" w:rsidP="00B5124E">
      <w:pPr>
        <w:tabs>
          <w:tab w:val="num" w:pos="0"/>
        </w:tabs>
        <w:autoSpaceDE w:val="0"/>
        <w:autoSpaceDN w:val="0"/>
        <w:adjustRightInd w:val="0"/>
        <w:jc w:val="center"/>
        <w:rPr>
          <w:b/>
          <w:iCs/>
          <w:sz w:val="20"/>
          <w:szCs w:val="20"/>
        </w:rPr>
      </w:pPr>
    </w:p>
    <w:p w14:paraId="5EB16737" w14:textId="77777777" w:rsidR="00465848" w:rsidRDefault="00465848" w:rsidP="00B5124E">
      <w:pPr>
        <w:tabs>
          <w:tab w:val="num" w:pos="0"/>
        </w:tabs>
        <w:autoSpaceDE w:val="0"/>
        <w:autoSpaceDN w:val="0"/>
        <w:adjustRightInd w:val="0"/>
        <w:jc w:val="center"/>
        <w:rPr>
          <w:b/>
          <w:iCs/>
          <w:sz w:val="20"/>
          <w:szCs w:val="20"/>
        </w:rPr>
      </w:pPr>
    </w:p>
    <w:p w14:paraId="40634F24" w14:textId="77777777" w:rsidR="00465848" w:rsidRDefault="00465848" w:rsidP="00B5124E">
      <w:pPr>
        <w:tabs>
          <w:tab w:val="num" w:pos="0"/>
        </w:tabs>
        <w:autoSpaceDE w:val="0"/>
        <w:autoSpaceDN w:val="0"/>
        <w:adjustRightInd w:val="0"/>
        <w:jc w:val="center"/>
        <w:rPr>
          <w:b/>
          <w:iCs/>
          <w:sz w:val="20"/>
          <w:szCs w:val="20"/>
        </w:rPr>
      </w:pPr>
    </w:p>
    <w:p w14:paraId="748D4A58" w14:textId="1CDC97DC" w:rsidR="00465848" w:rsidRDefault="00465848" w:rsidP="00B5124E">
      <w:pPr>
        <w:tabs>
          <w:tab w:val="num" w:pos="0"/>
        </w:tabs>
        <w:autoSpaceDE w:val="0"/>
        <w:autoSpaceDN w:val="0"/>
        <w:adjustRightInd w:val="0"/>
        <w:jc w:val="center"/>
        <w:rPr>
          <w:b/>
          <w:iCs/>
          <w:sz w:val="20"/>
          <w:szCs w:val="20"/>
        </w:rPr>
      </w:pPr>
    </w:p>
    <w:p w14:paraId="55BA89D8" w14:textId="6892CF5A" w:rsidR="00D22953" w:rsidRDefault="00D22953" w:rsidP="00B5124E">
      <w:pPr>
        <w:tabs>
          <w:tab w:val="num" w:pos="0"/>
        </w:tabs>
        <w:autoSpaceDE w:val="0"/>
        <w:autoSpaceDN w:val="0"/>
        <w:adjustRightInd w:val="0"/>
        <w:jc w:val="center"/>
        <w:rPr>
          <w:b/>
          <w:iCs/>
          <w:sz w:val="20"/>
          <w:szCs w:val="20"/>
        </w:rPr>
      </w:pPr>
    </w:p>
    <w:p w14:paraId="5FBC421F" w14:textId="54418071" w:rsidR="00652CFF" w:rsidRDefault="00652CFF" w:rsidP="00CC094E">
      <w:pPr>
        <w:tabs>
          <w:tab w:val="num" w:pos="0"/>
        </w:tabs>
        <w:autoSpaceDE w:val="0"/>
        <w:autoSpaceDN w:val="0"/>
        <w:adjustRightInd w:val="0"/>
        <w:rPr>
          <w:b/>
          <w:iCs/>
          <w:sz w:val="20"/>
          <w:szCs w:val="20"/>
        </w:rPr>
      </w:pPr>
    </w:p>
    <w:p w14:paraId="6FE95F71" w14:textId="66FF5D92" w:rsidR="00652CFF" w:rsidRDefault="00652CFF" w:rsidP="00B5124E">
      <w:pPr>
        <w:tabs>
          <w:tab w:val="num" w:pos="0"/>
        </w:tabs>
        <w:autoSpaceDE w:val="0"/>
        <w:autoSpaceDN w:val="0"/>
        <w:adjustRightInd w:val="0"/>
        <w:jc w:val="center"/>
        <w:rPr>
          <w:b/>
          <w:iCs/>
          <w:sz w:val="20"/>
          <w:szCs w:val="20"/>
        </w:rPr>
      </w:pPr>
    </w:p>
    <w:p w14:paraId="6DB59D0D" w14:textId="6B56F4F4" w:rsidR="00652CFF" w:rsidRDefault="00652CFF" w:rsidP="00B5124E">
      <w:pPr>
        <w:tabs>
          <w:tab w:val="num" w:pos="0"/>
        </w:tabs>
        <w:autoSpaceDE w:val="0"/>
        <w:autoSpaceDN w:val="0"/>
        <w:adjustRightInd w:val="0"/>
        <w:jc w:val="center"/>
        <w:rPr>
          <w:b/>
          <w:iCs/>
          <w:sz w:val="20"/>
          <w:szCs w:val="20"/>
        </w:rPr>
      </w:pPr>
    </w:p>
    <w:p w14:paraId="020030F3" w14:textId="5C629AF0" w:rsidR="00652CFF" w:rsidRDefault="00652CFF" w:rsidP="00B5124E">
      <w:pPr>
        <w:tabs>
          <w:tab w:val="num" w:pos="0"/>
        </w:tabs>
        <w:autoSpaceDE w:val="0"/>
        <w:autoSpaceDN w:val="0"/>
        <w:adjustRightInd w:val="0"/>
        <w:jc w:val="center"/>
        <w:rPr>
          <w:b/>
          <w:iCs/>
          <w:sz w:val="20"/>
          <w:szCs w:val="20"/>
        </w:rPr>
      </w:pPr>
    </w:p>
    <w:p w14:paraId="4DDEE007" w14:textId="7A453A2A" w:rsidR="00652CFF" w:rsidRDefault="00652CFF" w:rsidP="00B5124E">
      <w:pPr>
        <w:tabs>
          <w:tab w:val="num" w:pos="0"/>
        </w:tabs>
        <w:autoSpaceDE w:val="0"/>
        <w:autoSpaceDN w:val="0"/>
        <w:adjustRightInd w:val="0"/>
        <w:jc w:val="center"/>
        <w:rPr>
          <w:b/>
          <w:iCs/>
          <w:sz w:val="20"/>
          <w:szCs w:val="20"/>
        </w:rPr>
      </w:pPr>
    </w:p>
    <w:p w14:paraId="4CD5645A" w14:textId="233A8571" w:rsidR="00652CFF" w:rsidRDefault="00652CFF" w:rsidP="00B5124E">
      <w:pPr>
        <w:tabs>
          <w:tab w:val="num" w:pos="0"/>
        </w:tabs>
        <w:autoSpaceDE w:val="0"/>
        <w:autoSpaceDN w:val="0"/>
        <w:adjustRightInd w:val="0"/>
        <w:jc w:val="center"/>
        <w:rPr>
          <w:b/>
          <w:iCs/>
          <w:sz w:val="20"/>
          <w:szCs w:val="20"/>
        </w:rPr>
      </w:pPr>
    </w:p>
    <w:p w14:paraId="171DF6C0" w14:textId="738FEE27" w:rsidR="00F60E38" w:rsidRDefault="00F60E38" w:rsidP="00B5124E">
      <w:pPr>
        <w:tabs>
          <w:tab w:val="num" w:pos="0"/>
        </w:tabs>
        <w:autoSpaceDE w:val="0"/>
        <w:autoSpaceDN w:val="0"/>
        <w:adjustRightInd w:val="0"/>
        <w:jc w:val="center"/>
        <w:rPr>
          <w:b/>
          <w:iCs/>
          <w:sz w:val="20"/>
          <w:szCs w:val="20"/>
        </w:rPr>
      </w:pPr>
    </w:p>
    <w:p w14:paraId="73B0362A" w14:textId="4A1AEDF5" w:rsidR="00F60E38" w:rsidRDefault="00F60E38" w:rsidP="00B5124E">
      <w:pPr>
        <w:tabs>
          <w:tab w:val="num" w:pos="0"/>
        </w:tabs>
        <w:autoSpaceDE w:val="0"/>
        <w:autoSpaceDN w:val="0"/>
        <w:adjustRightInd w:val="0"/>
        <w:jc w:val="center"/>
        <w:rPr>
          <w:b/>
          <w:iCs/>
          <w:sz w:val="20"/>
          <w:szCs w:val="20"/>
        </w:rPr>
      </w:pPr>
    </w:p>
    <w:p w14:paraId="06279DDC" w14:textId="7B715583" w:rsidR="00F60E38" w:rsidRDefault="00F60E38" w:rsidP="00B5124E">
      <w:pPr>
        <w:tabs>
          <w:tab w:val="num" w:pos="0"/>
        </w:tabs>
        <w:autoSpaceDE w:val="0"/>
        <w:autoSpaceDN w:val="0"/>
        <w:adjustRightInd w:val="0"/>
        <w:jc w:val="center"/>
        <w:rPr>
          <w:b/>
          <w:iCs/>
          <w:sz w:val="20"/>
          <w:szCs w:val="20"/>
        </w:rPr>
      </w:pPr>
    </w:p>
    <w:p w14:paraId="45EA7E72" w14:textId="63198230" w:rsidR="00EA13C6" w:rsidRDefault="00EA13C6" w:rsidP="00B5124E">
      <w:pPr>
        <w:tabs>
          <w:tab w:val="num" w:pos="0"/>
        </w:tabs>
        <w:autoSpaceDE w:val="0"/>
        <w:autoSpaceDN w:val="0"/>
        <w:adjustRightInd w:val="0"/>
        <w:jc w:val="center"/>
        <w:rPr>
          <w:b/>
          <w:iCs/>
          <w:sz w:val="20"/>
          <w:szCs w:val="20"/>
        </w:rPr>
      </w:pPr>
    </w:p>
    <w:p w14:paraId="64A458FB" w14:textId="0FF68475" w:rsidR="005F2396" w:rsidRDefault="005F2396" w:rsidP="00B5124E">
      <w:pPr>
        <w:tabs>
          <w:tab w:val="num" w:pos="0"/>
        </w:tabs>
        <w:autoSpaceDE w:val="0"/>
        <w:autoSpaceDN w:val="0"/>
        <w:adjustRightInd w:val="0"/>
        <w:jc w:val="center"/>
        <w:rPr>
          <w:b/>
          <w:iCs/>
          <w:sz w:val="20"/>
          <w:szCs w:val="20"/>
        </w:rPr>
      </w:pPr>
    </w:p>
    <w:p w14:paraId="7F4425DC" w14:textId="746D7350" w:rsidR="005F2396" w:rsidRDefault="005F2396" w:rsidP="00B5124E">
      <w:pPr>
        <w:tabs>
          <w:tab w:val="num" w:pos="0"/>
        </w:tabs>
        <w:autoSpaceDE w:val="0"/>
        <w:autoSpaceDN w:val="0"/>
        <w:adjustRightInd w:val="0"/>
        <w:jc w:val="center"/>
        <w:rPr>
          <w:b/>
          <w:iCs/>
          <w:sz w:val="20"/>
          <w:szCs w:val="20"/>
        </w:rPr>
      </w:pPr>
    </w:p>
    <w:p w14:paraId="25EDB0C9" w14:textId="77777777" w:rsidR="005F2396" w:rsidRDefault="005F2396" w:rsidP="00B5124E">
      <w:pPr>
        <w:tabs>
          <w:tab w:val="num" w:pos="0"/>
        </w:tabs>
        <w:autoSpaceDE w:val="0"/>
        <w:autoSpaceDN w:val="0"/>
        <w:adjustRightInd w:val="0"/>
        <w:jc w:val="center"/>
        <w:rPr>
          <w:b/>
          <w:iCs/>
          <w:sz w:val="20"/>
          <w:szCs w:val="20"/>
        </w:rPr>
      </w:pPr>
    </w:p>
    <w:p w14:paraId="6E08FF78" w14:textId="6A3D9FB1" w:rsidR="00EA13C6" w:rsidRDefault="00EA13C6" w:rsidP="00B5124E">
      <w:pPr>
        <w:tabs>
          <w:tab w:val="num" w:pos="0"/>
        </w:tabs>
        <w:autoSpaceDE w:val="0"/>
        <w:autoSpaceDN w:val="0"/>
        <w:adjustRightInd w:val="0"/>
        <w:jc w:val="center"/>
        <w:rPr>
          <w:b/>
          <w:iCs/>
          <w:sz w:val="20"/>
          <w:szCs w:val="20"/>
        </w:rPr>
      </w:pPr>
    </w:p>
    <w:p w14:paraId="5924484E" w14:textId="5FF6AD9A" w:rsidR="00EA13C6" w:rsidRDefault="00EA13C6" w:rsidP="00B5124E">
      <w:pPr>
        <w:tabs>
          <w:tab w:val="num" w:pos="0"/>
        </w:tabs>
        <w:autoSpaceDE w:val="0"/>
        <w:autoSpaceDN w:val="0"/>
        <w:adjustRightInd w:val="0"/>
        <w:jc w:val="center"/>
        <w:rPr>
          <w:b/>
          <w:iCs/>
          <w:sz w:val="20"/>
          <w:szCs w:val="20"/>
        </w:rPr>
      </w:pPr>
    </w:p>
    <w:p w14:paraId="156EE1E9" w14:textId="77777777" w:rsidR="00EA13C6" w:rsidRDefault="00EA13C6" w:rsidP="00B5124E">
      <w:pPr>
        <w:tabs>
          <w:tab w:val="num" w:pos="0"/>
        </w:tabs>
        <w:autoSpaceDE w:val="0"/>
        <w:autoSpaceDN w:val="0"/>
        <w:adjustRightInd w:val="0"/>
        <w:jc w:val="center"/>
        <w:rPr>
          <w:b/>
          <w:iCs/>
          <w:sz w:val="20"/>
          <w:szCs w:val="20"/>
        </w:rPr>
      </w:pPr>
    </w:p>
    <w:p w14:paraId="3DA69C9E" w14:textId="77777777" w:rsidR="00B07388" w:rsidRDefault="00B07388" w:rsidP="00BE6C07">
      <w:pPr>
        <w:tabs>
          <w:tab w:val="num" w:pos="0"/>
        </w:tabs>
        <w:autoSpaceDE w:val="0"/>
        <w:autoSpaceDN w:val="0"/>
        <w:adjustRightInd w:val="0"/>
        <w:rPr>
          <w:b/>
          <w:iCs/>
          <w:sz w:val="20"/>
          <w:szCs w:val="20"/>
        </w:rPr>
      </w:pPr>
    </w:p>
    <w:p w14:paraId="66870315" w14:textId="3BD31C29" w:rsidR="00D138C9" w:rsidRPr="00DF52A4" w:rsidRDefault="00D138C9" w:rsidP="00CC094E">
      <w:pPr>
        <w:tabs>
          <w:tab w:val="num" w:pos="0"/>
        </w:tabs>
        <w:autoSpaceDE w:val="0"/>
        <w:autoSpaceDN w:val="0"/>
        <w:adjustRightInd w:val="0"/>
        <w:jc w:val="center"/>
        <w:rPr>
          <w:b/>
          <w:iCs/>
          <w:sz w:val="20"/>
          <w:szCs w:val="20"/>
        </w:rPr>
      </w:pPr>
      <w:r w:rsidRPr="00DF52A4">
        <w:rPr>
          <w:b/>
          <w:iCs/>
          <w:sz w:val="20"/>
          <w:szCs w:val="20"/>
        </w:rPr>
        <w:lastRenderedPageBreak/>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8"/>
      <w:bookmarkEnd w:id="9"/>
    </w:p>
    <w:p w14:paraId="648E23BA" w14:textId="4FA2EDBF" w:rsidR="0054301E" w:rsidRDefault="00D138C9" w:rsidP="0054301E">
      <w:pPr>
        <w:ind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2" w:name="_Toc308775101"/>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948"/>
        <w:gridCol w:w="6804"/>
      </w:tblGrid>
      <w:tr w:rsidR="00717958" w:rsidRPr="00717958" w14:paraId="3767016F" w14:textId="77777777" w:rsidTr="00307CDA">
        <w:trPr>
          <w:trHeight w:val="416"/>
        </w:trPr>
        <w:tc>
          <w:tcPr>
            <w:tcW w:w="596" w:type="dxa"/>
            <w:vAlign w:val="center"/>
          </w:tcPr>
          <w:p w14:paraId="4E4FC1B3" w14:textId="77777777" w:rsidR="00717958" w:rsidRPr="00717958" w:rsidRDefault="00717958" w:rsidP="00717958">
            <w:pPr>
              <w:jc w:val="center"/>
              <w:rPr>
                <w:b/>
                <w:sz w:val="20"/>
                <w:szCs w:val="20"/>
              </w:rPr>
            </w:pPr>
            <w:bookmarkStart w:id="13" w:name="_Hlk97108212"/>
            <w:r w:rsidRPr="00717958">
              <w:rPr>
                <w:b/>
                <w:sz w:val="20"/>
                <w:szCs w:val="20"/>
              </w:rPr>
              <w:t>№</w:t>
            </w:r>
          </w:p>
          <w:p w14:paraId="64C6D75A" w14:textId="77777777" w:rsidR="00717958" w:rsidRPr="00717958" w:rsidRDefault="00717958" w:rsidP="00717958">
            <w:pPr>
              <w:jc w:val="center"/>
              <w:rPr>
                <w:b/>
                <w:sz w:val="20"/>
                <w:szCs w:val="20"/>
              </w:rPr>
            </w:pPr>
            <w:r w:rsidRPr="00717958">
              <w:rPr>
                <w:b/>
                <w:sz w:val="20"/>
                <w:szCs w:val="20"/>
              </w:rPr>
              <w:t>п/п</w:t>
            </w:r>
          </w:p>
        </w:tc>
        <w:tc>
          <w:tcPr>
            <w:tcW w:w="2948" w:type="dxa"/>
          </w:tcPr>
          <w:p w14:paraId="3B40840B" w14:textId="77777777" w:rsidR="00717958" w:rsidRPr="00717958" w:rsidRDefault="00717958" w:rsidP="00717958">
            <w:pPr>
              <w:jc w:val="center"/>
              <w:rPr>
                <w:b/>
                <w:sz w:val="20"/>
                <w:szCs w:val="20"/>
              </w:rPr>
            </w:pPr>
            <w:r w:rsidRPr="00717958">
              <w:rPr>
                <w:b/>
                <w:sz w:val="20"/>
                <w:szCs w:val="20"/>
              </w:rPr>
              <w:t>Наименование</w:t>
            </w:r>
          </w:p>
        </w:tc>
        <w:tc>
          <w:tcPr>
            <w:tcW w:w="6804" w:type="dxa"/>
          </w:tcPr>
          <w:p w14:paraId="35166680" w14:textId="77777777" w:rsidR="00717958" w:rsidRPr="00717958" w:rsidRDefault="00717958" w:rsidP="00717958">
            <w:pPr>
              <w:jc w:val="center"/>
              <w:rPr>
                <w:b/>
                <w:sz w:val="20"/>
                <w:szCs w:val="20"/>
              </w:rPr>
            </w:pPr>
            <w:r w:rsidRPr="00717958">
              <w:rPr>
                <w:b/>
                <w:sz w:val="20"/>
                <w:szCs w:val="20"/>
              </w:rPr>
              <w:t>Информация</w:t>
            </w:r>
          </w:p>
        </w:tc>
      </w:tr>
      <w:tr w:rsidR="00717958" w:rsidRPr="00717958" w14:paraId="1FCBBDD1" w14:textId="77777777" w:rsidTr="00307CDA">
        <w:trPr>
          <w:cantSplit/>
          <w:trHeight w:val="1006"/>
        </w:trPr>
        <w:tc>
          <w:tcPr>
            <w:tcW w:w="596" w:type="dxa"/>
            <w:vAlign w:val="center"/>
          </w:tcPr>
          <w:p w14:paraId="05AEDD5D" w14:textId="77777777" w:rsidR="00717958" w:rsidRPr="00717958" w:rsidRDefault="00717958" w:rsidP="00717958">
            <w:pPr>
              <w:jc w:val="center"/>
              <w:rPr>
                <w:b/>
                <w:bCs/>
                <w:sz w:val="20"/>
                <w:szCs w:val="20"/>
              </w:rPr>
            </w:pPr>
            <w:r w:rsidRPr="00717958">
              <w:rPr>
                <w:b/>
                <w:bCs/>
                <w:sz w:val="20"/>
                <w:szCs w:val="20"/>
              </w:rPr>
              <w:t>1</w:t>
            </w:r>
          </w:p>
        </w:tc>
        <w:tc>
          <w:tcPr>
            <w:tcW w:w="2948" w:type="dxa"/>
            <w:vAlign w:val="center"/>
          </w:tcPr>
          <w:p w14:paraId="206EEAB1" w14:textId="77777777" w:rsidR="00717958" w:rsidRPr="00717958" w:rsidRDefault="00717958" w:rsidP="00717958">
            <w:pPr>
              <w:rPr>
                <w:b/>
                <w:sz w:val="20"/>
                <w:szCs w:val="20"/>
              </w:rPr>
            </w:pPr>
            <w:r w:rsidRPr="00717958">
              <w:rPr>
                <w:b/>
                <w:bCs/>
                <w:sz w:val="20"/>
                <w:szCs w:val="20"/>
              </w:rPr>
              <w:t>Наименование и адрес Заказчика</w:t>
            </w:r>
            <w:r w:rsidRPr="00717958">
              <w:rPr>
                <w:b/>
                <w:sz w:val="20"/>
                <w:szCs w:val="20"/>
              </w:rPr>
              <w:t>:</w:t>
            </w:r>
          </w:p>
          <w:p w14:paraId="5A2E3ABA" w14:textId="77777777" w:rsidR="00717958" w:rsidRPr="00717958" w:rsidRDefault="00717958" w:rsidP="00717958">
            <w:pPr>
              <w:rPr>
                <w:b/>
                <w:sz w:val="20"/>
                <w:szCs w:val="20"/>
              </w:rPr>
            </w:pPr>
          </w:p>
        </w:tc>
        <w:tc>
          <w:tcPr>
            <w:tcW w:w="6804" w:type="dxa"/>
          </w:tcPr>
          <w:p w14:paraId="3A8FD4C7" w14:textId="77777777" w:rsidR="00717958" w:rsidRPr="00717958" w:rsidRDefault="00717958" w:rsidP="00717958">
            <w:pPr>
              <w:jc w:val="both"/>
              <w:rPr>
                <w:sz w:val="20"/>
                <w:szCs w:val="20"/>
              </w:rPr>
            </w:pPr>
            <w:r w:rsidRPr="00717958">
              <w:rPr>
                <w:sz w:val="20"/>
                <w:szCs w:val="20"/>
              </w:rPr>
              <w:t>АО «ЛЕНМОРНИИПРОЕКТ»</w:t>
            </w:r>
          </w:p>
          <w:p w14:paraId="3AE29CA7" w14:textId="77777777" w:rsidR="00717958" w:rsidRPr="00717958" w:rsidRDefault="00717958" w:rsidP="00717958">
            <w:pPr>
              <w:jc w:val="both"/>
              <w:rPr>
                <w:sz w:val="20"/>
                <w:szCs w:val="20"/>
              </w:rPr>
            </w:pPr>
            <w:r w:rsidRPr="00717958">
              <w:rPr>
                <w:sz w:val="20"/>
                <w:szCs w:val="20"/>
              </w:rPr>
              <w:t>Адрес: Российская Федерация, 198035, Санкт-Петербург, Межевой канал, д. 3, к. 2</w:t>
            </w:r>
          </w:p>
          <w:p w14:paraId="22A07BA6" w14:textId="77777777" w:rsidR="00717958" w:rsidRPr="00717958" w:rsidRDefault="00717958" w:rsidP="00717958">
            <w:pPr>
              <w:jc w:val="both"/>
              <w:rPr>
                <w:sz w:val="20"/>
                <w:szCs w:val="20"/>
              </w:rPr>
            </w:pPr>
            <w:r w:rsidRPr="00717958">
              <w:rPr>
                <w:sz w:val="20"/>
                <w:szCs w:val="20"/>
              </w:rPr>
              <w:t xml:space="preserve">сайт Заказчика - www.lenmor.ru </w:t>
            </w:r>
          </w:p>
          <w:p w14:paraId="01B46600" w14:textId="77777777" w:rsidR="00717958" w:rsidRPr="00717958" w:rsidRDefault="00717958" w:rsidP="00717958">
            <w:pPr>
              <w:jc w:val="both"/>
              <w:rPr>
                <w:sz w:val="20"/>
                <w:szCs w:val="20"/>
              </w:rPr>
            </w:pPr>
            <w:r w:rsidRPr="00717958">
              <w:rPr>
                <w:sz w:val="20"/>
                <w:szCs w:val="20"/>
              </w:rPr>
              <w:t xml:space="preserve">Закупочная документация размещена в единой информационной системе в сфере закупок - http://www.zakupki.gov.ru </w:t>
            </w:r>
          </w:p>
          <w:p w14:paraId="00B9C78D" w14:textId="77777777" w:rsidR="00717958" w:rsidRPr="00717958" w:rsidRDefault="00717958" w:rsidP="00717958">
            <w:pPr>
              <w:jc w:val="both"/>
              <w:rPr>
                <w:sz w:val="20"/>
                <w:szCs w:val="20"/>
              </w:rPr>
            </w:pPr>
            <w:r w:rsidRPr="00717958">
              <w:rPr>
                <w:sz w:val="20"/>
                <w:szCs w:val="20"/>
              </w:rPr>
              <w:t xml:space="preserve">Адрес электронной почты Заказчика: </w:t>
            </w:r>
            <w:r w:rsidRPr="00717958">
              <w:rPr>
                <w:b/>
                <w:bCs/>
                <w:sz w:val="20"/>
                <w:szCs w:val="20"/>
                <w:lang w:val="en-US"/>
              </w:rPr>
              <w:t>zakupki</w:t>
            </w:r>
            <w:r w:rsidRPr="00717958">
              <w:rPr>
                <w:b/>
                <w:bCs/>
                <w:sz w:val="20"/>
                <w:szCs w:val="20"/>
              </w:rPr>
              <w:t>@</w:t>
            </w:r>
            <w:r w:rsidRPr="00717958">
              <w:rPr>
                <w:b/>
                <w:bCs/>
                <w:sz w:val="20"/>
                <w:szCs w:val="20"/>
                <w:lang w:val="en-US"/>
              </w:rPr>
              <w:t>lenmor</w:t>
            </w:r>
            <w:r w:rsidRPr="00717958">
              <w:rPr>
                <w:b/>
                <w:bCs/>
                <w:sz w:val="20"/>
                <w:szCs w:val="20"/>
              </w:rPr>
              <w:t>.</w:t>
            </w:r>
            <w:r w:rsidRPr="00717958">
              <w:rPr>
                <w:b/>
                <w:bCs/>
                <w:sz w:val="20"/>
                <w:szCs w:val="20"/>
                <w:lang w:val="en-US"/>
              </w:rPr>
              <w:t>ru</w:t>
            </w:r>
          </w:p>
          <w:p w14:paraId="72290C84" w14:textId="77777777" w:rsidR="00717958" w:rsidRPr="00717958" w:rsidRDefault="00717958" w:rsidP="00717958">
            <w:pPr>
              <w:jc w:val="both"/>
              <w:rPr>
                <w:sz w:val="20"/>
                <w:szCs w:val="20"/>
              </w:rPr>
            </w:pPr>
            <w:r w:rsidRPr="00717958">
              <w:rPr>
                <w:sz w:val="20"/>
                <w:szCs w:val="20"/>
              </w:rPr>
              <w:t xml:space="preserve">Контактное лицо: </w:t>
            </w:r>
          </w:p>
          <w:p w14:paraId="2BD21FCE" w14:textId="77777777" w:rsidR="00717958" w:rsidRPr="00717958" w:rsidRDefault="00717958" w:rsidP="00717958">
            <w:pPr>
              <w:jc w:val="both"/>
              <w:rPr>
                <w:sz w:val="20"/>
                <w:szCs w:val="20"/>
              </w:rPr>
            </w:pPr>
            <w:r w:rsidRPr="00717958">
              <w:rPr>
                <w:sz w:val="20"/>
                <w:szCs w:val="20"/>
              </w:rPr>
              <w:t xml:space="preserve">Васильева Екатерина Сергеевна тел. (812) 680-07-00, доб. 216 (технические вопросы); </w:t>
            </w:r>
          </w:p>
          <w:p w14:paraId="371AF23C" w14:textId="77777777" w:rsidR="00717958" w:rsidRPr="00717958" w:rsidRDefault="00717958" w:rsidP="00717958">
            <w:pPr>
              <w:jc w:val="both"/>
              <w:rPr>
                <w:sz w:val="20"/>
                <w:szCs w:val="20"/>
              </w:rPr>
            </w:pPr>
            <w:r w:rsidRPr="00717958">
              <w:rPr>
                <w:sz w:val="20"/>
                <w:szCs w:val="20"/>
              </w:rPr>
              <w:t>Тендерный отдел: (вопросы по оформлению заявки) тел. (812) 680-07-34, тел. (812) 680-07-00, доб. 148,149 тел./факс (812) 680-07-20.</w:t>
            </w:r>
          </w:p>
        </w:tc>
      </w:tr>
      <w:tr w:rsidR="00717958" w:rsidRPr="00717958" w14:paraId="0C6B11F5" w14:textId="77777777" w:rsidTr="00307CDA">
        <w:trPr>
          <w:cantSplit/>
          <w:trHeight w:val="692"/>
        </w:trPr>
        <w:tc>
          <w:tcPr>
            <w:tcW w:w="596" w:type="dxa"/>
            <w:vAlign w:val="center"/>
          </w:tcPr>
          <w:p w14:paraId="663DC27B" w14:textId="77777777" w:rsidR="00717958" w:rsidRPr="00717958" w:rsidRDefault="00717958" w:rsidP="00717958">
            <w:pPr>
              <w:jc w:val="center"/>
              <w:rPr>
                <w:b/>
                <w:bCs/>
                <w:sz w:val="20"/>
                <w:szCs w:val="20"/>
              </w:rPr>
            </w:pPr>
            <w:r w:rsidRPr="00717958">
              <w:rPr>
                <w:b/>
                <w:bCs/>
                <w:sz w:val="20"/>
                <w:szCs w:val="20"/>
              </w:rPr>
              <w:t>2</w:t>
            </w:r>
          </w:p>
        </w:tc>
        <w:tc>
          <w:tcPr>
            <w:tcW w:w="2948" w:type="dxa"/>
            <w:vAlign w:val="center"/>
          </w:tcPr>
          <w:p w14:paraId="6A5AD46E" w14:textId="77777777" w:rsidR="00717958" w:rsidRPr="00717958" w:rsidRDefault="00717958" w:rsidP="00717958">
            <w:pPr>
              <w:rPr>
                <w:b/>
                <w:sz w:val="20"/>
                <w:szCs w:val="20"/>
              </w:rPr>
            </w:pPr>
            <w:r w:rsidRPr="00717958">
              <w:rPr>
                <w:b/>
                <w:bCs/>
                <w:sz w:val="20"/>
                <w:szCs w:val="20"/>
              </w:rPr>
              <w:t>Наименование открытого запроса предложений:</w:t>
            </w:r>
          </w:p>
        </w:tc>
        <w:tc>
          <w:tcPr>
            <w:tcW w:w="6804" w:type="dxa"/>
          </w:tcPr>
          <w:p w14:paraId="39946172" w14:textId="77777777" w:rsidR="00717958" w:rsidRPr="00717958" w:rsidRDefault="00717958" w:rsidP="00717958">
            <w:pPr>
              <w:suppressAutoHyphens/>
              <w:jc w:val="both"/>
              <w:rPr>
                <w:b/>
                <w:i/>
                <w:sz w:val="20"/>
                <w:szCs w:val="20"/>
              </w:rPr>
            </w:pPr>
            <w:r w:rsidRPr="00717958">
              <w:rPr>
                <w:b/>
                <w:i/>
                <w:sz w:val="20"/>
                <w:szCs w:val="20"/>
              </w:rPr>
              <w:t>«Предоставление Застрахованным лицам медицинских услуг в соответствии с условиями Договора и Программами добровольного медицинского страхования»</w:t>
            </w:r>
          </w:p>
        </w:tc>
      </w:tr>
      <w:tr w:rsidR="00717958" w:rsidRPr="00717958" w14:paraId="0CBA6341" w14:textId="77777777" w:rsidTr="00307CDA">
        <w:trPr>
          <w:trHeight w:val="70"/>
        </w:trPr>
        <w:tc>
          <w:tcPr>
            <w:tcW w:w="596" w:type="dxa"/>
            <w:vAlign w:val="center"/>
          </w:tcPr>
          <w:p w14:paraId="029C98AF" w14:textId="77777777" w:rsidR="00717958" w:rsidRPr="00717958" w:rsidRDefault="00717958" w:rsidP="00717958">
            <w:pPr>
              <w:jc w:val="center"/>
              <w:rPr>
                <w:b/>
                <w:bCs/>
                <w:sz w:val="20"/>
                <w:szCs w:val="20"/>
              </w:rPr>
            </w:pPr>
            <w:r w:rsidRPr="00717958">
              <w:rPr>
                <w:b/>
                <w:bCs/>
                <w:sz w:val="20"/>
                <w:szCs w:val="20"/>
              </w:rPr>
              <w:t>3</w:t>
            </w:r>
          </w:p>
        </w:tc>
        <w:tc>
          <w:tcPr>
            <w:tcW w:w="2948" w:type="dxa"/>
            <w:vAlign w:val="center"/>
          </w:tcPr>
          <w:p w14:paraId="4C9A1949" w14:textId="77777777" w:rsidR="00717958" w:rsidRPr="00717958" w:rsidRDefault="00717958" w:rsidP="00717958">
            <w:pPr>
              <w:rPr>
                <w:b/>
                <w:sz w:val="20"/>
                <w:szCs w:val="20"/>
              </w:rPr>
            </w:pPr>
            <w:r w:rsidRPr="00717958">
              <w:rPr>
                <w:b/>
                <w:bCs/>
                <w:sz w:val="20"/>
                <w:szCs w:val="20"/>
              </w:rPr>
              <w:t>Сроки оказания услуг:</w:t>
            </w:r>
          </w:p>
        </w:tc>
        <w:tc>
          <w:tcPr>
            <w:tcW w:w="6804" w:type="dxa"/>
          </w:tcPr>
          <w:p w14:paraId="4EC8E9B3" w14:textId="77777777" w:rsidR="00717958" w:rsidRPr="00717958" w:rsidRDefault="00717958" w:rsidP="00717958">
            <w:pPr>
              <w:shd w:val="clear" w:color="auto" w:fill="FFFFFF"/>
              <w:autoSpaceDE w:val="0"/>
              <w:autoSpaceDN w:val="0"/>
              <w:adjustRightInd w:val="0"/>
              <w:jc w:val="both"/>
              <w:rPr>
                <w:sz w:val="20"/>
                <w:szCs w:val="20"/>
              </w:rPr>
            </w:pPr>
            <w:r w:rsidRPr="00717958">
              <w:rPr>
                <w:sz w:val="20"/>
                <w:szCs w:val="20"/>
              </w:rPr>
              <w:t>Один календарный год с момента заключения договора</w:t>
            </w:r>
          </w:p>
        </w:tc>
      </w:tr>
      <w:tr w:rsidR="00717958" w:rsidRPr="00717958" w14:paraId="77E4A48B" w14:textId="77777777" w:rsidTr="00307CDA">
        <w:trPr>
          <w:trHeight w:val="86"/>
        </w:trPr>
        <w:tc>
          <w:tcPr>
            <w:tcW w:w="596" w:type="dxa"/>
            <w:vAlign w:val="center"/>
          </w:tcPr>
          <w:p w14:paraId="657E6551" w14:textId="77777777" w:rsidR="00717958" w:rsidRPr="00717958" w:rsidRDefault="00717958" w:rsidP="00717958">
            <w:pPr>
              <w:jc w:val="center"/>
              <w:rPr>
                <w:b/>
                <w:bCs/>
                <w:sz w:val="20"/>
                <w:szCs w:val="20"/>
              </w:rPr>
            </w:pPr>
            <w:r w:rsidRPr="00717958">
              <w:rPr>
                <w:b/>
                <w:bCs/>
                <w:sz w:val="20"/>
                <w:szCs w:val="20"/>
              </w:rPr>
              <w:t>4</w:t>
            </w:r>
          </w:p>
        </w:tc>
        <w:tc>
          <w:tcPr>
            <w:tcW w:w="2948" w:type="dxa"/>
            <w:vAlign w:val="center"/>
          </w:tcPr>
          <w:p w14:paraId="3D01B0D0" w14:textId="77777777" w:rsidR="00717958" w:rsidRPr="00717958" w:rsidRDefault="00717958" w:rsidP="00717958">
            <w:pPr>
              <w:rPr>
                <w:b/>
                <w:bCs/>
                <w:sz w:val="20"/>
                <w:szCs w:val="20"/>
              </w:rPr>
            </w:pPr>
            <w:r w:rsidRPr="00717958">
              <w:rPr>
                <w:b/>
                <w:bCs/>
                <w:sz w:val="20"/>
                <w:szCs w:val="20"/>
              </w:rPr>
              <w:t>Место оказания услуг:</w:t>
            </w:r>
          </w:p>
        </w:tc>
        <w:tc>
          <w:tcPr>
            <w:tcW w:w="6804" w:type="dxa"/>
          </w:tcPr>
          <w:p w14:paraId="04E8F3FB" w14:textId="77777777" w:rsidR="00717958" w:rsidRPr="00717958" w:rsidRDefault="00717958" w:rsidP="00717958">
            <w:pPr>
              <w:shd w:val="clear" w:color="auto" w:fill="FFFFFF"/>
              <w:autoSpaceDE w:val="0"/>
              <w:autoSpaceDN w:val="0"/>
              <w:adjustRightInd w:val="0"/>
              <w:jc w:val="both"/>
              <w:rPr>
                <w:sz w:val="20"/>
                <w:szCs w:val="20"/>
              </w:rPr>
            </w:pPr>
            <w:r w:rsidRPr="00717958">
              <w:rPr>
                <w:sz w:val="20"/>
                <w:szCs w:val="20"/>
              </w:rPr>
              <w:t>В соответствии с условиями Технического Задания (Приложение № 1 к Документации)</w:t>
            </w:r>
          </w:p>
        </w:tc>
      </w:tr>
      <w:tr w:rsidR="00717958" w:rsidRPr="00717958" w14:paraId="64880CC6" w14:textId="77777777" w:rsidTr="00307CDA">
        <w:trPr>
          <w:trHeight w:val="840"/>
        </w:trPr>
        <w:tc>
          <w:tcPr>
            <w:tcW w:w="596" w:type="dxa"/>
            <w:vAlign w:val="center"/>
          </w:tcPr>
          <w:p w14:paraId="198969D3" w14:textId="77777777" w:rsidR="00717958" w:rsidRPr="00717958" w:rsidRDefault="00717958" w:rsidP="00717958">
            <w:pPr>
              <w:jc w:val="center"/>
              <w:rPr>
                <w:b/>
                <w:bCs/>
                <w:sz w:val="20"/>
                <w:szCs w:val="20"/>
              </w:rPr>
            </w:pPr>
            <w:r w:rsidRPr="00717958">
              <w:rPr>
                <w:b/>
                <w:bCs/>
                <w:sz w:val="20"/>
                <w:szCs w:val="20"/>
              </w:rPr>
              <w:t>5</w:t>
            </w:r>
          </w:p>
        </w:tc>
        <w:tc>
          <w:tcPr>
            <w:tcW w:w="2948" w:type="dxa"/>
            <w:vAlign w:val="center"/>
          </w:tcPr>
          <w:p w14:paraId="47AD8AE9" w14:textId="77777777" w:rsidR="00717958" w:rsidRPr="00717958" w:rsidRDefault="00717958" w:rsidP="00717958">
            <w:pPr>
              <w:rPr>
                <w:b/>
                <w:bCs/>
                <w:sz w:val="20"/>
                <w:szCs w:val="20"/>
              </w:rPr>
            </w:pPr>
            <w:r w:rsidRPr="00717958">
              <w:rPr>
                <w:b/>
                <w:bCs/>
                <w:sz w:val="20"/>
                <w:szCs w:val="20"/>
              </w:rPr>
              <w:t>Сведения о начальной (максимальной) цене договора (страховая премия):</w:t>
            </w:r>
          </w:p>
        </w:tc>
        <w:tc>
          <w:tcPr>
            <w:tcW w:w="6804" w:type="dxa"/>
            <w:vAlign w:val="center"/>
          </w:tcPr>
          <w:p w14:paraId="698A19B4" w14:textId="77777777" w:rsidR="00EA13C6" w:rsidRDefault="00EA13C6" w:rsidP="00717958">
            <w:pPr>
              <w:jc w:val="both"/>
              <w:rPr>
                <w:b/>
                <w:color w:val="000000"/>
                <w:sz w:val="20"/>
                <w:szCs w:val="20"/>
              </w:rPr>
            </w:pPr>
          </w:p>
          <w:p w14:paraId="67B6DC84" w14:textId="43FA0477" w:rsidR="00717958" w:rsidRPr="00717958" w:rsidRDefault="00717958" w:rsidP="00717958">
            <w:pPr>
              <w:jc w:val="both"/>
              <w:rPr>
                <w:color w:val="000000"/>
                <w:sz w:val="20"/>
                <w:szCs w:val="20"/>
              </w:rPr>
            </w:pPr>
            <w:r w:rsidRPr="00717958">
              <w:rPr>
                <w:b/>
                <w:color w:val="000000"/>
                <w:sz w:val="20"/>
                <w:szCs w:val="20"/>
              </w:rPr>
              <w:t xml:space="preserve">5 981 940,00 </w:t>
            </w:r>
            <w:r w:rsidRPr="00717958">
              <w:rPr>
                <w:b/>
                <w:bCs/>
                <w:color w:val="000000"/>
                <w:sz w:val="20"/>
                <w:szCs w:val="20"/>
              </w:rPr>
              <w:t>руб.</w:t>
            </w:r>
            <w:r w:rsidRPr="00717958">
              <w:rPr>
                <w:color w:val="000000"/>
                <w:sz w:val="20"/>
                <w:szCs w:val="20"/>
              </w:rPr>
              <w:t xml:space="preserve"> (пять миллионов девятьсот восемьдесят одна тысяча девятьсот сорок рублей 00 копеек), НДС не облагается </w:t>
            </w:r>
            <w:r w:rsidR="00EA13C6" w:rsidRPr="00EA13C6">
              <w:rPr>
                <w:color w:val="000000"/>
                <w:sz w:val="20"/>
                <w:szCs w:val="20"/>
              </w:rPr>
              <w:t>в соответствии с пп. 7 ч. 3 ст. 149 Налогового кодекса Российской Федерации</w:t>
            </w:r>
          </w:p>
          <w:p w14:paraId="6D36A5EB" w14:textId="77777777" w:rsidR="00717958" w:rsidRPr="00717958" w:rsidRDefault="00717958" w:rsidP="00717958">
            <w:pPr>
              <w:jc w:val="both"/>
              <w:rPr>
                <w:i/>
                <w:color w:val="000000"/>
                <w:sz w:val="20"/>
                <w:szCs w:val="20"/>
              </w:rPr>
            </w:pPr>
          </w:p>
        </w:tc>
      </w:tr>
      <w:tr w:rsidR="00717958" w:rsidRPr="00717958" w14:paraId="236249F5" w14:textId="77777777" w:rsidTr="00307CDA">
        <w:trPr>
          <w:trHeight w:val="340"/>
        </w:trPr>
        <w:tc>
          <w:tcPr>
            <w:tcW w:w="596" w:type="dxa"/>
            <w:vAlign w:val="center"/>
          </w:tcPr>
          <w:p w14:paraId="525EF10E" w14:textId="77777777" w:rsidR="00717958" w:rsidRPr="00717958" w:rsidRDefault="00717958" w:rsidP="00717958">
            <w:pPr>
              <w:jc w:val="center"/>
              <w:rPr>
                <w:b/>
                <w:bCs/>
                <w:sz w:val="20"/>
                <w:szCs w:val="20"/>
              </w:rPr>
            </w:pPr>
            <w:r w:rsidRPr="00717958">
              <w:rPr>
                <w:b/>
                <w:bCs/>
                <w:sz w:val="20"/>
                <w:szCs w:val="20"/>
              </w:rPr>
              <w:t>6</w:t>
            </w:r>
          </w:p>
        </w:tc>
        <w:tc>
          <w:tcPr>
            <w:tcW w:w="2948" w:type="dxa"/>
            <w:vAlign w:val="center"/>
          </w:tcPr>
          <w:p w14:paraId="1F5279DC" w14:textId="77777777" w:rsidR="00717958" w:rsidRPr="00717958" w:rsidRDefault="00717958" w:rsidP="00717958">
            <w:pPr>
              <w:rPr>
                <w:b/>
                <w:bCs/>
                <w:sz w:val="20"/>
                <w:szCs w:val="20"/>
                <w:lang w:eastAsia="en-US"/>
              </w:rPr>
            </w:pPr>
            <w:r w:rsidRPr="00717958">
              <w:rPr>
                <w:b/>
                <w:bCs/>
                <w:sz w:val="20"/>
                <w:szCs w:val="20"/>
                <w:lang w:eastAsia="en-US"/>
              </w:rPr>
              <w:t>Обоснование начальной (максимальной) цены договора (страховая премия):</w:t>
            </w:r>
          </w:p>
        </w:tc>
        <w:tc>
          <w:tcPr>
            <w:tcW w:w="6804" w:type="dxa"/>
          </w:tcPr>
          <w:p w14:paraId="3A19A33F" w14:textId="77777777" w:rsidR="00717958" w:rsidRPr="00717958" w:rsidRDefault="00717958" w:rsidP="00717958">
            <w:pPr>
              <w:ind w:left="34"/>
              <w:contextualSpacing/>
              <w:jc w:val="both"/>
              <w:rPr>
                <w:color w:val="000000"/>
                <w:sz w:val="20"/>
                <w:szCs w:val="20"/>
              </w:rPr>
            </w:pPr>
            <w:r w:rsidRPr="00717958">
              <w:rPr>
                <w:color w:val="000000"/>
                <w:sz w:val="20"/>
                <w:szCs w:val="20"/>
              </w:rPr>
              <w:t>Начальная (максимальная) цена была определена методом сопоставимых рыночных цен.</w:t>
            </w:r>
          </w:p>
          <w:p w14:paraId="049875D1" w14:textId="77777777" w:rsidR="00717958" w:rsidRPr="00717958" w:rsidRDefault="00717958" w:rsidP="00717958">
            <w:pPr>
              <w:ind w:left="34"/>
              <w:contextualSpacing/>
              <w:jc w:val="both"/>
              <w:rPr>
                <w:color w:val="000000"/>
                <w:sz w:val="20"/>
                <w:szCs w:val="20"/>
              </w:rPr>
            </w:pPr>
            <w:r w:rsidRPr="00717958">
              <w:rPr>
                <w:color w:val="000000"/>
                <w:sz w:val="20"/>
                <w:szCs w:val="20"/>
              </w:rPr>
              <w:t xml:space="preserve">Было предоставлено 2 технико-коммерческих предложений (ТКП): </w:t>
            </w:r>
          </w:p>
          <w:p w14:paraId="67EC82CE" w14:textId="77777777" w:rsidR="00717958" w:rsidRPr="00717958" w:rsidRDefault="00717958" w:rsidP="00717958">
            <w:pPr>
              <w:ind w:left="34"/>
              <w:contextualSpacing/>
              <w:jc w:val="both"/>
              <w:rPr>
                <w:color w:val="000000"/>
                <w:sz w:val="20"/>
                <w:szCs w:val="20"/>
              </w:rPr>
            </w:pPr>
            <w:r w:rsidRPr="00717958">
              <w:rPr>
                <w:color w:val="000000"/>
                <w:sz w:val="20"/>
                <w:szCs w:val="20"/>
              </w:rPr>
              <w:t>ТКП № 1 – 5 981 940,00 рублей, НДС не облагается;</w:t>
            </w:r>
          </w:p>
          <w:p w14:paraId="7762F54B" w14:textId="77777777" w:rsidR="00717958" w:rsidRPr="00717958" w:rsidRDefault="00717958" w:rsidP="00717958">
            <w:pPr>
              <w:ind w:left="34"/>
              <w:contextualSpacing/>
              <w:jc w:val="both"/>
              <w:rPr>
                <w:color w:val="000000"/>
                <w:sz w:val="20"/>
                <w:szCs w:val="20"/>
              </w:rPr>
            </w:pPr>
            <w:r w:rsidRPr="00717958">
              <w:rPr>
                <w:color w:val="000000"/>
                <w:sz w:val="20"/>
                <w:szCs w:val="20"/>
              </w:rPr>
              <w:t>ТКП № 2 – 7 568 859,00 рублей, НДС не облагается.</w:t>
            </w:r>
          </w:p>
          <w:p w14:paraId="2A6943FF" w14:textId="77777777" w:rsidR="00717958" w:rsidRPr="00717958" w:rsidRDefault="00717958" w:rsidP="00717958">
            <w:pPr>
              <w:jc w:val="both"/>
              <w:rPr>
                <w:sz w:val="20"/>
                <w:szCs w:val="20"/>
              </w:rPr>
            </w:pPr>
            <w:r w:rsidRPr="00717958">
              <w:rPr>
                <w:color w:val="000000"/>
                <w:sz w:val="20"/>
                <w:szCs w:val="20"/>
              </w:rPr>
              <w:t>Начальная (максимальная) цена договора была установлена по наименьшему ценовому предложению.</w:t>
            </w:r>
          </w:p>
        </w:tc>
      </w:tr>
      <w:tr w:rsidR="00717958" w:rsidRPr="00717958" w14:paraId="040167EB" w14:textId="77777777" w:rsidTr="00307CDA">
        <w:trPr>
          <w:trHeight w:val="289"/>
        </w:trPr>
        <w:tc>
          <w:tcPr>
            <w:tcW w:w="596" w:type="dxa"/>
            <w:vAlign w:val="center"/>
          </w:tcPr>
          <w:p w14:paraId="0CBBF7F3" w14:textId="77777777" w:rsidR="00717958" w:rsidRPr="00717958" w:rsidRDefault="00717958" w:rsidP="00717958">
            <w:pPr>
              <w:jc w:val="center"/>
              <w:rPr>
                <w:b/>
                <w:sz w:val="20"/>
                <w:szCs w:val="20"/>
              </w:rPr>
            </w:pPr>
            <w:r w:rsidRPr="00717958">
              <w:rPr>
                <w:b/>
                <w:sz w:val="20"/>
                <w:szCs w:val="20"/>
              </w:rPr>
              <w:t>7</w:t>
            </w:r>
          </w:p>
        </w:tc>
        <w:tc>
          <w:tcPr>
            <w:tcW w:w="2948" w:type="dxa"/>
            <w:vAlign w:val="center"/>
          </w:tcPr>
          <w:p w14:paraId="2223E4BE" w14:textId="77777777" w:rsidR="00717958" w:rsidRPr="00717958" w:rsidRDefault="00717958" w:rsidP="00717958">
            <w:pPr>
              <w:rPr>
                <w:b/>
                <w:bCs/>
                <w:sz w:val="20"/>
                <w:szCs w:val="20"/>
              </w:rPr>
            </w:pPr>
            <w:r w:rsidRPr="00717958">
              <w:rPr>
                <w:b/>
                <w:sz w:val="20"/>
                <w:szCs w:val="20"/>
              </w:rPr>
              <w:t>Источник финансирования:</w:t>
            </w:r>
          </w:p>
        </w:tc>
        <w:tc>
          <w:tcPr>
            <w:tcW w:w="6804" w:type="dxa"/>
            <w:vAlign w:val="center"/>
          </w:tcPr>
          <w:p w14:paraId="560B2118" w14:textId="77777777" w:rsidR="00717958" w:rsidRPr="00717958" w:rsidRDefault="00717958" w:rsidP="00717958">
            <w:pPr>
              <w:jc w:val="both"/>
              <w:rPr>
                <w:sz w:val="20"/>
                <w:szCs w:val="20"/>
              </w:rPr>
            </w:pPr>
            <w:r w:rsidRPr="00717958">
              <w:rPr>
                <w:sz w:val="20"/>
                <w:szCs w:val="20"/>
              </w:rPr>
              <w:t xml:space="preserve">Собственные средства АО «ЛЕНМОРНИИПРОЕКТ» </w:t>
            </w:r>
          </w:p>
        </w:tc>
      </w:tr>
      <w:tr w:rsidR="00717958" w:rsidRPr="00717958" w14:paraId="76AD1BCE" w14:textId="77777777" w:rsidTr="00307CDA">
        <w:trPr>
          <w:trHeight w:val="538"/>
        </w:trPr>
        <w:tc>
          <w:tcPr>
            <w:tcW w:w="596" w:type="dxa"/>
            <w:vAlign w:val="center"/>
          </w:tcPr>
          <w:p w14:paraId="44FC5FD0" w14:textId="77777777" w:rsidR="00717958" w:rsidRPr="00717958" w:rsidRDefault="00717958" w:rsidP="00717958">
            <w:pPr>
              <w:jc w:val="center"/>
              <w:rPr>
                <w:b/>
                <w:sz w:val="20"/>
                <w:szCs w:val="20"/>
              </w:rPr>
            </w:pPr>
            <w:r w:rsidRPr="00717958">
              <w:rPr>
                <w:b/>
                <w:sz w:val="20"/>
                <w:szCs w:val="20"/>
              </w:rPr>
              <w:t>8</w:t>
            </w:r>
          </w:p>
        </w:tc>
        <w:tc>
          <w:tcPr>
            <w:tcW w:w="2948" w:type="dxa"/>
            <w:vAlign w:val="center"/>
          </w:tcPr>
          <w:p w14:paraId="20F4864E" w14:textId="77777777" w:rsidR="00717958" w:rsidRPr="00717958" w:rsidRDefault="00717958" w:rsidP="00717958">
            <w:pPr>
              <w:rPr>
                <w:b/>
                <w:sz w:val="20"/>
                <w:szCs w:val="20"/>
              </w:rPr>
            </w:pPr>
            <w:r w:rsidRPr="00717958">
              <w:rPr>
                <w:b/>
                <w:sz w:val="20"/>
                <w:szCs w:val="20"/>
              </w:rPr>
              <w:t>Объем оказываемых услуг:</w:t>
            </w:r>
          </w:p>
        </w:tc>
        <w:tc>
          <w:tcPr>
            <w:tcW w:w="6804" w:type="dxa"/>
            <w:vAlign w:val="center"/>
          </w:tcPr>
          <w:p w14:paraId="5FD12CB6" w14:textId="77777777" w:rsidR="00717958" w:rsidRPr="00717958" w:rsidRDefault="00717958" w:rsidP="00717958">
            <w:pPr>
              <w:keepNext/>
              <w:suppressAutoHyphens/>
              <w:contextualSpacing/>
              <w:jc w:val="both"/>
              <w:rPr>
                <w:iCs/>
                <w:sz w:val="20"/>
                <w:szCs w:val="20"/>
              </w:rPr>
            </w:pPr>
            <w:r w:rsidRPr="00717958">
              <w:rPr>
                <w:color w:val="000000"/>
                <w:sz w:val="20"/>
                <w:szCs w:val="20"/>
              </w:rPr>
              <w:t>Объем оказываемых услуг указан в Техническом Задании (Приложение №1 к Документации)</w:t>
            </w:r>
          </w:p>
        </w:tc>
      </w:tr>
      <w:tr w:rsidR="00717958" w:rsidRPr="00717958" w14:paraId="0DC605FC" w14:textId="77777777" w:rsidTr="00307CDA">
        <w:trPr>
          <w:trHeight w:val="197"/>
        </w:trPr>
        <w:tc>
          <w:tcPr>
            <w:tcW w:w="596" w:type="dxa"/>
            <w:vAlign w:val="center"/>
          </w:tcPr>
          <w:p w14:paraId="6A1097EF" w14:textId="77777777" w:rsidR="00717958" w:rsidRPr="00717958" w:rsidRDefault="00717958" w:rsidP="00717958">
            <w:pPr>
              <w:jc w:val="center"/>
              <w:rPr>
                <w:b/>
                <w:sz w:val="20"/>
                <w:szCs w:val="20"/>
              </w:rPr>
            </w:pPr>
            <w:r w:rsidRPr="00717958">
              <w:rPr>
                <w:b/>
                <w:sz w:val="20"/>
                <w:szCs w:val="20"/>
              </w:rPr>
              <w:t>9</w:t>
            </w:r>
          </w:p>
        </w:tc>
        <w:tc>
          <w:tcPr>
            <w:tcW w:w="2948" w:type="dxa"/>
            <w:vAlign w:val="center"/>
          </w:tcPr>
          <w:p w14:paraId="19A18D75" w14:textId="77777777" w:rsidR="00717958" w:rsidRPr="00717958" w:rsidRDefault="00717958" w:rsidP="00717958">
            <w:pPr>
              <w:rPr>
                <w:b/>
                <w:sz w:val="20"/>
                <w:szCs w:val="20"/>
              </w:rPr>
            </w:pPr>
            <w:r w:rsidRPr="00717958">
              <w:rPr>
                <w:b/>
                <w:sz w:val="20"/>
                <w:szCs w:val="20"/>
              </w:rPr>
              <w:t>Требование к принадлежности к субъектам малого и среднего предпринимательства:</w:t>
            </w:r>
          </w:p>
        </w:tc>
        <w:tc>
          <w:tcPr>
            <w:tcW w:w="6804" w:type="dxa"/>
            <w:vAlign w:val="center"/>
          </w:tcPr>
          <w:p w14:paraId="65BC8EFA" w14:textId="77777777" w:rsidR="00717958" w:rsidRPr="00717958" w:rsidRDefault="00717958" w:rsidP="00717958">
            <w:pPr>
              <w:keepNext/>
              <w:suppressAutoHyphens/>
              <w:contextualSpacing/>
              <w:jc w:val="both"/>
              <w:rPr>
                <w:color w:val="000000"/>
                <w:sz w:val="20"/>
                <w:szCs w:val="20"/>
              </w:rPr>
            </w:pPr>
            <w:r w:rsidRPr="00717958">
              <w:rPr>
                <w:color w:val="000000"/>
                <w:sz w:val="20"/>
                <w:szCs w:val="20"/>
              </w:rPr>
              <w:t>Не установлено.</w:t>
            </w:r>
          </w:p>
        </w:tc>
      </w:tr>
      <w:tr w:rsidR="00717958" w:rsidRPr="00717958" w14:paraId="52F35160" w14:textId="77777777" w:rsidTr="00307CDA">
        <w:trPr>
          <w:trHeight w:val="937"/>
        </w:trPr>
        <w:tc>
          <w:tcPr>
            <w:tcW w:w="596" w:type="dxa"/>
            <w:vAlign w:val="center"/>
          </w:tcPr>
          <w:p w14:paraId="00E03D03" w14:textId="77777777" w:rsidR="00717958" w:rsidRPr="00717958" w:rsidRDefault="00717958" w:rsidP="00717958">
            <w:pPr>
              <w:jc w:val="center"/>
              <w:rPr>
                <w:b/>
                <w:bCs/>
                <w:sz w:val="20"/>
                <w:szCs w:val="20"/>
              </w:rPr>
            </w:pPr>
            <w:r w:rsidRPr="00717958">
              <w:rPr>
                <w:b/>
                <w:bCs/>
                <w:sz w:val="20"/>
                <w:szCs w:val="20"/>
              </w:rPr>
              <w:t>10</w:t>
            </w:r>
          </w:p>
        </w:tc>
        <w:tc>
          <w:tcPr>
            <w:tcW w:w="2948" w:type="dxa"/>
            <w:vAlign w:val="center"/>
          </w:tcPr>
          <w:p w14:paraId="359152DD" w14:textId="77777777" w:rsidR="00717958" w:rsidRPr="00717958" w:rsidRDefault="00717958" w:rsidP="00717958">
            <w:pPr>
              <w:rPr>
                <w:b/>
                <w:bCs/>
                <w:sz w:val="20"/>
                <w:szCs w:val="20"/>
              </w:rPr>
            </w:pPr>
            <w:r w:rsidRPr="00717958">
              <w:rPr>
                <w:b/>
                <w:bCs/>
                <w:sz w:val="20"/>
                <w:szCs w:val="20"/>
              </w:rPr>
              <w:t>Место и срок подачи заявок на участие в открытом запросе предложений:</w:t>
            </w:r>
          </w:p>
        </w:tc>
        <w:tc>
          <w:tcPr>
            <w:tcW w:w="6804" w:type="dxa"/>
            <w:vAlign w:val="center"/>
          </w:tcPr>
          <w:p w14:paraId="2324B9A9" w14:textId="02D12780" w:rsidR="00717958" w:rsidRPr="00717958" w:rsidRDefault="00717958" w:rsidP="00717958">
            <w:pPr>
              <w:jc w:val="both"/>
              <w:rPr>
                <w:i/>
                <w:sz w:val="20"/>
                <w:szCs w:val="20"/>
              </w:rPr>
            </w:pPr>
            <w:r w:rsidRPr="00717958">
              <w:rPr>
                <w:i/>
                <w:sz w:val="20"/>
                <w:szCs w:val="20"/>
              </w:rPr>
              <w:t xml:space="preserve">Заявки на участие в открытом запросе  предложений подаются  по адресу: </w:t>
            </w:r>
            <w:r w:rsidRPr="00717958">
              <w:rPr>
                <w:sz w:val="20"/>
                <w:szCs w:val="20"/>
              </w:rPr>
              <w:t>Российская Федерация, 198035, Санкт-Петербург, Межевой канал, д. 3, к. 2 (время работы ТО пн-пт с 09:00 до 17:30; сб-вскр – выходные дни)</w:t>
            </w:r>
            <w:r w:rsidRPr="00717958">
              <w:rPr>
                <w:i/>
                <w:sz w:val="20"/>
                <w:szCs w:val="20"/>
              </w:rPr>
              <w:t xml:space="preserve"> </w:t>
            </w:r>
            <w:r w:rsidRPr="00717958">
              <w:rPr>
                <w:b/>
                <w:sz w:val="20"/>
                <w:szCs w:val="20"/>
              </w:rPr>
              <w:t>с 09:00</w:t>
            </w:r>
            <w:r w:rsidRPr="00717958">
              <w:rPr>
                <w:i/>
                <w:sz w:val="20"/>
                <w:szCs w:val="20"/>
              </w:rPr>
              <w:t xml:space="preserve"> </w:t>
            </w:r>
            <w:r w:rsidRPr="00717958">
              <w:rPr>
                <w:b/>
                <w:sz w:val="20"/>
                <w:szCs w:val="20"/>
              </w:rPr>
              <w:t>«</w:t>
            </w:r>
            <w:r w:rsidR="008430FE">
              <w:rPr>
                <w:b/>
                <w:sz w:val="20"/>
                <w:szCs w:val="20"/>
              </w:rPr>
              <w:t>1</w:t>
            </w:r>
            <w:r w:rsidR="005F2396">
              <w:rPr>
                <w:b/>
                <w:sz w:val="20"/>
                <w:szCs w:val="20"/>
              </w:rPr>
              <w:t>2</w:t>
            </w:r>
            <w:r w:rsidRPr="00717958">
              <w:rPr>
                <w:b/>
                <w:sz w:val="20"/>
                <w:szCs w:val="20"/>
              </w:rPr>
              <w:t>» июля 2022 г. до 09:30 «2</w:t>
            </w:r>
            <w:r w:rsidR="00801711">
              <w:rPr>
                <w:b/>
                <w:sz w:val="20"/>
                <w:szCs w:val="20"/>
              </w:rPr>
              <w:t>2</w:t>
            </w:r>
            <w:r w:rsidRPr="00717958">
              <w:rPr>
                <w:b/>
                <w:sz w:val="20"/>
                <w:szCs w:val="20"/>
              </w:rPr>
              <w:t>» июля 2022 г.</w:t>
            </w:r>
          </w:p>
        </w:tc>
      </w:tr>
      <w:tr w:rsidR="00717958" w:rsidRPr="00717958" w14:paraId="61007848" w14:textId="77777777" w:rsidTr="00307CDA">
        <w:trPr>
          <w:trHeight w:val="487"/>
        </w:trPr>
        <w:tc>
          <w:tcPr>
            <w:tcW w:w="596" w:type="dxa"/>
            <w:vAlign w:val="center"/>
          </w:tcPr>
          <w:p w14:paraId="5B85A691" w14:textId="77777777" w:rsidR="00717958" w:rsidRPr="00717958" w:rsidRDefault="00717958" w:rsidP="00717958">
            <w:pPr>
              <w:jc w:val="center"/>
              <w:rPr>
                <w:b/>
                <w:bCs/>
                <w:sz w:val="20"/>
                <w:szCs w:val="20"/>
              </w:rPr>
            </w:pPr>
            <w:r w:rsidRPr="00717958">
              <w:rPr>
                <w:b/>
                <w:bCs/>
                <w:sz w:val="20"/>
                <w:szCs w:val="20"/>
              </w:rPr>
              <w:t>11</w:t>
            </w:r>
          </w:p>
        </w:tc>
        <w:tc>
          <w:tcPr>
            <w:tcW w:w="2948" w:type="dxa"/>
            <w:vAlign w:val="center"/>
          </w:tcPr>
          <w:p w14:paraId="3153E896" w14:textId="77777777" w:rsidR="00717958" w:rsidRPr="00717958" w:rsidRDefault="00717958" w:rsidP="00717958">
            <w:pPr>
              <w:rPr>
                <w:b/>
                <w:bCs/>
                <w:sz w:val="20"/>
                <w:szCs w:val="20"/>
              </w:rPr>
            </w:pPr>
            <w:r w:rsidRPr="00717958">
              <w:rPr>
                <w:b/>
                <w:bCs/>
                <w:sz w:val="20"/>
                <w:szCs w:val="20"/>
              </w:rPr>
              <w:t>Дата и место вскрытия конвертов с заявками на участие в открытом запросе предложений:</w:t>
            </w:r>
          </w:p>
        </w:tc>
        <w:tc>
          <w:tcPr>
            <w:tcW w:w="6804" w:type="dxa"/>
            <w:vAlign w:val="center"/>
          </w:tcPr>
          <w:p w14:paraId="7B0E8925" w14:textId="0AFC268F" w:rsidR="00717958" w:rsidRPr="00717958" w:rsidRDefault="00717958" w:rsidP="00717958">
            <w:pPr>
              <w:overflowPunct w:val="0"/>
              <w:autoSpaceDE w:val="0"/>
              <w:autoSpaceDN w:val="0"/>
              <w:adjustRightInd w:val="0"/>
              <w:jc w:val="both"/>
              <w:textAlignment w:val="baseline"/>
              <w:rPr>
                <w:b/>
                <w:sz w:val="20"/>
                <w:szCs w:val="20"/>
              </w:rPr>
            </w:pPr>
            <w:r w:rsidRPr="00717958">
              <w:rPr>
                <w:sz w:val="20"/>
                <w:szCs w:val="20"/>
              </w:rPr>
              <w:t xml:space="preserve">Конверты с заявками на участие в открытом запросе предложений будут вскрываться по адресу: </w:t>
            </w:r>
            <w:r w:rsidRPr="00717958">
              <w:rPr>
                <w:rFonts w:ascii="NTHelvetica/Cyrillic" w:hAnsi="NTHelvetica/Cyrillic" w:cs="NTHelvetica/Cyrillic"/>
                <w:sz w:val="20"/>
                <w:szCs w:val="20"/>
              </w:rPr>
              <w:t>Российская Федерация</w:t>
            </w:r>
            <w:r w:rsidRPr="00717958">
              <w:rPr>
                <w:sz w:val="20"/>
                <w:szCs w:val="20"/>
              </w:rPr>
              <w:t>, 198035, Санкт-Петербург, Межевой канал, д. 3, к. 2 в</w:t>
            </w:r>
            <w:r w:rsidRPr="00717958">
              <w:rPr>
                <w:b/>
                <w:sz w:val="20"/>
                <w:szCs w:val="20"/>
              </w:rPr>
              <w:t xml:space="preserve"> 10 часов 00 мин. «2</w:t>
            </w:r>
            <w:r w:rsidR="00801711">
              <w:rPr>
                <w:b/>
                <w:sz w:val="20"/>
                <w:szCs w:val="20"/>
              </w:rPr>
              <w:t>2</w:t>
            </w:r>
            <w:r w:rsidRPr="00717958">
              <w:rPr>
                <w:b/>
                <w:sz w:val="20"/>
                <w:szCs w:val="20"/>
              </w:rPr>
              <w:t>» июля 2022 г.</w:t>
            </w:r>
          </w:p>
          <w:p w14:paraId="77B05BA8" w14:textId="77777777" w:rsidR="00717958" w:rsidRPr="00717958" w:rsidRDefault="00717958" w:rsidP="00717958">
            <w:pPr>
              <w:overflowPunct w:val="0"/>
              <w:autoSpaceDE w:val="0"/>
              <w:autoSpaceDN w:val="0"/>
              <w:adjustRightInd w:val="0"/>
              <w:jc w:val="both"/>
              <w:textAlignment w:val="baseline"/>
              <w:rPr>
                <w:b/>
                <w:i/>
                <w:sz w:val="20"/>
                <w:szCs w:val="20"/>
              </w:rPr>
            </w:pPr>
            <w:r w:rsidRPr="00717958">
              <w:rPr>
                <w:b/>
                <w:i/>
                <w:sz w:val="20"/>
                <w:szCs w:val="20"/>
              </w:rPr>
              <w:t xml:space="preserve">Примечание: </w:t>
            </w:r>
          </w:p>
          <w:p w14:paraId="43B928C1" w14:textId="77777777" w:rsidR="00717958" w:rsidRPr="00717958" w:rsidRDefault="00717958" w:rsidP="00717958">
            <w:pPr>
              <w:overflowPunct w:val="0"/>
              <w:autoSpaceDE w:val="0"/>
              <w:autoSpaceDN w:val="0"/>
              <w:adjustRightInd w:val="0"/>
              <w:jc w:val="both"/>
              <w:textAlignment w:val="baseline"/>
              <w:rPr>
                <w:i/>
                <w:sz w:val="20"/>
                <w:szCs w:val="20"/>
              </w:rPr>
            </w:pPr>
            <w:r w:rsidRPr="00717958">
              <w:rPr>
                <w:i/>
                <w:sz w:val="20"/>
                <w:szCs w:val="20"/>
              </w:rPr>
              <w:t>Участники процедур закупки, подавшие Заявки на участие в</w:t>
            </w:r>
            <w:r w:rsidRPr="00717958">
              <w:t xml:space="preserve"> </w:t>
            </w:r>
            <w:r w:rsidRPr="00717958">
              <w:rPr>
                <w:i/>
                <w:sz w:val="20"/>
                <w:szCs w:val="20"/>
              </w:rPr>
              <w:t>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контактным лицом тендерного отдела и заказать пропуск.</w:t>
            </w:r>
            <w:r w:rsidRPr="00717958">
              <w:rPr>
                <w:sz w:val="20"/>
                <w:szCs w:val="20"/>
              </w:rPr>
              <w:t xml:space="preserve"> </w:t>
            </w:r>
            <w:r w:rsidRPr="00717958">
              <w:rPr>
                <w:i/>
                <w:sz w:val="20"/>
                <w:szCs w:val="20"/>
              </w:rPr>
              <w:t xml:space="preserve">В случае невыполнения Участниками закупки вышеуказанных действий, Заказчик не несёт ответственности перед такими Участниками за невозможность их присутствия на заседании по вскрытию конвертов с заявками.  </w:t>
            </w:r>
          </w:p>
          <w:p w14:paraId="315D3D2B" w14:textId="77777777" w:rsidR="00717958" w:rsidRPr="00717958" w:rsidRDefault="00717958" w:rsidP="00717958">
            <w:pPr>
              <w:overflowPunct w:val="0"/>
              <w:autoSpaceDE w:val="0"/>
              <w:autoSpaceDN w:val="0"/>
              <w:adjustRightInd w:val="0"/>
              <w:jc w:val="both"/>
              <w:textAlignment w:val="baseline"/>
              <w:rPr>
                <w:sz w:val="20"/>
                <w:szCs w:val="20"/>
              </w:rPr>
            </w:pPr>
            <w:r w:rsidRPr="00717958">
              <w:rPr>
                <w:i/>
                <w:sz w:val="20"/>
                <w:szCs w:val="20"/>
              </w:rPr>
              <w:lastRenderedPageBreak/>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717958" w:rsidRPr="00717958" w14:paraId="2C59C4EE" w14:textId="77777777" w:rsidTr="00307CDA">
        <w:trPr>
          <w:trHeight w:val="605"/>
        </w:trPr>
        <w:tc>
          <w:tcPr>
            <w:tcW w:w="596" w:type="dxa"/>
            <w:vAlign w:val="center"/>
          </w:tcPr>
          <w:p w14:paraId="6A133DF1" w14:textId="77777777" w:rsidR="00717958" w:rsidRPr="00717958" w:rsidRDefault="00717958" w:rsidP="00717958">
            <w:pPr>
              <w:jc w:val="center"/>
              <w:rPr>
                <w:b/>
                <w:sz w:val="20"/>
                <w:szCs w:val="20"/>
              </w:rPr>
            </w:pPr>
            <w:r w:rsidRPr="00717958">
              <w:rPr>
                <w:b/>
                <w:sz w:val="20"/>
                <w:szCs w:val="20"/>
              </w:rPr>
              <w:lastRenderedPageBreak/>
              <w:t>12</w:t>
            </w:r>
          </w:p>
        </w:tc>
        <w:tc>
          <w:tcPr>
            <w:tcW w:w="2948" w:type="dxa"/>
          </w:tcPr>
          <w:p w14:paraId="7F3C33F1" w14:textId="77777777" w:rsidR="00717958" w:rsidRPr="00717958" w:rsidRDefault="00717958" w:rsidP="00717958">
            <w:pPr>
              <w:rPr>
                <w:b/>
                <w:sz w:val="20"/>
                <w:szCs w:val="20"/>
              </w:rPr>
            </w:pPr>
            <w:r w:rsidRPr="00717958">
              <w:rPr>
                <w:b/>
                <w:sz w:val="20"/>
                <w:szCs w:val="20"/>
              </w:rPr>
              <w:t>Место и дата рассмотрения заявок участников открытого запроса предложений:</w:t>
            </w:r>
          </w:p>
        </w:tc>
        <w:tc>
          <w:tcPr>
            <w:tcW w:w="6804" w:type="dxa"/>
          </w:tcPr>
          <w:p w14:paraId="43A1AC3F" w14:textId="2AA76C4E" w:rsidR="00717958" w:rsidRPr="00717958" w:rsidRDefault="00717958" w:rsidP="00717958">
            <w:pPr>
              <w:jc w:val="both"/>
              <w:rPr>
                <w:sz w:val="20"/>
                <w:szCs w:val="20"/>
              </w:rPr>
            </w:pPr>
            <w:r w:rsidRPr="00717958">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осуществляться </w:t>
            </w:r>
            <w:r w:rsidRPr="00717958">
              <w:rPr>
                <w:b/>
                <w:sz w:val="20"/>
                <w:szCs w:val="20"/>
              </w:rPr>
              <w:t>в 14 часов 00 мин. «2</w:t>
            </w:r>
            <w:r w:rsidR="00801711">
              <w:rPr>
                <w:b/>
                <w:sz w:val="20"/>
                <w:szCs w:val="20"/>
              </w:rPr>
              <w:t>6</w:t>
            </w:r>
            <w:r w:rsidRPr="00717958">
              <w:rPr>
                <w:b/>
                <w:sz w:val="20"/>
                <w:szCs w:val="20"/>
              </w:rPr>
              <w:t>» июля 2022 г.</w:t>
            </w:r>
          </w:p>
        </w:tc>
      </w:tr>
      <w:tr w:rsidR="00717958" w:rsidRPr="00717958" w14:paraId="79C031B1" w14:textId="77777777" w:rsidTr="00307CDA">
        <w:trPr>
          <w:trHeight w:val="94"/>
        </w:trPr>
        <w:tc>
          <w:tcPr>
            <w:tcW w:w="596" w:type="dxa"/>
            <w:vAlign w:val="center"/>
          </w:tcPr>
          <w:p w14:paraId="0AE4A259" w14:textId="77777777" w:rsidR="00717958" w:rsidRPr="00717958" w:rsidRDefault="00717958" w:rsidP="00717958">
            <w:pPr>
              <w:jc w:val="center"/>
              <w:rPr>
                <w:b/>
                <w:sz w:val="20"/>
                <w:szCs w:val="20"/>
              </w:rPr>
            </w:pPr>
            <w:r w:rsidRPr="00717958">
              <w:rPr>
                <w:b/>
                <w:sz w:val="20"/>
                <w:szCs w:val="20"/>
              </w:rPr>
              <w:t>13</w:t>
            </w:r>
          </w:p>
        </w:tc>
        <w:tc>
          <w:tcPr>
            <w:tcW w:w="2948" w:type="dxa"/>
          </w:tcPr>
          <w:p w14:paraId="0034F98B" w14:textId="77777777" w:rsidR="00717958" w:rsidRPr="00717958" w:rsidRDefault="00717958" w:rsidP="00717958">
            <w:pPr>
              <w:rPr>
                <w:b/>
                <w:sz w:val="20"/>
                <w:szCs w:val="20"/>
              </w:rPr>
            </w:pPr>
            <w:r w:rsidRPr="00717958">
              <w:rPr>
                <w:b/>
                <w:sz w:val="20"/>
                <w:szCs w:val="20"/>
              </w:rPr>
              <w:t>Место и дата подведения итогов открытого запроса предложений:</w:t>
            </w:r>
          </w:p>
        </w:tc>
        <w:tc>
          <w:tcPr>
            <w:tcW w:w="6804" w:type="dxa"/>
          </w:tcPr>
          <w:p w14:paraId="0B55E85F" w14:textId="4022E6A1" w:rsidR="00717958" w:rsidRPr="00717958" w:rsidRDefault="00717958" w:rsidP="00717958">
            <w:pPr>
              <w:jc w:val="both"/>
              <w:rPr>
                <w:sz w:val="20"/>
                <w:szCs w:val="20"/>
              </w:rPr>
            </w:pPr>
            <w:r w:rsidRPr="00717958">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717958">
              <w:rPr>
                <w:b/>
                <w:sz w:val="20"/>
                <w:szCs w:val="20"/>
              </w:rPr>
              <w:t>в 16 часов 00 мин.  «2</w:t>
            </w:r>
            <w:r w:rsidR="00801711">
              <w:rPr>
                <w:b/>
                <w:sz w:val="20"/>
                <w:szCs w:val="20"/>
              </w:rPr>
              <w:t>7</w:t>
            </w:r>
            <w:r w:rsidRPr="00717958">
              <w:rPr>
                <w:b/>
                <w:sz w:val="20"/>
                <w:szCs w:val="20"/>
              </w:rPr>
              <w:t>» июля 2022 г.</w:t>
            </w:r>
          </w:p>
        </w:tc>
      </w:tr>
      <w:tr w:rsidR="00717958" w:rsidRPr="00717958" w14:paraId="42272D3B" w14:textId="77777777" w:rsidTr="00307CDA">
        <w:trPr>
          <w:trHeight w:val="245"/>
        </w:trPr>
        <w:tc>
          <w:tcPr>
            <w:tcW w:w="596" w:type="dxa"/>
            <w:vAlign w:val="center"/>
          </w:tcPr>
          <w:p w14:paraId="5D3F4FD2" w14:textId="77777777" w:rsidR="00717958" w:rsidRPr="00717958" w:rsidRDefault="00717958" w:rsidP="00717958">
            <w:pPr>
              <w:jc w:val="center"/>
              <w:rPr>
                <w:b/>
                <w:sz w:val="20"/>
                <w:szCs w:val="20"/>
              </w:rPr>
            </w:pPr>
            <w:r w:rsidRPr="00717958">
              <w:rPr>
                <w:b/>
                <w:sz w:val="20"/>
                <w:szCs w:val="20"/>
              </w:rPr>
              <w:t>14</w:t>
            </w:r>
          </w:p>
        </w:tc>
        <w:tc>
          <w:tcPr>
            <w:tcW w:w="2948" w:type="dxa"/>
          </w:tcPr>
          <w:p w14:paraId="60E61802" w14:textId="77777777" w:rsidR="00717958" w:rsidRPr="00717958" w:rsidRDefault="00717958" w:rsidP="00717958">
            <w:pPr>
              <w:rPr>
                <w:b/>
                <w:sz w:val="20"/>
                <w:szCs w:val="20"/>
              </w:rPr>
            </w:pPr>
            <w:r w:rsidRPr="00717958">
              <w:rPr>
                <w:b/>
                <w:sz w:val="20"/>
                <w:szCs w:val="20"/>
              </w:rPr>
              <w:t>Порядок и условия оплаты:</w:t>
            </w:r>
          </w:p>
        </w:tc>
        <w:tc>
          <w:tcPr>
            <w:tcW w:w="6804" w:type="dxa"/>
          </w:tcPr>
          <w:p w14:paraId="7633F411" w14:textId="77777777" w:rsidR="00717958" w:rsidRPr="00717958" w:rsidRDefault="00717958" w:rsidP="00717958">
            <w:pPr>
              <w:rPr>
                <w:sz w:val="20"/>
                <w:szCs w:val="20"/>
              </w:rPr>
            </w:pPr>
            <w:r w:rsidRPr="00717958">
              <w:rPr>
                <w:sz w:val="20"/>
                <w:szCs w:val="20"/>
              </w:rPr>
              <w:t>В соответствии с проектом договора</w:t>
            </w:r>
          </w:p>
        </w:tc>
      </w:tr>
      <w:tr w:rsidR="00717958" w:rsidRPr="00717958" w14:paraId="760D02EA" w14:textId="77777777" w:rsidTr="00307CDA">
        <w:trPr>
          <w:trHeight w:val="1202"/>
        </w:trPr>
        <w:tc>
          <w:tcPr>
            <w:tcW w:w="596" w:type="dxa"/>
            <w:vAlign w:val="center"/>
          </w:tcPr>
          <w:p w14:paraId="73FF106A" w14:textId="77777777" w:rsidR="00717958" w:rsidRPr="00717958" w:rsidRDefault="00717958" w:rsidP="00717958">
            <w:pPr>
              <w:jc w:val="center"/>
              <w:rPr>
                <w:b/>
                <w:sz w:val="20"/>
                <w:szCs w:val="20"/>
              </w:rPr>
            </w:pPr>
            <w:r w:rsidRPr="00717958">
              <w:rPr>
                <w:b/>
                <w:sz w:val="20"/>
                <w:szCs w:val="20"/>
              </w:rPr>
              <w:t>15</w:t>
            </w:r>
          </w:p>
        </w:tc>
        <w:tc>
          <w:tcPr>
            <w:tcW w:w="2948" w:type="dxa"/>
            <w:vAlign w:val="center"/>
          </w:tcPr>
          <w:p w14:paraId="1B25A680" w14:textId="77777777" w:rsidR="00717958" w:rsidRPr="00717958" w:rsidRDefault="00717958" w:rsidP="00717958">
            <w:pPr>
              <w:rPr>
                <w:b/>
                <w:sz w:val="20"/>
                <w:szCs w:val="20"/>
              </w:rPr>
            </w:pPr>
            <w:r w:rsidRPr="00717958">
              <w:rPr>
                <w:b/>
                <w:sz w:val="20"/>
                <w:szCs w:val="20"/>
              </w:rPr>
              <w:t>Адрес для направления запросов по разъяснению документации:</w:t>
            </w:r>
          </w:p>
        </w:tc>
        <w:tc>
          <w:tcPr>
            <w:tcW w:w="6804" w:type="dxa"/>
          </w:tcPr>
          <w:p w14:paraId="0E7136DF" w14:textId="77777777" w:rsidR="00717958" w:rsidRPr="00717958" w:rsidRDefault="00717958" w:rsidP="00717958">
            <w:pPr>
              <w:jc w:val="both"/>
              <w:rPr>
                <w:sz w:val="20"/>
                <w:szCs w:val="20"/>
              </w:rPr>
            </w:pPr>
            <w:r w:rsidRPr="00717958">
              <w:rPr>
                <w:sz w:val="20"/>
                <w:szCs w:val="20"/>
              </w:rPr>
              <w:t>Российская Федерация, 198035, Санкт-Петербург, Межевой канал, д. 3, к. 2</w:t>
            </w:r>
          </w:p>
          <w:p w14:paraId="2852CF99" w14:textId="77777777" w:rsidR="00717958" w:rsidRPr="00717958" w:rsidRDefault="00717958" w:rsidP="00717958">
            <w:pPr>
              <w:jc w:val="both"/>
              <w:rPr>
                <w:b/>
                <w:bCs/>
                <w:sz w:val="20"/>
                <w:szCs w:val="20"/>
              </w:rPr>
            </w:pPr>
            <w:r w:rsidRPr="00717958">
              <w:rPr>
                <w:sz w:val="20"/>
                <w:szCs w:val="20"/>
              </w:rPr>
              <w:t xml:space="preserve">Адрес электронной почты Заказчика: </w:t>
            </w:r>
            <w:r w:rsidRPr="00717958">
              <w:rPr>
                <w:b/>
                <w:bCs/>
                <w:sz w:val="20"/>
                <w:szCs w:val="20"/>
              </w:rPr>
              <w:t>zakupki@lenmor.ru.</w:t>
            </w:r>
          </w:p>
          <w:p w14:paraId="0BF2D81B" w14:textId="77777777" w:rsidR="00717958" w:rsidRPr="00717958" w:rsidRDefault="00717958" w:rsidP="00717958">
            <w:pPr>
              <w:jc w:val="both"/>
              <w:rPr>
                <w:sz w:val="20"/>
                <w:szCs w:val="20"/>
              </w:rPr>
            </w:pPr>
            <w:r w:rsidRPr="00717958">
              <w:rPr>
                <w:sz w:val="20"/>
                <w:szCs w:val="20"/>
              </w:rPr>
              <w:t xml:space="preserve">Контактное лицо: </w:t>
            </w:r>
          </w:p>
          <w:p w14:paraId="7E594E22" w14:textId="77777777" w:rsidR="00717958" w:rsidRPr="00717958" w:rsidRDefault="00717958" w:rsidP="00717958">
            <w:pPr>
              <w:jc w:val="both"/>
              <w:rPr>
                <w:sz w:val="20"/>
                <w:szCs w:val="20"/>
              </w:rPr>
            </w:pPr>
            <w:r w:rsidRPr="00717958">
              <w:rPr>
                <w:sz w:val="20"/>
                <w:szCs w:val="20"/>
              </w:rPr>
              <w:t xml:space="preserve">Васильева Екатерина Сергеевна тел. (812) 680-07-00, доб. 216 (технические вопросы); </w:t>
            </w:r>
          </w:p>
          <w:p w14:paraId="431775BF" w14:textId="77777777" w:rsidR="00717958" w:rsidRPr="00717958" w:rsidRDefault="00717958" w:rsidP="00717958">
            <w:pPr>
              <w:jc w:val="both"/>
              <w:rPr>
                <w:sz w:val="20"/>
                <w:szCs w:val="20"/>
              </w:rPr>
            </w:pPr>
            <w:r w:rsidRPr="00717958">
              <w:rPr>
                <w:sz w:val="20"/>
                <w:szCs w:val="20"/>
              </w:rPr>
              <w:t>Тендерный отдел: (вопросы по оформлению заявки) тел. (812) 680-07-34, тел. (812) 680-07-00, доб. 148,149 тел./факс (812) 680-07-20.</w:t>
            </w:r>
          </w:p>
        </w:tc>
      </w:tr>
      <w:tr w:rsidR="00717958" w:rsidRPr="00717958" w14:paraId="0BC3324D" w14:textId="77777777" w:rsidTr="00307CDA">
        <w:trPr>
          <w:trHeight w:val="446"/>
        </w:trPr>
        <w:tc>
          <w:tcPr>
            <w:tcW w:w="596" w:type="dxa"/>
            <w:vAlign w:val="center"/>
          </w:tcPr>
          <w:p w14:paraId="6C35C5BD" w14:textId="77777777" w:rsidR="00717958" w:rsidRPr="00717958" w:rsidRDefault="00717958" w:rsidP="00717958">
            <w:pPr>
              <w:jc w:val="center"/>
              <w:rPr>
                <w:b/>
                <w:bCs/>
                <w:sz w:val="20"/>
                <w:szCs w:val="20"/>
              </w:rPr>
            </w:pPr>
            <w:r w:rsidRPr="00717958">
              <w:rPr>
                <w:b/>
                <w:bCs/>
                <w:sz w:val="20"/>
                <w:szCs w:val="20"/>
              </w:rPr>
              <w:t>16</w:t>
            </w:r>
          </w:p>
        </w:tc>
        <w:tc>
          <w:tcPr>
            <w:tcW w:w="2948" w:type="dxa"/>
            <w:vAlign w:val="center"/>
          </w:tcPr>
          <w:p w14:paraId="65EFD1E1" w14:textId="77777777" w:rsidR="00717958" w:rsidRPr="00717958" w:rsidRDefault="00717958" w:rsidP="00717958">
            <w:pPr>
              <w:rPr>
                <w:b/>
                <w:bCs/>
                <w:sz w:val="20"/>
                <w:szCs w:val="20"/>
              </w:rPr>
            </w:pPr>
            <w:r w:rsidRPr="00717958">
              <w:rPr>
                <w:b/>
                <w:bCs/>
                <w:sz w:val="20"/>
                <w:szCs w:val="20"/>
              </w:rPr>
              <w:t>Обеспечение заявки / Обеспечение договора/</w:t>
            </w:r>
          </w:p>
          <w:p w14:paraId="3C538612" w14:textId="77777777" w:rsidR="00717958" w:rsidRPr="00717958" w:rsidRDefault="00717958" w:rsidP="00717958">
            <w:pPr>
              <w:rPr>
                <w:b/>
                <w:bCs/>
                <w:sz w:val="20"/>
                <w:szCs w:val="20"/>
              </w:rPr>
            </w:pPr>
            <w:r w:rsidRPr="00717958">
              <w:rPr>
                <w:b/>
                <w:bCs/>
                <w:sz w:val="20"/>
                <w:szCs w:val="20"/>
              </w:rPr>
              <w:t>Гарантийный резерв</w:t>
            </w:r>
          </w:p>
        </w:tc>
        <w:tc>
          <w:tcPr>
            <w:tcW w:w="6804" w:type="dxa"/>
            <w:shd w:val="clear" w:color="auto" w:fill="auto"/>
            <w:vAlign w:val="center"/>
          </w:tcPr>
          <w:p w14:paraId="6B4B3881" w14:textId="77777777" w:rsidR="00717958" w:rsidRPr="00717958" w:rsidRDefault="00717958" w:rsidP="00717958">
            <w:pPr>
              <w:rPr>
                <w:snapToGrid w:val="0"/>
                <w:sz w:val="20"/>
                <w:szCs w:val="20"/>
              </w:rPr>
            </w:pPr>
            <w:r w:rsidRPr="00717958">
              <w:rPr>
                <w:snapToGrid w:val="0"/>
                <w:sz w:val="20"/>
                <w:szCs w:val="20"/>
              </w:rPr>
              <w:t>Не установлено/</w:t>
            </w:r>
          </w:p>
          <w:p w14:paraId="3FC39025" w14:textId="77777777" w:rsidR="00717958" w:rsidRPr="00717958" w:rsidRDefault="00717958" w:rsidP="00717958">
            <w:pPr>
              <w:rPr>
                <w:snapToGrid w:val="0"/>
                <w:sz w:val="20"/>
                <w:szCs w:val="20"/>
              </w:rPr>
            </w:pPr>
            <w:r w:rsidRPr="00717958">
              <w:rPr>
                <w:snapToGrid w:val="0"/>
                <w:sz w:val="20"/>
                <w:szCs w:val="20"/>
              </w:rPr>
              <w:t xml:space="preserve">Не установлено/ </w:t>
            </w:r>
          </w:p>
          <w:p w14:paraId="4C7DA8D8" w14:textId="77777777" w:rsidR="00717958" w:rsidRPr="00717958" w:rsidRDefault="00717958" w:rsidP="00717958">
            <w:pPr>
              <w:rPr>
                <w:snapToGrid w:val="0"/>
                <w:sz w:val="20"/>
                <w:szCs w:val="20"/>
              </w:rPr>
            </w:pPr>
            <w:r w:rsidRPr="00717958">
              <w:rPr>
                <w:snapToGrid w:val="0"/>
                <w:sz w:val="20"/>
                <w:szCs w:val="20"/>
              </w:rPr>
              <w:t>Не установлено</w:t>
            </w:r>
          </w:p>
        </w:tc>
      </w:tr>
      <w:tr w:rsidR="00717958" w:rsidRPr="00717958" w14:paraId="0B7E4632" w14:textId="77777777" w:rsidTr="00307CDA">
        <w:trPr>
          <w:trHeight w:val="446"/>
        </w:trPr>
        <w:tc>
          <w:tcPr>
            <w:tcW w:w="596" w:type="dxa"/>
            <w:vAlign w:val="center"/>
          </w:tcPr>
          <w:p w14:paraId="5A6D608E" w14:textId="77777777" w:rsidR="00717958" w:rsidRPr="00717958" w:rsidRDefault="00717958" w:rsidP="00717958">
            <w:pPr>
              <w:jc w:val="center"/>
              <w:rPr>
                <w:b/>
                <w:bCs/>
                <w:sz w:val="20"/>
                <w:szCs w:val="20"/>
                <w:lang w:val="en-US"/>
              </w:rPr>
            </w:pPr>
            <w:r w:rsidRPr="00717958">
              <w:rPr>
                <w:b/>
                <w:bCs/>
                <w:sz w:val="20"/>
                <w:szCs w:val="20"/>
                <w:lang w:val="en-US"/>
              </w:rPr>
              <w:t>17</w:t>
            </w:r>
          </w:p>
        </w:tc>
        <w:tc>
          <w:tcPr>
            <w:tcW w:w="2948" w:type="dxa"/>
            <w:vAlign w:val="center"/>
          </w:tcPr>
          <w:p w14:paraId="311E0459" w14:textId="77777777" w:rsidR="00717958" w:rsidRPr="00717958" w:rsidRDefault="00717958" w:rsidP="00717958">
            <w:pPr>
              <w:rPr>
                <w:b/>
                <w:bCs/>
                <w:sz w:val="20"/>
                <w:szCs w:val="20"/>
              </w:rPr>
            </w:pPr>
            <w:r w:rsidRPr="00717958">
              <w:rPr>
                <w:b/>
                <w:bCs/>
                <w:sz w:val="20"/>
                <w:szCs w:val="20"/>
              </w:rPr>
              <w:t>Банковская гарантия на возврат авансового платежа</w:t>
            </w:r>
          </w:p>
        </w:tc>
        <w:tc>
          <w:tcPr>
            <w:tcW w:w="6804" w:type="dxa"/>
            <w:vAlign w:val="center"/>
          </w:tcPr>
          <w:p w14:paraId="67999F39" w14:textId="77777777" w:rsidR="00717958" w:rsidRPr="00717958" w:rsidRDefault="00717958" w:rsidP="00717958">
            <w:pPr>
              <w:rPr>
                <w:snapToGrid w:val="0"/>
                <w:sz w:val="20"/>
                <w:szCs w:val="20"/>
              </w:rPr>
            </w:pPr>
            <w:r w:rsidRPr="00717958">
              <w:rPr>
                <w:snapToGrid w:val="0"/>
                <w:sz w:val="20"/>
                <w:szCs w:val="20"/>
              </w:rPr>
              <w:t>Не установлено</w:t>
            </w:r>
          </w:p>
        </w:tc>
      </w:tr>
      <w:tr w:rsidR="00717958" w:rsidRPr="00717958" w14:paraId="6B072313" w14:textId="77777777" w:rsidTr="00307CDA">
        <w:trPr>
          <w:trHeight w:val="95"/>
        </w:trPr>
        <w:tc>
          <w:tcPr>
            <w:tcW w:w="10348" w:type="dxa"/>
            <w:gridSpan w:val="3"/>
            <w:vAlign w:val="center"/>
          </w:tcPr>
          <w:p w14:paraId="0657A2A4" w14:textId="77777777" w:rsidR="00717958" w:rsidRPr="00717958" w:rsidRDefault="00717958" w:rsidP="00717958">
            <w:pPr>
              <w:jc w:val="center"/>
              <w:rPr>
                <w:b/>
                <w:bCs/>
                <w:sz w:val="20"/>
                <w:szCs w:val="20"/>
              </w:rPr>
            </w:pPr>
            <w:r w:rsidRPr="00717958">
              <w:rPr>
                <w:b/>
                <w:bCs/>
                <w:sz w:val="20"/>
                <w:szCs w:val="20"/>
              </w:rPr>
              <w:t>Подготовка и подача заявок на участие в открытом запросе предложений</w:t>
            </w:r>
          </w:p>
        </w:tc>
      </w:tr>
      <w:tr w:rsidR="00717958" w:rsidRPr="00717958" w14:paraId="3682AE81" w14:textId="77777777" w:rsidTr="00307CDA">
        <w:tc>
          <w:tcPr>
            <w:tcW w:w="596" w:type="dxa"/>
            <w:vAlign w:val="center"/>
          </w:tcPr>
          <w:p w14:paraId="0BD98445" w14:textId="77777777" w:rsidR="00717958" w:rsidRPr="00717958" w:rsidRDefault="00717958" w:rsidP="00717958">
            <w:pPr>
              <w:jc w:val="center"/>
              <w:rPr>
                <w:b/>
                <w:sz w:val="20"/>
                <w:szCs w:val="20"/>
              </w:rPr>
            </w:pPr>
            <w:r w:rsidRPr="00717958">
              <w:rPr>
                <w:b/>
                <w:sz w:val="20"/>
                <w:szCs w:val="20"/>
              </w:rPr>
              <w:t>18</w:t>
            </w:r>
          </w:p>
        </w:tc>
        <w:tc>
          <w:tcPr>
            <w:tcW w:w="2948" w:type="dxa"/>
            <w:vAlign w:val="center"/>
          </w:tcPr>
          <w:p w14:paraId="32B401FD" w14:textId="77777777" w:rsidR="00717958" w:rsidRPr="00717958" w:rsidRDefault="00717958" w:rsidP="00717958">
            <w:pPr>
              <w:rPr>
                <w:b/>
                <w:sz w:val="20"/>
                <w:szCs w:val="20"/>
              </w:rPr>
            </w:pPr>
            <w:r w:rsidRPr="00717958">
              <w:rPr>
                <w:b/>
                <w:sz w:val="20"/>
                <w:szCs w:val="20"/>
              </w:rPr>
              <w:t xml:space="preserve">Перечень документов, представляемых участниками закупки: </w:t>
            </w:r>
          </w:p>
        </w:tc>
        <w:tc>
          <w:tcPr>
            <w:tcW w:w="6804" w:type="dxa"/>
          </w:tcPr>
          <w:p w14:paraId="3EBD2638" w14:textId="77777777" w:rsidR="00717958" w:rsidRPr="00717958" w:rsidRDefault="00717958" w:rsidP="00717958">
            <w:pPr>
              <w:widowControl w:val="0"/>
              <w:tabs>
                <w:tab w:val="left" w:pos="0"/>
              </w:tabs>
              <w:jc w:val="both"/>
              <w:rPr>
                <w:sz w:val="20"/>
                <w:szCs w:val="20"/>
              </w:rPr>
            </w:pPr>
            <w:r w:rsidRPr="00717958">
              <w:rPr>
                <w:sz w:val="20"/>
                <w:szCs w:val="20"/>
              </w:rPr>
              <w:t>Конверт с заявкой на участие в открытом запросе предложений, должен содержать следующие документы:</w:t>
            </w:r>
          </w:p>
          <w:p w14:paraId="79700DFA" w14:textId="77777777" w:rsidR="00717958" w:rsidRPr="00717958" w:rsidRDefault="00717958" w:rsidP="00717958">
            <w:pPr>
              <w:widowControl w:val="0"/>
              <w:tabs>
                <w:tab w:val="left" w:pos="0"/>
              </w:tabs>
              <w:jc w:val="both"/>
              <w:rPr>
                <w:sz w:val="20"/>
                <w:szCs w:val="20"/>
              </w:rPr>
            </w:pPr>
            <w:r w:rsidRPr="00717958">
              <w:rPr>
                <w:sz w:val="20"/>
                <w:szCs w:val="20"/>
              </w:rPr>
              <w:t>1) Опись документов (Форма № 1);</w:t>
            </w:r>
          </w:p>
          <w:p w14:paraId="5AD535A4" w14:textId="77777777" w:rsidR="00717958" w:rsidRPr="00717958" w:rsidRDefault="00717958" w:rsidP="00717958">
            <w:pPr>
              <w:widowControl w:val="0"/>
              <w:tabs>
                <w:tab w:val="left" w:pos="0"/>
              </w:tabs>
              <w:jc w:val="both"/>
              <w:rPr>
                <w:sz w:val="20"/>
                <w:szCs w:val="20"/>
              </w:rPr>
            </w:pPr>
            <w:r w:rsidRPr="00717958">
              <w:rPr>
                <w:sz w:val="20"/>
                <w:szCs w:val="20"/>
              </w:rPr>
              <w:t>2) Заявка на участие в открытом запросе предложений (Форма № 2);</w:t>
            </w:r>
          </w:p>
          <w:p w14:paraId="4077BE4D" w14:textId="77777777" w:rsidR="00717958" w:rsidRPr="00717958" w:rsidRDefault="00717958" w:rsidP="00717958">
            <w:pPr>
              <w:widowControl w:val="0"/>
              <w:tabs>
                <w:tab w:val="left" w:pos="0"/>
              </w:tabs>
              <w:jc w:val="both"/>
              <w:rPr>
                <w:sz w:val="20"/>
                <w:szCs w:val="20"/>
              </w:rPr>
            </w:pPr>
            <w:r w:rsidRPr="00717958">
              <w:rPr>
                <w:sz w:val="20"/>
                <w:szCs w:val="20"/>
              </w:rPr>
              <w:t>3)</w:t>
            </w:r>
            <w:r w:rsidRPr="00717958">
              <w:t xml:space="preserve"> </w:t>
            </w:r>
            <w:r w:rsidRPr="00717958">
              <w:rPr>
                <w:sz w:val="20"/>
                <w:szCs w:val="20"/>
              </w:rPr>
              <w:t>Анкета участника закупки (Форма № 5);</w:t>
            </w:r>
          </w:p>
          <w:p w14:paraId="4CCC7520" w14:textId="77777777" w:rsidR="00717958" w:rsidRPr="00717958" w:rsidRDefault="00717958" w:rsidP="00717958">
            <w:pPr>
              <w:widowControl w:val="0"/>
              <w:tabs>
                <w:tab w:val="left" w:pos="0"/>
              </w:tabs>
              <w:jc w:val="both"/>
              <w:rPr>
                <w:sz w:val="20"/>
                <w:szCs w:val="20"/>
              </w:rPr>
            </w:pPr>
            <w:r w:rsidRPr="00717958">
              <w:rPr>
                <w:sz w:val="20"/>
                <w:szCs w:val="20"/>
              </w:rPr>
              <w:t>4) Копия устава со всеми изменениями и/или дополнениями к нему, заверенная руководителем организации (уполномоченным лицом);</w:t>
            </w:r>
          </w:p>
          <w:p w14:paraId="5AB62EB4" w14:textId="77777777" w:rsidR="00717958" w:rsidRPr="00717958" w:rsidRDefault="00717958" w:rsidP="00717958">
            <w:pPr>
              <w:widowControl w:val="0"/>
              <w:tabs>
                <w:tab w:val="left" w:pos="0"/>
              </w:tabs>
              <w:jc w:val="both"/>
              <w:rPr>
                <w:sz w:val="20"/>
                <w:szCs w:val="20"/>
              </w:rPr>
            </w:pPr>
            <w:r w:rsidRPr="00717958">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717958">
              <w:t xml:space="preserve"> </w:t>
            </w:r>
            <w:r w:rsidRPr="00717958">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1A2AA6AE" w14:textId="4EB618E2" w:rsidR="00717958" w:rsidRPr="00717958" w:rsidRDefault="00717958" w:rsidP="00717958">
            <w:pPr>
              <w:widowControl w:val="0"/>
              <w:tabs>
                <w:tab w:val="left" w:pos="0"/>
              </w:tabs>
              <w:jc w:val="both"/>
              <w:rPr>
                <w:sz w:val="20"/>
                <w:szCs w:val="20"/>
              </w:rPr>
            </w:pPr>
            <w:r w:rsidRPr="00717958">
              <w:rPr>
                <w:sz w:val="20"/>
                <w:szCs w:val="20"/>
              </w:rPr>
              <w:t xml:space="preserve">6) </w:t>
            </w:r>
            <w:r w:rsidR="004200E6" w:rsidRPr="004200E6">
              <w:rPr>
                <w:sz w:val="20"/>
                <w:szCs w:val="20"/>
              </w:rPr>
              <w:t>Предложение об условиях исполнения договора (Форма № 3) с приложением программ добровольного медицинского страхования по каждой категории страхования;</w:t>
            </w:r>
          </w:p>
          <w:p w14:paraId="71491B47" w14:textId="77777777" w:rsidR="00717958" w:rsidRPr="00717958" w:rsidRDefault="00717958" w:rsidP="00717958">
            <w:pPr>
              <w:widowControl w:val="0"/>
              <w:tabs>
                <w:tab w:val="left" w:pos="0"/>
              </w:tabs>
              <w:jc w:val="both"/>
              <w:rPr>
                <w:sz w:val="20"/>
                <w:szCs w:val="20"/>
              </w:rPr>
            </w:pPr>
            <w:r w:rsidRPr="00717958">
              <w:rPr>
                <w:sz w:val="20"/>
                <w:szCs w:val="20"/>
              </w:rPr>
              <w:t>7) Предложение участника по неценовым критериям оценки открытого запроса предложений (Форма № 4):</w:t>
            </w:r>
          </w:p>
          <w:p w14:paraId="1CA86A3B" w14:textId="77777777" w:rsidR="00717958" w:rsidRPr="00717958" w:rsidRDefault="00717958" w:rsidP="00717958">
            <w:pPr>
              <w:widowControl w:val="0"/>
              <w:tabs>
                <w:tab w:val="left" w:pos="0"/>
              </w:tabs>
              <w:jc w:val="both"/>
              <w:rPr>
                <w:sz w:val="20"/>
                <w:szCs w:val="20"/>
              </w:rPr>
            </w:pPr>
            <w:r w:rsidRPr="00717958">
              <w:rPr>
                <w:sz w:val="20"/>
                <w:szCs w:val="20"/>
              </w:rPr>
              <w:t xml:space="preserve">- с приложением копий формы «Отчет о финансовых результатах страховой организации» (код формы по ОКУД 0420126 за 2021 год, абсолютная величина значения строки 9 к величине заработанных страховых премий – нетто-перестрахование значение строки 8) </w:t>
            </w:r>
            <w:r w:rsidRPr="00717958">
              <w:rPr>
                <w:i/>
                <w:sz w:val="20"/>
                <w:szCs w:val="20"/>
              </w:rPr>
              <w:t>(является критерием оценки)</w:t>
            </w:r>
            <w:r w:rsidRPr="00717958">
              <w:rPr>
                <w:sz w:val="20"/>
                <w:szCs w:val="20"/>
              </w:rPr>
              <w:t>;</w:t>
            </w:r>
          </w:p>
          <w:p w14:paraId="04002198" w14:textId="77777777" w:rsidR="00717958" w:rsidRPr="00717958" w:rsidRDefault="00717958" w:rsidP="00717958">
            <w:pPr>
              <w:widowControl w:val="0"/>
              <w:tabs>
                <w:tab w:val="left" w:pos="0"/>
              </w:tabs>
              <w:jc w:val="both"/>
              <w:rPr>
                <w:sz w:val="20"/>
                <w:szCs w:val="20"/>
              </w:rPr>
            </w:pPr>
            <w:r w:rsidRPr="00717958">
              <w:rPr>
                <w:sz w:val="20"/>
                <w:szCs w:val="20"/>
              </w:rPr>
              <w:t xml:space="preserve">- с приложением копий документов, подтверждающих наличие у Участника деловой репутации. Подтверждающими документами являются: копия действующего на дату подачи Свидетельства рейтингового агентства, либо скриншота с официального сайта рейтингового агентства с указанием ссылки </w:t>
            </w:r>
            <w:r w:rsidRPr="00717958">
              <w:rPr>
                <w:i/>
                <w:sz w:val="20"/>
                <w:szCs w:val="20"/>
              </w:rPr>
              <w:t>(является критерием оценки)</w:t>
            </w:r>
            <w:r w:rsidRPr="00717958">
              <w:rPr>
                <w:sz w:val="20"/>
                <w:szCs w:val="20"/>
              </w:rPr>
              <w:t>;</w:t>
            </w:r>
          </w:p>
          <w:p w14:paraId="141574A0" w14:textId="77777777" w:rsidR="00717958" w:rsidRPr="00717958" w:rsidRDefault="00717958" w:rsidP="00717958">
            <w:pPr>
              <w:widowControl w:val="0"/>
              <w:tabs>
                <w:tab w:val="left" w:pos="0"/>
              </w:tabs>
              <w:jc w:val="both"/>
              <w:rPr>
                <w:sz w:val="20"/>
                <w:szCs w:val="20"/>
              </w:rPr>
            </w:pPr>
            <w:r w:rsidRPr="00717958">
              <w:rPr>
                <w:sz w:val="20"/>
                <w:szCs w:val="20"/>
              </w:rPr>
              <w:lastRenderedPageBreak/>
              <w:t xml:space="preserve">- с приложением копий раздела 1 формы «Сведения о деятельности страховщика» за 2021 год (код формы по ОКУД 0420162, сумма значений строк 2.03.2 и 3.03.2, столбца 16) </w:t>
            </w:r>
            <w:r w:rsidRPr="00717958">
              <w:rPr>
                <w:i/>
                <w:sz w:val="20"/>
                <w:szCs w:val="20"/>
              </w:rPr>
              <w:t>(является критерием оценки)</w:t>
            </w:r>
            <w:r w:rsidRPr="00717958">
              <w:rPr>
                <w:sz w:val="20"/>
                <w:szCs w:val="20"/>
              </w:rPr>
              <w:t>;</w:t>
            </w:r>
          </w:p>
          <w:p w14:paraId="1627DEA4" w14:textId="77777777" w:rsidR="00717958" w:rsidRPr="00717958" w:rsidRDefault="00717958" w:rsidP="00717958">
            <w:pPr>
              <w:widowControl w:val="0"/>
              <w:tabs>
                <w:tab w:val="left" w:pos="0"/>
              </w:tabs>
              <w:jc w:val="both"/>
              <w:rPr>
                <w:sz w:val="20"/>
                <w:szCs w:val="20"/>
              </w:rPr>
            </w:pPr>
            <w:r w:rsidRPr="00717958">
              <w:rPr>
                <w:sz w:val="20"/>
                <w:szCs w:val="20"/>
              </w:rPr>
              <w:t xml:space="preserve">- с приложением копий раздела 1 формы «Сведения о деятельности страховщика» за 2021 год (код формы по ОКУД 0420162, отношение величины урегулированных страховых случаев (сумма значений строк 2.03.2 и 3.03.2, столбцов 18 и 19 к величине заявленных страховых случаев (сумма значений строк 2.03.2 и 3.03.2, столбца 17) </w:t>
            </w:r>
            <w:r w:rsidRPr="00717958">
              <w:rPr>
                <w:i/>
                <w:iCs/>
                <w:sz w:val="20"/>
                <w:szCs w:val="20"/>
              </w:rPr>
              <w:t>(является критерием оценки)</w:t>
            </w:r>
            <w:r w:rsidRPr="00717958">
              <w:rPr>
                <w:sz w:val="20"/>
                <w:szCs w:val="20"/>
              </w:rPr>
              <w:t>;</w:t>
            </w:r>
          </w:p>
          <w:p w14:paraId="1294FC1E" w14:textId="77777777" w:rsidR="00717958" w:rsidRPr="00717958" w:rsidRDefault="00717958" w:rsidP="00717958">
            <w:pPr>
              <w:widowControl w:val="0"/>
              <w:tabs>
                <w:tab w:val="left" w:pos="0"/>
              </w:tabs>
              <w:jc w:val="both"/>
              <w:rPr>
                <w:sz w:val="20"/>
                <w:szCs w:val="20"/>
              </w:rPr>
            </w:pPr>
            <w:r w:rsidRPr="00717958">
              <w:rPr>
                <w:sz w:val="20"/>
                <w:szCs w:val="20"/>
              </w:rPr>
              <w:t>8)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7898C9C3" w14:textId="77777777" w:rsidR="00717958" w:rsidRPr="00717958" w:rsidRDefault="00717958" w:rsidP="00717958">
            <w:pPr>
              <w:widowControl w:val="0"/>
              <w:tabs>
                <w:tab w:val="left" w:pos="0"/>
              </w:tabs>
              <w:jc w:val="both"/>
              <w:rPr>
                <w:sz w:val="20"/>
                <w:szCs w:val="20"/>
              </w:rPr>
            </w:pPr>
            <w:r w:rsidRPr="00717958">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188126E4" w14:textId="77777777" w:rsidR="00717958" w:rsidRPr="00717958" w:rsidRDefault="00717958" w:rsidP="00717958">
            <w:pPr>
              <w:widowControl w:val="0"/>
              <w:tabs>
                <w:tab w:val="left" w:pos="0"/>
              </w:tabs>
              <w:jc w:val="both"/>
              <w:rPr>
                <w:sz w:val="20"/>
                <w:szCs w:val="20"/>
              </w:rPr>
            </w:pPr>
            <w:r w:rsidRPr="00717958">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2DBDC5C8" w14:textId="77777777" w:rsidR="00717958" w:rsidRPr="00717958" w:rsidRDefault="00717958" w:rsidP="00717958">
            <w:pPr>
              <w:widowControl w:val="0"/>
              <w:tabs>
                <w:tab w:val="left" w:pos="0"/>
              </w:tabs>
              <w:jc w:val="both"/>
              <w:rPr>
                <w:sz w:val="20"/>
                <w:szCs w:val="20"/>
              </w:rPr>
            </w:pPr>
            <w:r w:rsidRPr="00717958">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64595209" w14:textId="77777777" w:rsidR="00717958" w:rsidRPr="00717958" w:rsidRDefault="00717958" w:rsidP="00717958">
            <w:pPr>
              <w:widowControl w:val="0"/>
              <w:tabs>
                <w:tab w:val="left" w:pos="0"/>
              </w:tabs>
              <w:jc w:val="both"/>
              <w:rPr>
                <w:sz w:val="20"/>
                <w:szCs w:val="20"/>
              </w:rPr>
            </w:pPr>
            <w:r w:rsidRPr="00717958">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717958">
              <w:t xml:space="preserve"> </w:t>
            </w:r>
            <w:r w:rsidRPr="00717958">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51AD0EF1" w14:textId="77777777" w:rsidR="00717958" w:rsidRPr="00717958" w:rsidRDefault="00717958" w:rsidP="00717958">
            <w:pPr>
              <w:widowControl w:val="0"/>
              <w:tabs>
                <w:tab w:val="left" w:pos="0"/>
              </w:tabs>
              <w:jc w:val="both"/>
              <w:rPr>
                <w:sz w:val="20"/>
                <w:szCs w:val="20"/>
              </w:rPr>
            </w:pPr>
            <w:r w:rsidRPr="00717958">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7230E10" w14:textId="77777777" w:rsidR="00717958" w:rsidRPr="00717958" w:rsidRDefault="00717958" w:rsidP="00717958">
            <w:pPr>
              <w:widowControl w:val="0"/>
              <w:tabs>
                <w:tab w:val="left" w:pos="0"/>
              </w:tabs>
              <w:jc w:val="both"/>
              <w:rPr>
                <w:sz w:val="20"/>
                <w:szCs w:val="20"/>
              </w:rPr>
            </w:pPr>
            <w:r w:rsidRPr="00717958">
              <w:rPr>
                <w:sz w:val="20"/>
                <w:szCs w:val="20"/>
              </w:rPr>
              <w:t>13) Копия свидетельства о постановке на налоговый учет, заверенная руководителем организации (уполномоченным лицом);</w:t>
            </w:r>
          </w:p>
          <w:p w14:paraId="16DF65D7" w14:textId="77777777" w:rsidR="00717958" w:rsidRPr="00717958" w:rsidRDefault="00717958" w:rsidP="00717958">
            <w:pPr>
              <w:widowControl w:val="0"/>
              <w:tabs>
                <w:tab w:val="left" w:pos="0"/>
              </w:tabs>
              <w:jc w:val="both"/>
              <w:rPr>
                <w:sz w:val="20"/>
                <w:szCs w:val="20"/>
              </w:rPr>
            </w:pPr>
            <w:r w:rsidRPr="00717958">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13529D7C" w14:textId="77777777" w:rsidR="00717958" w:rsidRPr="00717958" w:rsidRDefault="00717958" w:rsidP="00717958">
            <w:pPr>
              <w:widowControl w:val="0"/>
              <w:tabs>
                <w:tab w:val="left" w:pos="0"/>
              </w:tabs>
              <w:jc w:val="both"/>
              <w:rPr>
                <w:sz w:val="20"/>
                <w:szCs w:val="20"/>
              </w:rPr>
            </w:pPr>
            <w:r w:rsidRPr="00717958">
              <w:rPr>
                <w:sz w:val="20"/>
                <w:szCs w:val="20"/>
              </w:rPr>
              <w:t xml:space="preserve">15) Копии действующих лицензий на осуществление соответствующего вида деятельности, сертификатов или свидетельств о допуске к выполнению работ </w:t>
            </w:r>
            <w:r w:rsidRPr="00717958">
              <w:rPr>
                <w:sz w:val="20"/>
                <w:szCs w:val="20"/>
              </w:rPr>
              <w:lastRenderedPageBreak/>
              <w:t>(в случаях, когда услуги или работы в соответствии с действующим законодательством РФ требуют наличия данных документов).</w:t>
            </w:r>
          </w:p>
          <w:p w14:paraId="6370503F" w14:textId="77777777" w:rsidR="00717958" w:rsidRPr="00717958" w:rsidRDefault="00717958" w:rsidP="00717958">
            <w:pPr>
              <w:tabs>
                <w:tab w:val="left" w:pos="1080"/>
              </w:tabs>
              <w:autoSpaceDE w:val="0"/>
              <w:autoSpaceDN w:val="0"/>
              <w:adjustRightInd w:val="0"/>
              <w:jc w:val="both"/>
              <w:rPr>
                <w:sz w:val="20"/>
                <w:szCs w:val="20"/>
              </w:rPr>
            </w:pPr>
            <w:r w:rsidRPr="00717958">
              <w:rPr>
                <w:sz w:val="20"/>
                <w:szCs w:val="20"/>
              </w:rPr>
              <w:t xml:space="preserve">Участник должен иметь разрешительные документы на право осуществления деятельности по добровольному личному страхованию, за исключением добровольного страхования жизни. </w:t>
            </w:r>
          </w:p>
          <w:p w14:paraId="66C3758C" w14:textId="77777777" w:rsidR="00717958" w:rsidRPr="00717958" w:rsidRDefault="00717958" w:rsidP="00717958">
            <w:pPr>
              <w:tabs>
                <w:tab w:val="left" w:pos="1080"/>
              </w:tabs>
              <w:autoSpaceDE w:val="0"/>
              <w:autoSpaceDN w:val="0"/>
              <w:adjustRightInd w:val="0"/>
              <w:jc w:val="both"/>
              <w:rPr>
                <w:sz w:val="20"/>
                <w:szCs w:val="20"/>
              </w:rPr>
            </w:pPr>
            <w:r w:rsidRPr="00717958">
              <w:rPr>
                <w:sz w:val="20"/>
                <w:szCs w:val="20"/>
              </w:rPr>
              <w:t>В подтверждение наличия разрешительных документов участник в составе заявки представляет:</w:t>
            </w:r>
          </w:p>
          <w:p w14:paraId="738174F1" w14:textId="77777777" w:rsidR="00717958" w:rsidRPr="00717958" w:rsidRDefault="00717958" w:rsidP="00717958">
            <w:pPr>
              <w:widowControl w:val="0"/>
              <w:tabs>
                <w:tab w:val="left" w:pos="0"/>
              </w:tabs>
              <w:jc w:val="both"/>
              <w:rPr>
                <w:sz w:val="20"/>
                <w:szCs w:val="20"/>
              </w:rPr>
            </w:pPr>
            <w:r w:rsidRPr="00717958">
              <w:rPr>
                <w:sz w:val="20"/>
                <w:szCs w:val="20"/>
              </w:rPr>
              <w:t>- действующую на момент подачи лицензию на право осуществления деятельности добровольного личного страхования, за исключением добровольного страхования жизни,</w:t>
            </w:r>
            <w:r w:rsidRPr="00717958">
              <w:rPr>
                <w:color w:val="000000"/>
                <w:sz w:val="20"/>
                <w:szCs w:val="20"/>
              </w:rPr>
              <w:t xml:space="preserve"> заверенная руководителем организации (уполномоченным </w:t>
            </w:r>
            <w:r w:rsidRPr="00717958">
              <w:rPr>
                <w:sz w:val="20"/>
                <w:szCs w:val="20"/>
              </w:rPr>
              <w:t>лицом);</w:t>
            </w:r>
          </w:p>
          <w:p w14:paraId="48702FC5" w14:textId="77777777" w:rsidR="00717958" w:rsidRPr="00717958" w:rsidRDefault="00717958" w:rsidP="00717958">
            <w:pPr>
              <w:widowControl w:val="0"/>
              <w:tabs>
                <w:tab w:val="left" w:pos="0"/>
              </w:tabs>
              <w:jc w:val="both"/>
              <w:rPr>
                <w:sz w:val="20"/>
                <w:szCs w:val="20"/>
              </w:rPr>
            </w:pPr>
            <w:r w:rsidRPr="00717958">
              <w:rPr>
                <w:sz w:val="20"/>
                <w:szCs w:val="20"/>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12E579E7" w14:textId="77777777" w:rsidR="00717958" w:rsidRPr="00717958" w:rsidRDefault="00717958" w:rsidP="00717958">
            <w:pPr>
              <w:widowControl w:val="0"/>
              <w:tabs>
                <w:tab w:val="left" w:pos="0"/>
              </w:tabs>
              <w:jc w:val="both"/>
              <w:rPr>
                <w:sz w:val="20"/>
                <w:szCs w:val="20"/>
              </w:rPr>
            </w:pPr>
            <w:r w:rsidRPr="00717958">
              <w:rPr>
                <w:sz w:val="20"/>
                <w:szCs w:val="20"/>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08824486" w14:textId="77777777" w:rsidR="00717958" w:rsidRPr="00717958" w:rsidRDefault="00717958" w:rsidP="00717958">
            <w:pPr>
              <w:widowControl w:val="0"/>
              <w:tabs>
                <w:tab w:val="left" w:pos="0"/>
              </w:tabs>
              <w:jc w:val="both"/>
              <w:rPr>
                <w:sz w:val="20"/>
                <w:szCs w:val="20"/>
              </w:rPr>
            </w:pPr>
            <w:r w:rsidRPr="00717958">
              <w:rPr>
                <w:sz w:val="20"/>
                <w:szCs w:val="20"/>
              </w:rPr>
              <w:t>18) Копия всей заявки на участие на электронном носителе;</w:t>
            </w:r>
          </w:p>
          <w:p w14:paraId="088B859A" w14:textId="77777777" w:rsidR="00717958" w:rsidRPr="00717958" w:rsidRDefault="00717958" w:rsidP="00717958">
            <w:pPr>
              <w:jc w:val="both"/>
              <w:rPr>
                <w:b/>
                <w:sz w:val="20"/>
                <w:szCs w:val="20"/>
              </w:rPr>
            </w:pPr>
            <w:r w:rsidRPr="00717958">
              <w:rPr>
                <w:sz w:val="20"/>
                <w:szCs w:val="20"/>
              </w:rPr>
              <w:t>19) Другие документы, прилагаемые по усмотрению Участников закупки.</w:t>
            </w:r>
          </w:p>
          <w:p w14:paraId="6B910BE8" w14:textId="77777777" w:rsidR="00717958" w:rsidRPr="00717958" w:rsidRDefault="00717958" w:rsidP="00717958">
            <w:pPr>
              <w:widowControl w:val="0"/>
              <w:tabs>
                <w:tab w:val="left" w:pos="0"/>
              </w:tabs>
              <w:jc w:val="both"/>
              <w:rPr>
                <w:sz w:val="20"/>
                <w:szCs w:val="20"/>
              </w:rPr>
            </w:pPr>
            <w:r w:rsidRPr="00717958">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717958" w:rsidRPr="00717958" w14:paraId="477281F5" w14:textId="77777777" w:rsidTr="00307CDA">
        <w:tc>
          <w:tcPr>
            <w:tcW w:w="596" w:type="dxa"/>
            <w:vAlign w:val="center"/>
          </w:tcPr>
          <w:p w14:paraId="4E6D6201" w14:textId="77777777" w:rsidR="00717958" w:rsidRPr="00717958" w:rsidRDefault="00717958" w:rsidP="00717958">
            <w:pPr>
              <w:jc w:val="center"/>
              <w:rPr>
                <w:b/>
                <w:sz w:val="20"/>
                <w:szCs w:val="20"/>
              </w:rPr>
            </w:pPr>
            <w:r w:rsidRPr="00717958">
              <w:rPr>
                <w:b/>
                <w:sz w:val="20"/>
                <w:szCs w:val="20"/>
              </w:rPr>
              <w:lastRenderedPageBreak/>
              <w:t>19</w:t>
            </w:r>
          </w:p>
        </w:tc>
        <w:tc>
          <w:tcPr>
            <w:tcW w:w="2948" w:type="dxa"/>
            <w:vAlign w:val="center"/>
          </w:tcPr>
          <w:p w14:paraId="5555A3B8" w14:textId="77777777" w:rsidR="00717958" w:rsidRPr="00717958" w:rsidRDefault="00717958" w:rsidP="00717958">
            <w:pPr>
              <w:rPr>
                <w:b/>
                <w:sz w:val="20"/>
                <w:szCs w:val="20"/>
              </w:rPr>
            </w:pPr>
            <w:r w:rsidRPr="00717958">
              <w:rPr>
                <w:b/>
                <w:sz w:val="20"/>
                <w:szCs w:val="20"/>
              </w:rPr>
              <w:t>Условия отказа в допуске к участию в открытом запросе предложений:</w:t>
            </w:r>
          </w:p>
        </w:tc>
        <w:tc>
          <w:tcPr>
            <w:tcW w:w="6804" w:type="dxa"/>
          </w:tcPr>
          <w:p w14:paraId="51769E23" w14:textId="77777777" w:rsidR="00717958" w:rsidRPr="00717958" w:rsidRDefault="00717958" w:rsidP="00717958">
            <w:pPr>
              <w:widowControl w:val="0"/>
              <w:tabs>
                <w:tab w:val="left" w:pos="1670"/>
              </w:tabs>
              <w:autoSpaceDE w:val="0"/>
              <w:autoSpaceDN w:val="0"/>
              <w:jc w:val="both"/>
              <w:rPr>
                <w:sz w:val="20"/>
                <w:szCs w:val="20"/>
                <w:u w:val="single"/>
              </w:rPr>
            </w:pPr>
            <w:r w:rsidRPr="00717958">
              <w:rPr>
                <w:sz w:val="20"/>
                <w:szCs w:val="20"/>
                <w:u w:val="single"/>
              </w:rPr>
              <w:t>Заявка претендента на участие в закупке может быть отклонена в</w:t>
            </w:r>
            <w:r w:rsidRPr="00717958">
              <w:rPr>
                <w:spacing w:val="-9"/>
                <w:sz w:val="20"/>
                <w:szCs w:val="20"/>
                <w:u w:val="single"/>
              </w:rPr>
              <w:t xml:space="preserve"> </w:t>
            </w:r>
            <w:r w:rsidRPr="00717958">
              <w:rPr>
                <w:sz w:val="20"/>
                <w:szCs w:val="20"/>
                <w:u w:val="single"/>
              </w:rPr>
              <w:t>случаях:</w:t>
            </w:r>
          </w:p>
          <w:p w14:paraId="4E9D8BD1" w14:textId="77777777" w:rsidR="00717958" w:rsidRPr="00717958" w:rsidRDefault="00717958" w:rsidP="00717958">
            <w:pPr>
              <w:widowControl w:val="0"/>
              <w:numPr>
                <w:ilvl w:val="3"/>
                <w:numId w:val="20"/>
              </w:numPr>
              <w:tabs>
                <w:tab w:val="left" w:pos="426"/>
              </w:tabs>
              <w:autoSpaceDE w:val="0"/>
              <w:autoSpaceDN w:val="0"/>
              <w:ind w:left="0" w:firstLine="0"/>
              <w:jc w:val="both"/>
              <w:rPr>
                <w:rFonts w:eastAsia="Calibri"/>
                <w:sz w:val="20"/>
                <w:szCs w:val="20"/>
                <w:lang w:eastAsia="en-US"/>
              </w:rPr>
            </w:pPr>
            <w:r w:rsidRPr="00717958">
              <w:rPr>
                <w:sz w:val="20"/>
                <w:szCs w:val="20"/>
              </w:rPr>
              <w:t xml:space="preserve"> 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0D09A85F" w14:textId="77777777" w:rsidR="00717958" w:rsidRPr="00717958" w:rsidRDefault="00717958" w:rsidP="00717958">
            <w:pPr>
              <w:widowControl w:val="0"/>
              <w:numPr>
                <w:ilvl w:val="3"/>
                <w:numId w:val="20"/>
              </w:numPr>
              <w:tabs>
                <w:tab w:val="left" w:pos="426"/>
              </w:tabs>
              <w:autoSpaceDE w:val="0"/>
              <w:autoSpaceDN w:val="0"/>
              <w:ind w:left="0" w:firstLine="0"/>
              <w:jc w:val="both"/>
              <w:rPr>
                <w:rFonts w:eastAsia="Calibri"/>
                <w:sz w:val="20"/>
                <w:szCs w:val="20"/>
                <w:lang w:eastAsia="en-US"/>
              </w:rPr>
            </w:pPr>
            <w:r w:rsidRPr="00717958">
              <w:rPr>
                <w:rFonts w:eastAsia="Calibri"/>
                <w:sz w:val="20"/>
                <w:szCs w:val="20"/>
                <w:lang w:eastAsia="en-US"/>
              </w:rPr>
              <w:t>несоответствия претендента требованиям к участникам закупки, установленным закупочной</w:t>
            </w:r>
            <w:r w:rsidRPr="00717958">
              <w:rPr>
                <w:rFonts w:eastAsia="Calibri"/>
                <w:spacing w:val="1"/>
                <w:sz w:val="20"/>
                <w:szCs w:val="20"/>
                <w:lang w:eastAsia="en-US"/>
              </w:rPr>
              <w:t xml:space="preserve"> </w:t>
            </w:r>
            <w:r w:rsidRPr="00717958">
              <w:rPr>
                <w:rFonts w:eastAsia="Calibri"/>
                <w:sz w:val="20"/>
                <w:szCs w:val="20"/>
                <w:lang w:eastAsia="en-US"/>
              </w:rPr>
              <w:t xml:space="preserve">документацией; </w:t>
            </w:r>
          </w:p>
          <w:p w14:paraId="468CF703" w14:textId="77777777" w:rsidR="00717958" w:rsidRPr="00717958" w:rsidRDefault="00717958" w:rsidP="00717958">
            <w:pPr>
              <w:widowControl w:val="0"/>
              <w:numPr>
                <w:ilvl w:val="3"/>
                <w:numId w:val="20"/>
              </w:numPr>
              <w:tabs>
                <w:tab w:val="left" w:pos="426"/>
              </w:tabs>
              <w:autoSpaceDE w:val="0"/>
              <w:autoSpaceDN w:val="0"/>
              <w:ind w:left="0" w:firstLine="0"/>
              <w:jc w:val="both"/>
              <w:rPr>
                <w:rFonts w:eastAsia="Calibri"/>
                <w:sz w:val="20"/>
                <w:szCs w:val="20"/>
                <w:lang w:eastAsia="en-US"/>
              </w:rPr>
            </w:pPr>
            <w:r w:rsidRPr="00717958">
              <w:rPr>
                <w:rFonts w:eastAsia="Calibri"/>
                <w:sz w:val="20"/>
                <w:szCs w:val="20"/>
                <w:lang w:eastAsia="en-US"/>
              </w:rPr>
              <w:t>непредставление действующей на момент подачи заявки лицензии на право осуществления деятельности добровольного личного страхования, за исключением добровольного страхования жизни;</w:t>
            </w:r>
          </w:p>
          <w:p w14:paraId="28ED1844" w14:textId="77777777" w:rsidR="00717958" w:rsidRPr="00717958" w:rsidRDefault="00717958" w:rsidP="00717958">
            <w:pPr>
              <w:widowControl w:val="0"/>
              <w:numPr>
                <w:ilvl w:val="3"/>
                <w:numId w:val="20"/>
              </w:numPr>
              <w:tabs>
                <w:tab w:val="left" w:pos="426"/>
              </w:tabs>
              <w:autoSpaceDE w:val="0"/>
              <w:autoSpaceDN w:val="0"/>
              <w:ind w:left="0" w:firstLine="0"/>
              <w:jc w:val="both"/>
              <w:rPr>
                <w:rFonts w:eastAsia="Calibri"/>
                <w:sz w:val="20"/>
                <w:szCs w:val="20"/>
                <w:lang w:eastAsia="en-US"/>
              </w:rPr>
            </w:pPr>
            <w:r w:rsidRPr="00717958">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2AC8AAF1" w14:textId="77777777" w:rsidR="00717958" w:rsidRPr="00717958" w:rsidRDefault="00717958" w:rsidP="00717958">
            <w:pPr>
              <w:widowControl w:val="0"/>
              <w:numPr>
                <w:ilvl w:val="3"/>
                <w:numId w:val="20"/>
              </w:numPr>
              <w:tabs>
                <w:tab w:val="left" w:pos="426"/>
              </w:tabs>
              <w:autoSpaceDE w:val="0"/>
              <w:autoSpaceDN w:val="0"/>
              <w:ind w:left="0" w:firstLine="0"/>
              <w:jc w:val="both"/>
              <w:rPr>
                <w:rFonts w:eastAsia="Calibri"/>
                <w:sz w:val="20"/>
                <w:szCs w:val="20"/>
                <w:lang w:eastAsia="en-US"/>
              </w:rPr>
            </w:pPr>
            <w:r w:rsidRPr="00717958">
              <w:rPr>
                <w:rFonts w:eastAsia="Calibri"/>
                <w:sz w:val="20"/>
                <w:szCs w:val="20"/>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6B7DA81A" w14:textId="77777777" w:rsidR="00BE6C07" w:rsidRPr="00BE6C07" w:rsidRDefault="00717958" w:rsidP="00717958">
            <w:pPr>
              <w:widowControl w:val="0"/>
              <w:numPr>
                <w:ilvl w:val="3"/>
                <w:numId w:val="20"/>
              </w:numPr>
              <w:tabs>
                <w:tab w:val="left" w:pos="426"/>
              </w:tabs>
              <w:autoSpaceDE w:val="0"/>
              <w:autoSpaceDN w:val="0"/>
              <w:ind w:left="0" w:firstLine="0"/>
              <w:jc w:val="both"/>
              <w:rPr>
                <w:rFonts w:eastAsia="Calibri"/>
                <w:sz w:val="20"/>
                <w:szCs w:val="20"/>
                <w:lang w:eastAsia="en-US"/>
              </w:rPr>
            </w:pPr>
            <w:r w:rsidRPr="00717958">
              <w:rPr>
                <w:sz w:val="20"/>
                <w:szCs w:val="20"/>
              </w:rPr>
              <w:t>предоставления ценового предложения по форме № 3 «Предложение об условиях исполнения договора», которое посчитано</w:t>
            </w:r>
            <w:r w:rsidRPr="00717958">
              <w:t xml:space="preserve"> </w:t>
            </w:r>
            <w:r w:rsidRPr="00717958">
              <w:rPr>
                <w:sz w:val="20"/>
                <w:szCs w:val="20"/>
              </w:rPr>
              <w:t>неверно (неправильно);</w:t>
            </w:r>
          </w:p>
          <w:p w14:paraId="0FF3665F" w14:textId="15187C44" w:rsidR="00BE6C07" w:rsidRPr="00BE6C07" w:rsidRDefault="00717958" w:rsidP="00BE6C07">
            <w:pPr>
              <w:widowControl w:val="0"/>
              <w:numPr>
                <w:ilvl w:val="3"/>
                <w:numId w:val="20"/>
              </w:numPr>
              <w:tabs>
                <w:tab w:val="left" w:pos="426"/>
              </w:tabs>
              <w:autoSpaceDE w:val="0"/>
              <w:autoSpaceDN w:val="0"/>
              <w:ind w:left="0" w:firstLine="0"/>
              <w:jc w:val="both"/>
              <w:rPr>
                <w:rFonts w:eastAsia="Calibri"/>
                <w:sz w:val="20"/>
                <w:szCs w:val="20"/>
                <w:lang w:eastAsia="en-US"/>
              </w:rPr>
            </w:pPr>
            <w:r w:rsidRPr="00717958">
              <w:rPr>
                <w:sz w:val="20"/>
                <w:szCs w:val="20"/>
              </w:rPr>
              <w:t xml:space="preserve"> </w:t>
            </w:r>
            <w:r w:rsidR="00BE6C07" w:rsidRPr="00BE6C07">
              <w:rPr>
                <w:sz w:val="20"/>
                <w:szCs w:val="20"/>
              </w:rPr>
              <w:t>непредставление программ добровольного медицинского страхования по каждой категории страхования;</w:t>
            </w:r>
          </w:p>
          <w:p w14:paraId="51269F73" w14:textId="77777777" w:rsidR="00717958" w:rsidRPr="00717958" w:rsidRDefault="00717958" w:rsidP="00717958">
            <w:pPr>
              <w:widowControl w:val="0"/>
              <w:numPr>
                <w:ilvl w:val="3"/>
                <w:numId w:val="20"/>
              </w:numPr>
              <w:tabs>
                <w:tab w:val="left" w:pos="426"/>
              </w:tabs>
              <w:autoSpaceDE w:val="0"/>
              <w:autoSpaceDN w:val="0"/>
              <w:ind w:left="0" w:firstLine="0"/>
              <w:jc w:val="both"/>
              <w:rPr>
                <w:rFonts w:eastAsia="Calibri"/>
                <w:sz w:val="20"/>
                <w:szCs w:val="20"/>
                <w:lang w:eastAsia="en-US"/>
              </w:rPr>
            </w:pPr>
            <w:r w:rsidRPr="00717958">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51BFF098" w14:textId="77777777" w:rsidR="00717958" w:rsidRPr="00717958" w:rsidRDefault="00717958" w:rsidP="00717958">
            <w:pPr>
              <w:widowControl w:val="0"/>
              <w:numPr>
                <w:ilvl w:val="3"/>
                <w:numId w:val="20"/>
              </w:numPr>
              <w:tabs>
                <w:tab w:val="left" w:pos="426"/>
              </w:tabs>
              <w:autoSpaceDE w:val="0"/>
              <w:autoSpaceDN w:val="0"/>
              <w:ind w:left="0" w:firstLine="0"/>
              <w:jc w:val="both"/>
              <w:rPr>
                <w:rFonts w:eastAsia="Calibri"/>
                <w:sz w:val="20"/>
                <w:szCs w:val="20"/>
                <w:lang w:eastAsia="en-US"/>
              </w:rPr>
            </w:pPr>
            <w:r w:rsidRPr="00717958">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717958">
              <w:rPr>
                <w:rFonts w:eastAsia="Calibri"/>
                <w:spacing w:val="2"/>
                <w:sz w:val="20"/>
                <w:szCs w:val="20"/>
                <w:lang w:eastAsia="en-US"/>
              </w:rPr>
              <w:t xml:space="preserve"> </w:t>
            </w:r>
            <w:r w:rsidRPr="00717958">
              <w:rPr>
                <w:rFonts w:eastAsia="Calibri"/>
                <w:sz w:val="20"/>
                <w:szCs w:val="20"/>
                <w:lang w:eastAsia="en-US"/>
              </w:rPr>
              <w:t>услуг);</w:t>
            </w:r>
          </w:p>
          <w:p w14:paraId="4B7DCDB0" w14:textId="77777777" w:rsidR="00717958" w:rsidRPr="00717958" w:rsidRDefault="00717958" w:rsidP="00717958">
            <w:pPr>
              <w:widowControl w:val="0"/>
              <w:numPr>
                <w:ilvl w:val="3"/>
                <w:numId w:val="20"/>
              </w:numPr>
              <w:tabs>
                <w:tab w:val="left" w:pos="426"/>
              </w:tabs>
              <w:autoSpaceDE w:val="0"/>
              <w:autoSpaceDN w:val="0"/>
              <w:ind w:left="0" w:firstLine="0"/>
              <w:jc w:val="both"/>
              <w:rPr>
                <w:rFonts w:eastAsia="Calibri"/>
                <w:sz w:val="20"/>
                <w:szCs w:val="20"/>
                <w:lang w:eastAsia="en-US"/>
              </w:rPr>
            </w:pPr>
            <w:r w:rsidRPr="00717958">
              <w:rPr>
                <w:rFonts w:eastAsia="Calibri"/>
                <w:sz w:val="20"/>
                <w:szCs w:val="20"/>
                <w:lang w:eastAsia="en-US"/>
              </w:rPr>
              <w:t>непредставления обеспечения заявки, в случае установления требования об обеспечении</w:t>
            </w:r>
            <w:r w:rsidRPr="00717958">
              <w:rPr>
                <w:rFonts w:eastAsia="Calibri"/>
                <w:spacing w:val="-1"/>
                <w:sz w:val="20"/>
                <w:szCs w:val="20"/>
                <w:lang w:eastAsia="en-US"/>
              </w:rPr>
              <w:t xml:space="preserve"> </w:t>
            </w:r>
            <w:r w:rsidRPr="00717958">
              <w:rPr>
                <w:rFonts w:eastAsia="Calibri"/>
                <w:sz w:val="20"/>
                <w:szCs w:val="20"/>
                <w:lang w:eastAsia="en-US"/>
              </w:rPr>
              <w:t>заявки;</w:t>
            </w:r>
          </w:p>
          <w:p w14:paraId="3448A3F1" w14:textId="77777777" w:rsidR="00717958" w:rsidRPr="00717958" w:rsidRDefault="00717958" w:rsidP="00717958">
            <w:pPr>
              <w:widowControl w:val="0"/>
              <w:numPr>
                <w:ilvl w:val="3"/>
                <w:numId w:val="20"/>
              </w:numPr>
              <w:tabs>
                <w:tab w:val="left" w:pos="426"/>
              </w:tabs>
              <w:autoSpaceDE w:val="0"/>
              <w:autoSpaceDN w:val="0"/>
              <w:ind w:left="0" w:firstLine="0"/>
              <w:jc w:val="both"/>
              <w:rPr>
                <w:rFonts w:eastAsia="Calibri"/>
                <w:sz w:val="20"/>
                <w:szCs w:val="20"/>
                <w:lang w:eastAsia="en-US"/>
              </w:rPr>
            </w:pPr>
            <w:r w:rsidRPr="00717958">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717958">
              <w:rPr>
                <w:rFonts w:eastAsia="Calibri"/>
                <w:spacing w:val="-5"/>
                <w:sz w:val="20"/>
                <w:szCs w:val="20"/>
                <w:lang w:eastAsia="en-US"/>
              </w:rPr>
              <w:t xml:space="preserve"> </w:t>
            </w:r>
            <w:r w:rsidRPr="00717958">
              <w:rPr>
                <w:rFonts w:eastAsia="Calibri"/>
                <w:sz w:val="20"/>
                <w:szCs w:val="20"/>
                <w:lang w:eastAsia="en-US"/>
              </w:rPr>
              <w:t>заявки;</w:t>
            </w:r>
          </w:p>
          <w:p w14:paraId="61C62792" w14:textId="77777777" w:rsidR="00717958" w:rsidRPr="00717958" w:rsidRDefault="00717958" w:rsidP="00717958">
            <w:pPr>
              <w:widowControl w:val="0"/>
              <w:numPr>
                <w:ilvl w:val="3"/>
                <w:numId w:val="20"/>
              </w:numPr>
              <w:tabs>
                <w:tab w:val="left" w:pos="426"/>
              </w:tabs>
              <w:autoSpaceDE w:val="0"/>
              <w:autoSpaceDN w:val="0"/>
              <w:ind w:left="0" w:firstLine="0"/>
              <w:jc w:val="both"/>
              <w:rPr>
                <w:rFonts w:eastAsia="Calibri"/>
                <w:sz w:val="20"/>
                <w:szCs w:val="20"/>
                <w:lang w:eastAsia="en-US"/>
              </w:rPr>
            </w:pPr>
            <w:r w:rsidRPr="00717958">
              <w:rPr>
                <w:rFonts w:eastAsia="Calibri"/>
                <w:sz w:val="20"/>
                <w:szCs w:val="20"/>
                <w:lang w:eastAsia="en-US"/>
              </w:rPr>
              <w:t xml:space="preserve">несогласия претендента на участие в закупке с условиями проекта </w:t>
            </w:r>
            <w:r w:rsidRPr="00717958">
              <w:rPr>
                <w:rFonts w:eastAsia="Calibri"/>
                <w:sz w:val="20"/>
                <w:szCs w:val="20"/>
                <w:lang w:eastAsia="en-US"/>
              </w:rPr>
              <w:lastRenderedPageBreak/>
              <w:t>договора, содержащегося в документации о</w:t>
            </w:r>
            <w:r w:rsidRPr="00717958">
              <w:rPr>
                <w:rFonts w:eastAsia="Calibri"/>
                <w:spacing w:val="-5"/>
                <w:sz w:val="20"/>
                <w:szCs w:val="20"/>
                <w:lang w:eastAsia="en-US"/>
              </w:rPr>
              <w:t xml:space="preserve"> </w:t>
            </w:r>
            <w:r w:rsidRPr="00717958">
              <w:rPr>
                <w:rFonts w:eastAsia="Calibri"/>
                <w:sz w:val="20"/>
                <w:szCs w:val="20"/>
                <w:lang w:eastAsia="en-US"/>
              </w:rPr>
              <w:t>закупке;</w:t>
            </w:r>
          </w:p>
          <w:p w14:paraId="09E8EFC6" w14:textId="77777777" w:rsidR="00717958" w:rsidRPr="00717958" w:rsidRDefault="00717958" w:rsidP="00717958">
            <w:pPr>
              <w:widowControl w:val="0"/>
              <w:numPr>
                <w:ilvl w:val="3"/>
                <w:numId w:val="20"/>
              </w:numPr>
              <w:tabs>
                <w:tab w:val="left" w:pos="426"/>
              </w:tabs>
              <w:autoSpaceDE w:val="0"/>
              <w:autoSpaceDN w:val="0"/>
              <w:ind w:left="0" w:firstLine="0"/>
              <w:jc w:val="both"/>
              <w:rPr>
                <w:rFonts w:eastAsia="Calibri"/>
                <w:sz w:val="20"/>
                <w:szCs w:val="20"/>
                <w:lang w:eastAsia="en-US"/>
              </w:rPr>
            </w:pPr>
            <w:r w:rsidRPr="00717958">
              <w:rPr>
                <w:rFonts w:eastAsia="Calibri"/>
                <w:sz w:val="20"/>
                <w:szCs w:val="20"/>
                <w:lang w:eastAsia="en-US"/>
              </w:rPr>
              <w:t>предоставление Претендентом более одной Заявки;</w:t>
            </w:r>
          </w:p>
          <w:p w14:paraId="48432957" w14:textId="77777777" w:rsidR="00717958" w:rsidRPr="00717958" w:rsidRDefault="00717958" w:rsidP="00717958">
            <w:pPr>
              <w:widowControl w:val="0"/>
              <w:numPr>
                <w:ilvl w:val="3"/>
                <w:numId w:val="20"/>
              </w:numPr>
              <w:tabs>
                <w:tab w:val="left" w:pos="426"/>
              </w:tabs>
              <w:autoSpaceDE w:val="0"/>
              <w:autoSpaceDN w:val="0"/>
              <w:ind w:left="0" w:firstLine="0"/>
              <w:jc w:val="both"/>
              <w:rPr>
                <w:rFonts w:eastAsia="Calibri"/>
                <w:sz w:val="20"/>
                <w:szCs w:val="20"/>
                <w:lang w:eastAsia="en-US"/>
              </w:rPr>
            </w:pPr>
            <w:r w:rsidRPr="00717958">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5395C11A" w14:textId="77777777" w:rsidR="00717958" w:rsidRPr="00717958" w:rsidRDefault="00717958" w:rsidP="00717958">
            <w:pPr>
              <w:widowControl w:val="0"/>
              <w:numPr>
                <w:ilvl w:val="3"/>
                <w:numId w:val="20"/>
              </w:numPr>
              <w:tabs>
                <w:tab w:val="left" w:pos="426"/>
              </w:tabs>
              <w:autoSpaceDE w:val="0"/>
              <w:autoSpaceDN w:val="0"/>
              <w:ind w:left="0" w:firstLine="0"/>
              <w:jc w:val="both"/>
              <w:rPr>
                <w:rFonts w:eastAsia="Calibri"/>
                <w:sz w:val="20"/>
                <w:szCs w:val="20"/>
                <w:lang w:eastAsia="en-US"/>
              </w:rPr>
            </w:pPr>
            <w:r w:rsidRPr="00717958">
              <w:rPr>
                <w:rFonts w:eastAsia="Calibri"/>
                <w:sz w:val="20"/>
                <w:szCs w:val="20"/>
                <w:lang w:eastAsia="en-US"/>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717958">
              <w:rPr>
                <w:rFonts w:eastAsia="Calibri"/>
                <w:spacing w:val="-3"/>
                <w:sz w:val="20"/>
                <w:szCs w:val="20"/>
                <w:lang w:eastAsia="en-US"/>
              </w:rPr>
              <w:t xml:space="preserve"> </w:t>
            </w:r>
            <w:r w:rsidRPr="00717958">
              <w:rPr>
                <w:rFonts w:eastAsia="Calibri"/>
                <w:sz w:val="20"/>
                <w:szCs w:val="20"/>
                <w:lang w:eastAsia="en-US"/>
              </w:rPr>
              <w:t>количество;</w:t>
            </w:r>
          </w:p>
          <w:p w14:paraId="331DDBC3" w14:textId="77777777" w:rsidR="00717958" w:rsidRPr="00717958" w:rsidRDefault="00717958" w:rsidP="00717958">
            <w:pPr>
              <w:widowControl w:val="0"/>
              <w:numPr>
                <w:ilvl w:val="3"/>
                <w:numId w:val="20"/>
              </w:numPr>
              <w:tabs>
                <w:tab w:val="left" w:pos="426"/>
              </w:tabs>
              <w:autoSpaceDE w:val="0"/>
              <w:autoSpaceDN w:val="0"/>
              <w:ind w:left="0" w:firstLine="0"/>
              <w:jc w:val="both"/>
              <w:rPr>
                <w:rFonts w:eastAsia="Calibri"/>
                <w:sz w:val="20"/>
                <w:szCs w:val="20"/>
                <w:lang w:eastAsia="en-US"/>
              </w:rPr>
            </w:pPr>
            <w:r w:rsidRPr="00717958">
              <w:rPr>
                <w:rFonts w:eastAsia="Calibri"/>
                <w:sz w:val="20"/>
                <w:szCs w:val="20"/>
                <w:lang w:eastAsia="en-US"/>
              </w:rPr>
              <w:t>наличия сведений об участнике</w:t>
            </w:r>
            <w:r w:rsidRPr="00717958">
              <w:t xml:space="preserve"> </w:t>
            </w:r>
            <w:r w:rsidRPr="00717958">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1B848F19" w14:textId="77777777" w:rsidR="00717958" w:rsidRPr="00717958" w:rsidRDefault="00717958" w:rsidP="00717958">
            <w:pPr>
              <w:widowControl w:val="0"/>
              <w:numPr>
                <w:ilvl w:val="3"/>
                <w:numId w:val="20"/>
              </w:numPr>
              <w:tabs>
                <w:tab w:val="left" w:pos="426"/>
              </w:tabs>
              <w:autoSpaceDE w:val="0"/>
              <w:autoSpaceDN w:val="0"/>
              <w:ind w:left="0" w:firstLine="0"/>
              <w:jc w:val="both"/>
              <w:rPr>
                <w:rFonts w:eastAsia="Calibri"/>
                <w:sz w:val="20"/>
                <w:szCs w:val="20"/>
                <w:lang w:eastAsia="en-US"/>
              </w:rPr>
            </w:pPr>
            <w:r w:rsidRPr="00717958">
              <w:rPr>
                <w:rFonts w:eastAsia="Calibri"/>
                <w:sz w:val="20"/>
                <w:szCs w:val="20"/>
                <w:lang w:eastAsia="en-US"/>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717958" w:rsidRPr="00717958" w14:paraId="2D149A4B" w14:textId="77777777" w:rsidTr="00307CDA">
        <w:trPr>
          <w:trHeight w:val="465"/>
        </w:trPr>
        <w:tc>
          <w:tcPr>
            <w:tcW w:w="596" w:type="dxa"/>
            <w:vAlign w:val="center"/>
          </w:tcPr>
          <w:p w14:paraId="0EF05F9C" w14:textId="77777777" w:rsidR="00717958" w:rsidRPr="00717958" w:rsidRDefault="00717958" w:rsidP="00717958">
            <w:pPr>
              <w:jc w:val="center"/>
              <w:rPr>
                <w:b/>
                <w:bCs/>
                <w:sz w:val="20"/>
                <w:szCs w:val="20"/>
              </w:rPr>
            </w:pPr>
            <w:r w:rsidRPr="00717958">
              <w:rPr>
                <w:b/>
                <w:bCs/>
                <w:sz w:val="20"/>
                <w:szCs w:val="20"/>
              </w:rPr>
              <w:lastRenderedPageBreak/>
              <w:t>20</w:t>
            </w:r>
          </w:p>
        </w:tc>
        <w:tc>
          <w:tcPr>
            <w:tcW w:w="2948" w:type="dxa"/>
            <w:vAlign w:val="center"/>
          </w:tcPr>
          <w:p w14:paraId="3690A1B7" w14:textId="77777777" w:rsidR="00717958" w:rsidRPr="00717958" w:rsidRDefault="00717958" w:rsidP="00717958">
            <w:pPr>
              <w:rPr>
                <w:sz w:val="20"/>
                <w:szCs w:val="20"/>
              </w:rPr>
            </w:pPr>
            <w:r w:rsidRPr="00717958">
              <w:rPr>
                <w:b/>
                <w:bCs/>
                <w:sz w:val="20"/>
                <w:szCs w:val="20"/>
              </w:rPr>
              <w:t>Валюта, в которой выражены цены заявки</w:t>
            </w:r>
            <w:r w:rsidRPr="00717958">
              <w:rPr>
                <w:sz w:val="20"/>
                <w:szCs w:val="20"/>
              </w:rPr>
              <w:t>:</w:t>
            </w:r>
          </w:p>
        </w:tc>
        <w:tc>
          <w:tcPr>
            <w:tcW w:w="6804" w:type="dxa"/>
            <w:vAlign w:val="center"/>
          </w:tcPr>
          <w:p w14:paraId="6598AC3D" w14:textId="77777777" w:rsidR="00717958" w:rsidRPr="00717958" w:rsidRDefault="00717958" w:rsidP="00717958">
            <w:pPr>
              <w:rPr>
                <w:sz w:val="20"/>
                <w:szCs w:val="20"/>
              </w:rPr>
            </w:pPr>
            <w:r w:rsidRPr="00717958">
              <w:rPr>
                <w:sz w:val="20"/>
                <w:szCs w:val="20"/>
              </w:rPr>
              <w:t>Российский рубль.</w:t>
            </w:r>
          </w:p>
        </w:tc>
      </w:tr>
      <w:tr w:rsidR="00717958" w:rsidRPr="00717958" w14:paraId="13EC80BD" w14:textId="77777777" w:rsidTr="00307CDA">
        <w:trPr>
          <w:trHeight w:val="363"/>
        </w:trPr>
        <w:tc>
          <w:tcPr>
            <w:tcW w:w="596" w:type="dxa"/>
            <w:vAlign w:val="center"/>
          </w:tcPr>
          <w:p w14:paraId="0A700BF0" w14:textId="77777777" w:rsidR="00717958" w:rsidRPr="00717958" w:rsidRDefault="00717958" w:rsidP="00717958">
            <w:pPr>
              <w:jc w:val="center"/>
              <w:rPr>
                <w:b/>
                <w:bCs/>
                <w:sz w:val="20"/>
                <w:szCs w:val="20"/>
              </w:rPr>
            </w:pPr>
            <w:r w:rsidRPr="00717958">
              <w:rPr>
                <w:b/>
                <w:bCs/>
                <w:sz w:val="20"/>
                <w:szCs w:val="20"/>
              </w:rPr>
              <w:t>21</w:t>
            </w:r>
          </w:p>
        </w:tc>
        <w:tc>
          <w:tcPr>
            <w:tcW w:w="2948" w:type="dxa"/>
            <w:vAlign w:val="center"/>
          </w:tcPr>
          <w:p w14:paraId="07869DC1" w14:textId="77777777" w:rsidR="00717958" w:rsidRPr="00717958" w:rsidRDefault="00717958" w:rsidP="00717958">
            <w:pPr>
              <w:rPr>
                <w:sz w:val="20"/>
                <w:szCs w:val="20"/>
              </w:rPr>
            </w:pPr>
            <w:r w:rsidRPr="00717958">
              <w:rPr>
                <w:b/>
                <w:bCs/>
                <w:sz w:val="20"/>
                <w:szCs w:val="20"/>
              </w:rPr>
              <w:t>Язык заявки:</w:t>
            </w:r>
          </w:p>
        </w:tc>
        <w:tc>
          <w:tcPr>
            <w:tcW w:w="6804" w:type="dxa"/>
            <w:vAlign w:val="center"/>
          </w:tcPr>
          <w:p w14:paraId="525EA4FE" w14:textId="77777777" w:rsidR="00717958" w:rsidRPr="00717958" w:rsidRDefault="00717958" w:rsidP="00717958">
            <w:pPr>
              <w:rPr>
                <w:b/>
                <w:bCs/>
                <w:sz w:val="20"/>
                <w:szCs w:val="20"/>
              </w:rPr>
            </w:pPr>
            <w:r w:rsidRPr="00717958">
              <w:rPr>
                <w:sz w:val="20"/>
                <w:szCs w:val="20"/>
              </w:rPr>
              <w:t>Русский.</w:t>
            </w:r>
          </w:p>
        </w:tc>
      </w:tr>
      <w:tr w:rsidR="00717958" w:rsidRPr="00717958" w14:paraId="7D426149" w14:textId="77777777" w:rsidTr="00307CDA">
        <w:trPr>
          <w:trHeight w:val="163"/>
        </w:trPr>
        <w:tc>
          <w:tcPr>
            <w:tcW w:w="596" w:type="dxa"/>
            <w:vAlign w:val="center"/>
          </w:tcPr>
          <w:p w14:paraId="73138BAE" w14:textId="77777777" w:rsidR="00717958" w:rsidRPr="00717958" w:rsidRDefault="00717958" w:rsidP="00717958">
            <w:pPr>
              <w:jc w:val="center"/>
              <w:rPr>
                <w:b/>
                <w:bCs/>
                <w:sz w:val="20"/>
                <w:szCs w:val="20"/>
              </w:rPr>
            </w:pPr>
            <w:r w:rsidRPr="00717958">
              <w:rPr>
                <w:b/>
                <w:bCs/>
                <w:sz w:val="20"/>
                <w:szCs w:val="20"/>
              </w:rPr>
              <w:t>22</w:t>
            </w:r>
          </w:p>
        </w:tc>
        <w:tc>
          <w:tcPr>
            <w:tcW w:w="2948" w:type="dxa"/>
            <w:vAlign w:val="center"/>
          </w:tcPr>
          <w:p w14:paraId="4FE274D1" w14:textId="77777777" w:rsidR="00717958" w:rsidRPr="00717958" w:rsidRDefault="00717958" w:rsidP="00717958">
            <w:pPr>
              <w:rPr>
                <w:sz w:val="20"/>
                <w:szCs w:val="20"/>
              </w:rPr>
            </w:pPr>
            <w:r w:rsidRPr="00717958">
              <w:rPr>
                <w:b/>
                <w:bCs/>
                <w:sz w:val="20"/>
                <w:szCs w:val="20"/>
              </w:rPr>
              <w:t>Срок действия заявки на участие в открытом запросе предложений</w:t>
            </w:r>
            <w:r w:rsidRPr="00717958">
              <w:rPr>
                <w:sz w:val="20"/>
                <w:szCs w:val="20"/>
              </w:rPr>
              <w:t>:</w:t>
            </w:r>
          </w:p>
        </w:tc>
        <w:tc>
          <w:tcPr>
            <w:tcW w:w="6804" w:type="dxa"/>
            <w:vAlign w:val="center"/>
          </w:tcPr>
          <w:p w14:paraId="3DA85144" w14:textId="77777777" w:rsidR="00717958" w:rsidRPr="00717958" w:rsidRDefault="00717958" w:rsidP="00717958">
            <w:pPr>
              <w:rPr>
                <w:sz w:val="20"/>
                <w:szCs w:val="20"/>
              </w:rPr>
            </w:pPr>
            <w:r w:rsidRPr="00717958">
              <w:rPr>
                <w:sz w:val="20"/>
                <w:szCs w:val="20"/>
              </w:rPr>
              <w:t>В течение срока проведения процедуры открытого запроса предложений и до завершения указанной процедуры.</w:t>
            </w:r>
          </w:p>
        </w:tc>
      </w:tr>
      <w:bookmarkEnd w:id="13"/>
    </w:tbl>
    <w:p w14:paraId="72BD7E04" w14:textId="77777777" w:rsidR="006D4725" w:rsidRPr="00DF52A4" w:rsidRDefault="006D4725" w:rsidP="00D22953">
      <w:pPr>
        <w:jc w:val="both"/>
        <w:rPr>
          <w:sz w:val="20"/>
          <w:szCs w:val="20"/>
        </w:rPr>
      </w:pPr>
    </w:p>
    <w:p w14:paraId="6A9859F5" w14:textId="77777777" w:rsidR="00065F58" w:rsidRPr="00DF52A4" w:rsidRDefault="00C37611" w:rsidP="00C37611">
      <w:pPr>
        <w:ind w:hanging="142"/>
        <w:jc w:val="both"/>
        <w:rPr>
          <w:sz w:val="20"/>
          <w:szCs w:val="20"/>
        </w:rPr>
      </w:pPr>
      <w:r w:rsidRPr="00DF52A4">
        <w:rPr>
          <w:sz w:val="20"/>
          <w:szCs w:val="20"/>
        </w:rPr>
        <w:t xml:space="preserve">   </w:t>
      </w:r>
      <w:r w:rsidR="00BD0C75"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695C71D0" w:rsidR="002D79A9" w:rsidRDefault="002D79A9" w:rsidP="00065F58">
      <w:pPr>
        <w:widowControl w:val="0"/>
        <w:shd w:val="clear" w:color="auto" w:fill="FFFFFF"/>
        <w:ind w:left="3540"/>
        <w:rPr>
          <w:b/>
          <w:i/>
          <w:sz w:val="20"/>
          <w:szCs w:val="20"/>
        </w:rPr>
      </w:pPr>
    </w:p>
    <w:p w14:paraId="1A873519" w14:textId="571B1D7E" w:rsidR="00717958" w:rsidRDefault="00717958" w:rsidP="00065F58">
      <w:pPr>
        <w:widowControl w:val="0"/>
        <w:shd w:val="clear" w:color="auto" w:fill="FFFFFF"/>
        <w:ind w:left="3540"/>
        <w:rPr>
          <w:b/>
          <w:i/>
          <w:sz w:val="20"/>
          <w:szCs w:val="20"/>
        </w:rPr>
      </w:pPr>
    </w:p>
    <w:p w14:paraId="464749A2" w14:textId="37E0A40B" w:rsidR="00717958" w:rsidRDefault="00717958" w:rsidP="00065F58">
      <w:pPr>
        <w:widowControl w:val="0"/>
        <w:shd w:val="clear" w:color="auto" w:fill="FFFFFF"/>
        <w:ind w:left="3540"/>
        <w:rPr>
          <w:b/>
          <w:i/>
          <w:sz w:val="20"/>
          <w:szCs w:val="20"/>
        </w:rPr>
      </w:pPr>
    </w:p>
    <w:p w14:paraId="40020BD1" w14:textId="298C3841" w:rsidR="00717958" w:rsidRDefault="00717958" w:rsidP="00065F58">
      <w:pPr>
        <w:widowControl w:val="0"/>
        <w:shd w:val="clear" w:color="auto" w:fill="FFFFFF"/>
        <w:ind w:left="3540"/>
        <w:rPr>
          <w:b/>
          <w:i/>
          <w:sz w:val="20"/>
          <w:szCs w:val="20"/>
        </w:rPr>
      </w:pPr>
    </w:p>
    <w:p w14:paraId="0356DB9A" w14:textId="36334916" w:rsidR="00717958" w:rsidRDefault="00717958" w:rsidP="00065F58">
      <w:pPr>
        <w:widowControl w:val="0"/>
        <w:shd w:val="clear" w:color="auto" w:fill="FFFFFF"/>
        <w:ind w:left="3540"/>
        <w:rPr>
          <w:b/>
          <w:i/>
          <w:sz w:val="20"/>
          <w:szCs w:val="20"/>
        </w:rPr>
      </w:pPr>
    </w:p>
    <w:p w14:paraId="688795ED" w14:textId="348F8322" w:rsidR="00717958" w:rsidRDefault="00717958" w:rsidP="00065F58">
      <w:pPr>
        <w:widowControl w:val="0"/>
        <w:shd w:val="clear" w:color="auto" w:fill="FFFFFF"/>
        <w:ind w:left="3540"/>
        <w:rPr>
          <w:b/>
          <w:i/>
          <w:sz w:val="20"/>
          <w:szCs w:val="20"/>
        </w:rPr>
      </w:pPr>
    </w:p>
    <w:p w14:paraId="00A6879F" w14:textId="0FAD9131" w:rsidR="00717958" w:rsidRDefault="00717958" w:rsidP="00065F58">
      <w:pPr>
        <w:widowControl w:val="0"/>
        <w:shd w:val="clear" w:color="auto" w:fill="FFFFFF"/>
        <w:ind w:left="3540"/>
        <w:rPr>
          <w:b/>
          <w:i/>
          <w:sz w:val="20"/>
          <w:szCs w:val="20"/>
        </w:rPr>
      </w:pPr>
    </w:p>
    <w:p w14:paraId="10A7C1A6" w14:textId="0EBCA8CE" w:rsidR="00717958" w:rsidRDefault="00717958" w:rsidP="00065F58">
      <w:pPr>
        <w:widowControl w:val="0"/>
        <w:shd w:val="clear" w:color="auto" w:fill="FFFFFF"/>
        <w:ind w:left="3540"/>
        <w:rPr>
          <w:b/>
          <w:i/>
          <w:sz w:val="20"/>
          <w:szCs w:val="20"/>
        </w:rPr>
      </w:pPr>
    </w:p>
    <w:p w14:paraId="76A49819" w14:textId="236BF48D" w:rsidR="00717958" w:rsidRDefault="00717958" w:rsidP="00065F58">
      <w:pPr>
        <w:widowControl w:val="0"/>
        <w:shd w:val="clear" w:color="auto" w:fill="FFFFFF"/>
        <w:ind w:left="3540"/>
        <w:rPr>
          <w:b/>
          <w:i/>
          <w:sz w:val="20"/>
          <w:szCs w:val="20"/>
        </w:rPr>
      </w:pPr>
    </w:p>
    <w:p w14:paraId="7F919205" w14:textId="0E9BD0FE" w:rsidR="00717958" w:rsidRDefault="00717958" w:rsidP="00065F58">
      <w:pPr>
        <w:widowControl w:val="0"/>
        <w:shd w:val="clear" w:color="auto" w:fill="FFFFFF"/>
        <w:ind w:left="3540"/>
        <w:rPr>
          <w:b/>
          <w:i/>
          <w:sz w:val="20"/>
          <w:szCs w:val="20"/>
        </w:rPr>
      </w:pPr>
    </w:p>
    <w:p w14:paraId="0AAD4777" w14:textId="349B53A2" w:rsidR="00717958" w:rsidRDefault="00717958" w:rsidP="00065F58">
      <w:pPr>
        <w:widowControl w:val="0"/>
        <w:shd w:val="clear" w:color="auto" w:fill="FFFFFF"/>
        <w:ind w:left="3540"/>
        <w:rPr>
          <w:b/>
          <w:i/>
          <w:sz w:val="20"/>
          <w:szCs w:val="20"/>
        </w:rPr>
      </w:pPr>
    </w:p>
    <w:p w14:paraId="45E4388E" w14:textId="5F5A7D18" w:rsidR="00717958" w:rsidRDefault="00717958" w:rsidP="00065F58">
      <w:pPr>
        <w:widowControl w:val="0"/>
        <w:shd w:val="clear" w:color="auto" w:fill="FFFFFF"/>
        <w:ind w:left="3540"/>
        <w:rPr>
          <w:b/>
          <w:i/>
          <w:sz w:val="20"/>
          <w:szCs w:val="20"/>
        </w:rPr>
      </w:pPr>
    </w:p>
    <w:p w14:paraId="2D7DF5EF" w14:textId="5450A119" w:rsidR="00717958" w:rsidRDefault="00717958" w:rsidP="00065F58">
      <w:pPr>
        <w:widowControl w:val="0"/>
        <w:shd w:val="clear" w:color="auto" w:fill="FFFFFF"/>
        <w:ind w:left="3540"/>
        <w:rPr>
          <w:b/>
          <w:i/>
          <w:sz w:val="20"/>
          <w:szCs w:val="20"/>
        </w:rPr>
      </w:pPr>
    </w:p>
    <w:p w14:paraId="34411CAA" w14:textId="40F584C4" w:rsidR="00717958" w:rsidRDefault="00717958" w:rsidP="00065F58">
      <w:pPr>
        <w:widowControl w:val="0"/>
        <w:shd w:val="clear" w:color="auto" w:fill="FFFFFF"/>
        <w:ind w:left="3540"/>
        <w:rPr>
          <w:b/>
          <w:i/>
          <w:sz w:val="20"/>
          <w:szCs w:val="20"/>
        </w:rPr>
      </w:pPr>
    </w:p>
    <w:p w14:paraId="25F33955" w14:textId="7EEB3B74" w:rsidR="00717958" w:rsidRDefault="00717958" w:rsidP="00065F58">
      <w:pPr>
        <w:widowControl w:val="0"/>
        <w:shd w:val="clear" w:color="auto" w:fill="FFFFFF"/>
        <w:ind w:left="3540"/>
        <w:rPr>
          <w:b/>
          <w:i/>
          <w:sz w:val="20"/>
          <w:szCs w:val="20"/>
        </w:rPr>
      </w:pPr>
    </w:p>
    <w:p w14:paraId="2154DF95" w14:textId="50121625" w:rsidR="00717958" w:rsidRDefault="00717958" w:rsidP="00065F58">
      <w:pPr>
        <w:widowControl w:val="0"/>
        <w:shd w:val="clear" w:color="auto" w:fill="FFFFFF"/>
        <w:ind w:left="3540"/>
        <w:rPr>
          <w:b/>
          <w:i/>
          <w:sz w:val="20"/>
          <w:szCs w:val="20"/>
        </w:rPr>
      </w:pPr>
    </w:p>
    <w:p w14:paraId="60E85A10" w14:textId="4CD402BC" w:rsidR="00717958" w:rsidRDefault="00717958" w:rsidP="00065F58">
      <w:pPr>
        <w:widowControl w:val="0"/>
        <w:shd w:val="clear" w:color="auto" w:fill="FFFFFF"/>
        <w:ind w:left="3540"/>
        <w:rPr>
          <w:b/>
          <w:i/>
          <w:sz w:val="20"/>
          <w:szCs w:val="20"/>
        </w:rPr>
      </w:pPr>
    </w:p>
    <w:p w14:paraId="7C79C7DA" w14:textId="66F4E310" w:rsidR="00717958" w:rsidRDefault="00717958" w:rsidP="00065F58">
      <w:pPr>
        <w:widowControl w:val="0"/>
        <w:shd w:val="clear" w:color="auto" w:fill="FFFFFF"/>
        <w:ind w:left="3540"/>
        <w:rPr>
          <w:b/>
          <w:i/>
          <w:sz w:val="20"/>
          <w:szCs w:val="20"/>
        </w:rPr>
      </w:pPr>
    </w:p>
    <w:p w14:paraId="5BB7DA2B" w14:textId="3739790A" w:rsidR="00717958" w:rsidRDefault="00717958" w:rsidP="00065F58">
      <w:pPr>
        <w:widowControl w:val="0"/>
        <w:shd w:val="clear" w:color="auto" w:fill="FFFFFF"/>
        <w:ind w:left="3540"/>
        <w:rPr>
          <w:b/>
          <w:i/>
          <w:sz w:val="20"/>
          <w:szCs w:val="20"/>
        </w:rPr>
      </w:pPr>
    </w:p>
    <w:p w14:paraId="32E5512C" w14:textId="2267C4FA" w:rsidR="00717958" w:rsidRDefault="00717958" w:rsidP="00065F58">
      <w:pPr>
        <w:widowControl w:val="0"/>
        <w:shd w:val="clear" w:color="auto" w:fill="FFFFFF"/>
        <w:ind w:left="3540"/>
        <w:rPr>
          <w:b/>
          <w:i/>
          <w:sz w:val="20"/>
          <w:szCs w:val="20"/>
        </w:rPr>
      </w:pPr>
    </w:p>
    <w:p w14:paraId="01FC62F2" w14:textId="4A6C9343" w:rsidR="00717958" w:rsidRDefault="00717958" w:rsidP="00065F58">
      <w:pPr>
        <w:widowControl w:val="0"/>
        <w:shd w:val="clear" w:color="auto" w:fill="FFFFFF"/>
        <w:ind w:left="3540"/>
        <w:rPr>
          <w:b/>
          <w:i/>
          <w:sz w:val="20"/>
          <w:szCs w:val="20"/>
        </w:rPr>
      </w:pPr>
    </w:p>
    <w:p w14:paraId="425A57C5" w14:textId="1EE5F6A9" w:rsidR="00717958" w:rsidRDefault="00717958" w:rsidP="00065F58">
      <w:pPr>
        <w:widowControl w:val="0"/>
        <w:shd w:val="clear" w:color="auto" w:fill="FFFFFF"/>
        <w:ind w:left="3540"/>
        <w:rPr>
          <w:b/>
          <w:i/>
          <w:sz w:val="20"/>
          <w:szCs w:val="20"/>
        </w:rPr>
      </w:pPr>
    </w:p>
    <w:p w14:paraId="1B9EE468" w14:textId="77777777" w:rsidR="0013074D" w:rsidRDefault="0013074D" w:rsidP="00902721">
      <w:pPr>
        <w:rPr>
          <w:b/>
          <w:i/>
          <w:sz w:val="20"/>
          <w:szCs w:val="20"/>
        </w:rPr>
      </w:pPr>
    </w:p>
    <w:p w14:paraId="48E57E8D" w14:textId="2D7BC6F3" w:rsidR="00DF52A4" w:rsidRDefault="00DF52A4" w:rsidP="00902721">
      <w:pPr>
        <w:ind w:left="2977"/>
        <w:jc w:val="right"/>
        <w:rPr>
          <w:sz w:val="20"/>
          <w:szCs w:val="20"/>
        </w:rPr>
      </w:pPr>
      <w:r w:rsidRPr="005833CE">
        <w:rPr>
          <w:b/>
          <w:i/>
          <w:sz w:val="20"/>
          <w:szCs w:val="20"/>
        </w:rPr>
        <w:lastRenderedPageBreak/>
        <w:t>Приложение № 1 к Документации на проведение</w:t>
      </w:r>
      <w:r w:rsidR="00473633">
        <w:rPr>
          <w:b/>
          <w:i/>
          <w:sz w:val="20"/>
          <w:szCs w:val="20"/>
        </w:rPr>
        <w:t xml:space="preserve"> </w:t>
      </w:r>
      <w:r w:rsidRPr="005833CE">
        <w:rPr>
          <w:b/>
          <w:i/>
          <w:sz w:val="20"/>
          <w:szCs w:val="20"/>
        </w:rPr>
        <w:t xml:space="preserve">открытого </w:t>
      </w:r>
      <w:r w:rsidR="005364B0" w:rsidRPr="005833CE">
        <w:rPr>
          <w:b/>
          <w:i/>
          <w:sz w:val="20"/>
          <w:szCs w:val="20"/>
        </w:rPr>
        <w:t>запроса предложений</w:t>
      </w:r>
      <w:r w:rsidR="0050729E" w:rsidRPr="0050729E">
        <w:t xml:space="preserve"> </w:t>
      </w:r>
      <w:r w:rsidR="0050729E" w:rsidRPr="0050729E">
        <w:rPr>
          <w:b/>
          <w:i/>
          <w:sz w:val="20"/>
          <w:szCs w:val="20"/>
        </w:rPr>
        <w:t>по выбору организации на право заключения договора на предмет</w:t>
      </w:r>
      <w:r w:rsidR="00ED2A35">
        <w:rPr>
          <w:b/>
          <w:i/>
          <w:sz w:val="20"/>
          <w:szCs w:val="20"/>
        </w:rPr>
        <w:t>:</w:t>
      </w:r>
      <w:r w:rsidR="0050729E" w:rsidRPr="0050729E">
        <w:rPr>
          <w:b/>
          <w:i/>
          <w:sz w:val="20"/>
          <w:szCs w:val="20"/>
        </w:rPr>
        <w:t xml:space="preserve"> </w:t>
      </w:r>
    </w:p>
    <w:p w14:paraId="5C910F72" w14:textId="77777777" w:rsidR="00717958" w:rsidRPr="00717958" w:rsidRDefault="00717958" w:rsidP="00717958">
      <w:pPr>
        <w:suppressAutoHyphens/>
        <w:jc w:val="right"/>
        <w:rPr>
          <w:b/>
          <w:i/>
          <w:sz w:val="20"/>
          <w:szCs w:val="20"/>
        </w:rPr>
      </w:pPr>
      <w:r w:rsidRPr="00717958">
        <w:rPr>
          <w:b/>
          <w:i/>
          <w:sz w:val="20"/>
          <w:szCs w:val="20"/>
        </w:rPr>
        <w:t>«Предоставление Застрахованным лицам медицинских услуг в соответствии с условиями Договора и Программами добровольного медицинского страхования»</w:t>
      </w:r>
    </w:p>
    <w:p w14:paraId="01BE7E38" w14:textId="03FCDB47" w:rsidR="0028784B" w:rsidRDefault="0028784B" w:rsidP="006E28E9">
      <w:pPr>
        <w:suppressAutoHyphens/>
        <w:jc w:val="right"/>
        <w:rPr>
          <w:b/>
          <w:i/>
          <w:sz w:val="20"/>
          <w:szCs w:val="20"/>
        </w:rPr>
      </w:pPr>
    </w:p>
    <w:p w14:paraId="4F1070C1" w14:textId="77777777" w:rsidR="00592370" w:rsidRPr="007B010D" w:rsidRDefault="00592370" w:rsidP="00592370">
      <w:pPr>
        <w:rPr>
          <w:sz w:val="20"/>
          <w:szCs w:val="20"/>
        </w:rPr>
      </w:pPr>
    </w:p>
    <w:p w14:paraId="5086B0B1" w14:textId="77777777" w:rsidR="00592370" w:rsidRPr="007C2048" w:rsidRDefault="00592370" w:rsidP="00592370">
      <w:pPr>
        <w:rPr>
          <w:sz w:val="8"/>
        </w:rPr>
      </w:pPr>
    </w:p>
    <w:p w14:paraId="00BA22F0" w14:textId="77777777" w:rsidR="00FA5BDA" w:rsidRPr="00A348B5" w:rsidRDefault="00FA5BDA" w:rsidP="00FA5BDA">
      <w:pPr>
        <w:jc w:val="center"/>
        <w:rPr>
          <w:b/>
          <w:iCs/>
          <w:sz w:val="20"/>
          <w:szCs w:val="20"/>
        </w:rPr>
      </w:pPr>
      <w:r w:rsidRPr="00F60F3E">
        <w:rPr>
          <w:b/>
          <w:iCs/>
          <w:sz w:val="20"/>
          <w:szCs w:val="20"/>
        </w:rPr>
        <w:t>ТЕХНИЧЕСКОЕ ЗАДАНИЕ</w:t>
      </w:r>
    </w:p>
    <w:p w14:paraId="7FDB12D2" w14:textId="77777777" w:rsidR="00FA5BDA" w:rsidRPr="00DF52A4" w:rsidRDefault="00FA5BDA" w:rsidP="00FA5BDA">
      <w:pPr>
        <w:jc w:val="center"/>
        <w:rPr>
          <w:sz w:val="20"/>
          <w:szCs w:val="20"/>
        </w:rPr>
      </w:pPr>
      <w:r w:rsidRPr="00DF52A4">
        <w:rPr>
          <w:sz w:val="20"/>
          <w:szCs w:val="20"/>
        </w:rPr>
        <w:t>(Прилагается</w:t>
      </w:r>
      <w:r>
        <w:rPr>
          <w:sz w:val="20"/>
          <w:szCs w:val="20"/>
        </w:rPr>
        <w:t xml:space="preserve"> </w:t>
      </w:r>
      <w:r w:rsidRPr="00DF52A4">
        <w:rPr>
          <w:sz w:val="20"/>
          <w:szCs w:val="20"/>
        </w:rPr>
        <w:t xml:space="preserve">отдельным </w:t>
      </w:r>
      <w:r>
        <w:rPr>
          <w:sz w:val="20"/>
          <w:szCs w:val="20"/>
        </w:rPr>
        <w:t>файлом</w:t>
      </w:r>
      <w:r w:rsidRPr="00DF52A4">
        <w:rPr>
          <w:sz w:val="20"/>
          <w:szCs w:val="20"/>
        </w:rPr>
        <w:t>)</w:t>
      </w:r>
    </w:p>
    <w:p w14:paraId="126E06FE" w14:textId="77777777" w:rsidR="00FA5BDA" w:rsidRPr="00DF52A4" w:rsidRDefault="00FA5BDA" w:rsidP="00FA5BDA">
      <w:pPr>
        <w:rPr>
          <w:sz w:val="20"/>
          <w:szCs w:val="20"/>
        </w:rPr>
      </w:pPr>
    </w:p>
    <w:p w14:paraId="220EF14D" w14:textId="77777777" w:rsidR="00FA5BDA" w:rsidRPr="00E21F22" w:rsidRDefault="00FA5BDA" w:rsidP="00FA5BDA">
      <w:pPr>
        <w:rPr>
          <w:sz w:val="20"/>
          <w:szCs w:val="20"/>
        </w:rPr>
      </w:pPr>
    </w:p>
    <w:p w14:paraId="3E3B1064" w14:textId="7AF0996D" w:rsidR="002B6CD9" w:rsidRDefault="002B6CD9" w:rsidP="00460D95">
      <w:pPr>
        <w:suppressAutoHyphens/>
        <w:rPr>
          <w:b/>
          <w:i/>
          <w:sz w:val="20"/>
          <w:szCs w:val="20"/>
        </w:rPr>
      </w:pPr>
    </w:p>
    <w:p w14:paraId="7B3AE746" w14:textId="1DC7723A" w:rsidR="002B6CD9" w:rsidRDefault="002B6CD9" w:rsidP="00460D95">
      <w:pPr>
        <w:suppressAutoHyphens/>
        <w:rPr>
          <w:b/>
          <w:i/>
          <w:sz w:val="20"/>
          <w:szCs w:val="20"/>
        </w:rPr>
      </w:pPr>
    </w:p>
    <w:p w14:paraId="0775D00C" w14:textId="4DBB1FF2" w:rsidR="002B6CD9" w:rsidRDefault="002B6CD9" w:rsidP="00460D95">
      <w:pPr>
        <w:suppressAutoHyphens/>
        <w:rPr>
          <w:b/>
          <w:i/>
          <w:sz w:val="20"/>
          <w:szCs w:val="20"/>
        </w:rPr>
      </w:pPr>
    </w:p>
    <w:p w14:paraId="1EC55A9C" w14:textId="1431E865" w:rsidR="002B6CD9" w:rsidRDefault="002B6CD9" w:rsidP="00460D95">
      <w:pPr>
        <w:suppressAutoHyphens/>
        <w:rPr>
          <w:b/>
          <w:i/>
          <w:sz w:val="20"/>
          <w:szCs w:val="20"/>
        </w:rPr>
      </w:pPr>
    </w:p>
    <w:p w14:paraId="59AD1660" w14:textId="604036BE" w:rsidR="002B6CD9" w:rsidRDefault="002B6CD9" w:rsidP="00460D95">
      <w:pPr>
        <w:suppressAutoHyphens/>
        <w:rPr>
          <w:b/>
          <w:i/>
          <w:sz w:val="20"/>
          <w:szCs w:val="20"/>
        </w:rPr>
      </w:pPr>
    </w:p>
    <w:p w14:paraId="1A80F702" w14:textId="6090D55A" w:rsidR="002B6CD9" w:rsidRDefault="002B6CD9" w:rsidP="00460D95">
      <w:pPr>
        <w:suppressAutoHyphens/>
        <w:rPr>
          <w:b/>
          <w:i/>
          <w:sz w:val="20"/>
          <w:szCs w:val="20"/>
        </w:rPr>
      </w:pPr>
    </w:p>
    <w:p w14:paraId="2F55BE6E" w14:textId="0777488C" w:rsidR="002B6CD9" w:rsidRDefault="002B6CD9" w:rsidP="00460D95">
      <w:pPr>
        <w:suppressAutoHyphens/>
        <w:rPr>
          <w:b/>
          <w:i/>
          <w:sz w:val="20"/>
          <w:szCs w:val="20"/>
        </w:rPr>
      </w:pPr>
    </w:p>
    <w:p w14:paraId="0626DA63" w14:textId="1B94ABEF" w:rsidR="002B6CD9" w:rsidRDefault="002B6CD9" w:rsidP="00460D95">
      <w:pPr>
        <w:suppressAutoHyphens/>
        <w:rPr>
          <w:b/>
          <w:i/>
          <w:sz w:val="20"/>
          <w:szCs w:val="20"/>
        </w:rPr>
      </w:pPr>
    </w:p>
    <w:p w14:paraId="3194AA7F" w14:textId="2F5D863B" w:rsidR="002B6CD9" w:rsidRDefault="002B6CD9" w:rsidP="00460D95">
      <w:pPr>
        <w:suppressAutoHyphens/>
        <w:rPr>
          <w:b/>
          <w:i/>
          <w:sz w:val="20"/>
          <w:szCs w:val="20"/>
        </w:rPr>
      </w:pPr>
    </w:p>
    <w:p w14:paraId="31F352D6" w14:textId="5EBDA791" w:rsidR="002B6CD9" w:rsidRDefault="002B6CD9" w:rsidP="00460D95">
      <w:pPr>
        <w:suppressAutoHyphens/>
        <w:rPr>
          <w:b/>
          <w:i/>
          <w:sz w:val="20"/>
          <w:szCs w:val="20"/>
        </w:rPr>
      </w:pPr>
    </w:p>
    <w:p w14:paraId="2CD25EFC" w14:textId="2CB53BC2" w:rsidR="002B6CD9" w:rsidRDefault="002B6CD9" w:rsidP="00460D95">
      <w:pPr>
        <w:suppressAutoHyphens/>
        <w:rPr>
          <w:b/>
          <w:i/>
          <w:sz w:val="20"/>
          <w:szCs w:val="20"/>
        </w:rPr>
      </w:pPr>
    </w:p>
    <w:p w14:paraId="3FC25B8A" w14:textId="77777777" w:rsidR="00CF6591" w:rsidRDefault="00CF6591" w:rsidP="00460D95">
      <w:pPr>
        <w:suppressAutoHyphens/>
        <w:rPr>
          <w:b/>
          <w:i/>
          <w:sz w:val="20"/>
          <w:szCs w:val="20"/>
        </w:rPr>
      </w:pPr>
    </w:p>
    <w:p w14:paraId="653821E8" w14:textId="77777777" w:rsidR="00460D95" w:rsidRDefault="00460D95" w:rsidP="007B010D">
      <w:pPr>
        <w:suppressAutoHyphens/>
        <w:rPr>
          <w:b/>
          <w:i/>
          <w:sz w:val="20"/>
          <w:szCs w:val="20"/>
        </w:rPr>
      </w:pPr>
    </w:p>
    <w:p w14:paraId="61348FF9" w14:textId="77777777" w:rsidR="00E969F7" w:rsidRDefault="00E969F7" w:rsidP="002B6CD9">
      <w:pPr>
        <w:suppressAutoHyphens/>
        <w:jc w:val="right"/>
        <w:rPr>
          <w:b/>
          <w:i/>
          <w:sz w:val="20"/>
          <w:szCs w:val="20"/>
        </w:rPr>
      </w:pPr>
    </w:p>
    <w:p w14:paraId="42F3F549" w14:textId="77777777" w:rsidR="00E969F7" w:rsidRDefault="00E969F7" w:rsidP="002B6CD9">
      <w:pPr>
        <w:suppressAutoHyphens/>
        <w:jc w:val="right"/>
        <w:rPr>
          <w:b/>
          <w:i/>
          <w:sz w:val="20"/>
          <w:szCs w:val="20"/>
        </w:rPr>
      </w:pPr>
    </w:p>
    <w:p w14:paraId="72C87E5C" w14:textId="77777777" w:rsidR="00E969F7" w:rsidRDefault="00E969F7" w:rsidP="002B6CD9">
      <w:pPr>
        <w:suppressAutoHyphens/>
        <w:jc w:val="right"/>
        <w:rPr>
          <w:b/>
          <w:i/>
          <w:sz w:val="20"/>
          <w:szCs w:val="20"/>
        </w:rPr>
      </w:pPr>
    </w:p>
    <w:p w14:paraId="1177BDB5" w14:textId="77777777" w:rsidR="00E969F7" w:rsidRDefault="00E969F7" w:rsidP="002B6CD9">
      <w:pPr>
        <w:suppressAutoHyphens/>
        <w:jc w:val="right"/>
        <w:rPr>
          <w:b/>
          <w:i/>
          <w:sz w:val="20"/>
          <w:szCs w:val="20"/>
        </w:rPr>
      </w:pPr>
    </w:p>
    <w:p w14:paraId="063A2945" w14:textId="77777777" w:rsidR="00E969F7" w:rsidRDefault="00E969F7" w:rsidP="002B6CD9">
      <w:pPr>
        <w:suppressAutoHyphens/>
        <w:jc w:val="right"/>
        <w:rPr>
          <w:b/>
          <w:i/>
          <w:sz w:val="20"/>
          <w:szCs w:val="20"/>
        </w:rPr>
      </w:pPr>
    </w:p>
    <w:p w14:paraId="4675F57D" w14:textId="77777777" w:rsidR="00E969F7" w:rsidRDefault="00E969F7" w:rsidP="002B6CD9">
      <w:pPr>
        <w:suppressAutoHyphens/>
        <w:jc w:val="right"/>
        <w:rPr>
          <w:b/>
          <w:i/>
          <w:sz w:val="20"/>
          <w:szCs w:val="20"/>
        </w:rPr>
      </w:pPr>
    </w:p>
    <w:p w14:paraId="5C1FF34B" w14:textId="77777777" w:rsidR="00E969F7" w:rsidRDefault="00E969F7" w:rsidP="002B6CD9">
      <w:pPr>
        <w:suppressAutoHyphens/>
        <w:jc w:val="right"/>
        <w:rPr>
          <w:b/>
          <w:i/>
          <w:sz w:val="20"/>
          <w:szCs w:val="20"/>
        </w:rPr>
      </w:pPr>
    </w:p>
    <w:p w14:paraId="423AFB2F" w14:textId="77777777" w:rsidR="00E969F7" w:rsidRDefault="00E969F7" w:rsidP="002B6CD9">
      <w:pPr>
        <w:suppressAutoHyphens/>
        <w:jc w:val="right"/>
        <w:rPr>
          <w:b/>
          <w:i/>
          <w:sz w:val="20"/>
          <w:szCs w:val="20"/>
        </w:rPr>
      </w:pPr>
    </w:p>
    <w:p w14:paraId="37F9517F" w14:textId="77777777" w:rsidR="00E969F7" w:rsidRDefault="00E969F7" w:rsidP="002B6CD9">
      <w:pPr>
        <w:suppressAutoHyphens/>
        <w:jc w:val="right"/>
        <w:rPr>
          <w:b/>
          <w:i/>
          <w:sz w:val="20"/>
          <w:szCs w:val="20"/>
        </w:rPr>
      </w:pPr>
    </w:p>
    <w:p w14:paraId="232AE4F6" w14:textId="77777777" w:rsidR="00E969F7" w:rsidRDefault="00E969F7" w:rsidP="002B6CD9">
      <w:pPr>
        <w:suppressAutoHyphens/>
        <w:jc w:val="right"/>
        <w:rPr>
          <w:b/>
          <w:i/>
          <w:sz w:val="20"/>
          <w:szCs w:val="20"/>
        </w:rPr>
      </w:pPr>
    </w:p>
    <w:p w14:paraId="3CA06C58" w14:textId="77777777" w:rsidR="00E969F7" w:rsidRDefault="00E969F7" w:rsidP="002B6CD9">
      <w:pPr>
        <w:suppressAutoHyphens/>
        <w:jc w:val="right"/>
        <w:rPr>
          <w:b/>
          <w:i/>
          <w:sz w:val="20"/>
          <w:szCs w:val="20"/>
        </w:rPr>
      </w:pPr>
    </w:p>
    <w:p w14:paraId="6FEF9920" w14:textId="77777777" w:rsidR="00E969F7" w:rsidRDefault="00E969F7" w:rsidP="002B6CD9">
      <w:pPr>
        <w:suppressAutoHyphens/>
        <w:jc w:val="right"/>
        <w:rPr>
          <w:b/>
          <w:i/>
          <w:sz w:val="20"/>
          <w:szCs w:val="20"/>
        </w:rPr>
      </w:pPr>
    </w:p>
    <w:p w14:paraId="015E07D6" w14:textId="77777777" w:rsidR="00E969F7" w:rsidRDefault="00E969F7" w:rsidP="002B6CD9">
      <w:pPr>
        <w:suppressAutoHyphens/>
        <w:jc w:val="right"/>
        <w:rPr>
          <w:b/>
          <w:i/>
          <w:sz w:val="20"/>
          <w:szCs w:val="20"/>
        </w:rPr>
      </w:pPr>
    </w:p>
    <w:p w14:paraId="5897CEDE" w14:textId="77777777" w:rsidR="00E969F7" w:rsidRDefault="00E969F7" w:rsidP="002B6CD9">
      <w:pPr>
        <w:suppressAutoHyphens/>
        <w:jc w:val="right"/>
        <w:rPr>
          <w:b/>
          <w:i/>
          <w:sz w:val="20"/>
          <w:szCs w:val="20"/>
        </w:rPr>
      </w:pPr>
    </w:p>
    <w:p w14:paraId="27F2DD1A" w14:textId="77777777" w:rsidR="00E969F7" w:rsidRDefault="00E969F7" w:rsidP="002B6CD9">
      <w:pPr>
        <w:suppressAutoHyphens/>
        <w:jc w:val="right"/>
        <w:rPr>
          <w:b/>
          <w:i/>
          <w:sz w:val="20"/>
          <w:szCs w:val="20"/>
        </w:rPr>
      </w:pPr>
    </w:p>
    <w:p w14:paraId="78320347" w14:textId="77777777" w:rsidR="00E969F7" w:rsidRDefault="00E969F7" w:rsidP="002B6CD9">
      <w:pPr>
        <w:suppressAutoHyphens/>
        <w:jc w:val="right"/>
        <w:rPr>
          <w:b/>
          <w:i/>
          <w:sz w:val="20"/>
          <w:szCs w:val="20"/>
        </w:rPr>
      </w:pPr>
    </w:p>
    <w:p w14:paraId="7C79A5C3" w14:textId="77777777" w:rsidR="00E969F7" w:rsidRDefault="00E969F7" w:rsidP="002B6CD9">
      <w:pPr>
        <w:suppressAutoHyphens/>
        <w:jc w:val="right"/>
        <w:rPr>
          <w:b/>
          <w:i/>
          <w:sz w:val="20"/>
          <w:szCs w:val="20"/>
        </w:rPr>
      </w:pPr>
    </w:p>
    <w:p w14:paraId="6103F2C7" w14:textId="77777777" w:rsidR="00E969F7" w:rsidRDefault="00E969F7" w:rsidP="002B6CD9">
      <w:pPr>
        <w:suppressAutoHyphens/>
        <w:jc w:val="right"/>
        <w:rPr>
          <w:b/>
          <w:i/>
          <w:sz w:val="20"/>
          <w:szCs w:val="20"/>
        </w:rPr>
      </w:pPr>
    </w:p>
    <w:p w14:paraId="73590276" w14:textId="77777777" w:rsidR="00E969F7" w:rsidRDefault="00E969F7" w:rsidP="002B6CD9">
      <w:pPr>
        <w:suppressAutoHyphens/>
        <w:jc w:val="right"/>
        <w:rPr>
          <w:b/>
          <w:i/>
          <w:sz w:val="20"/>
          <w:szCs w:val="20"/>
        </w:rPr>
      </w:pPr>
    </w:p>
    <w:p w14:paraId="44EE12EE" w14:textId="77777777" w:rsidR="00E969F7" w:rsidRDefault="00E969F7" w:rsidP="002B6CD9">
      <w:pPr>
        <w:suppressAutoHyphens/>
        <w:jc w:val="right"/>
        <w:rPr>
          <w:b/>
          <w:i/>
          <w:sz w:val="20"/>
          <w:szCs w:val="20"/>
        </w:rPr>
      </w:pPr>
    </w:p>
    <w:p w14:paraId="7E24E18C" w14:textId="77777777" w:rsidR="00E969F7" w:rsidRDefault="00E969F7" w:rsidP="002B6CD9">
      <w:pPr>
        <w:suppressAutoHyphens/>
        <w:jc w:val="right"/>
        <w:rPr>
          <w:b/>
          <w:i/>
          <w:sz w:val="20"/>
          <w:szCs w:val="20"/>
        </w:rPr>
      </w:pPr>
    </w:p>
    <w:p w14:paraId="26E6021C" w14:textId="77777777" w:rsidR="00E969F7" w:rsidRDefault="00E969F7" w:rsidP="002B6CD9">
      <w:pPr>
        <w:suppressAutoHyphens/>
        <w:jc w:val="right"/>
        <w:rPr>
          <w:b/>
          <w:i/>
          <w:sz w:val="20"/>
          <w:szCs w:val="20"/>
        </w:rPr>
      </w:pPr>
    </w:p>
    <w:p w14:paraId="501552E4" w14:textId="77777777" w:rsidR="00E969F7" w:rsidRDefault="00E969F7" w:rsidP="002B6CD9">
      <w:pPr>
        <w:suppressAutoHyphens/>
        <w:jc w:val="right"/>
        <w:rPr>
          <w:b/>
          <w:i/>
          <w:sz w:val="20"/>
          <w:szCs w:val="20"/>
        </w:rPr>
      </w:pPr>
    </w:p>
    <w:p w14:paraId="42A72175" w14:textId="77777777" w:rsidR="00E969F7" w:rsidRDefault="00E969F7" w:rsidP="002B6CD9">
      <w:pPr>
        <w:suppressAutoHyphens/>
        <w:jc w:val="right"/>
        <w:rPr>
          <w:b/>
          <w:i/>
          <w:sz w:val="20"/>
          <w:szCs w:val="20"/>
        </w:rPr>
      </w:pPr>
    </w:p>
    <w:p w14:paraId="4DB036E0" w14:textId="77777777" w:rsidR="00E969F7" w:rsidRDefault="00E969F7" w:rsidP="002B6CD9">
      <w:pPr>
        <w:suppressAutoHyphens/>
        <w:jc w:val="right"/>
        <w:rPr>
          <w:b/>
          <w:i/>
          <w:sz w:val="20"/>
          <w:szCs w:val="20"/>
        </w:rPr>
      </w:pPr>
    </w:p>
    <w:p w14:paraId="40D2ABBB" w14:textId="77777777" w:rsidR="00E969F7" w:rsidRDefault="00E969F7" w:rsidP="002B6CD9">
      <w:pPr>
        <w:suppressAutoHyphens/>
        <w:jc w:val="right"/>
        <w:rPr>
          <w:b/>
          <w:i/>
          <w:sz w:val="20"/>
          <w:szCs w:val="20"/>
        </w:rPr>
      </w:pPr>
    </w:p>
    <w:p w14:paraId="0A57DF8A" w14:textId="77777777" w:rsidR="00E969F7" w:rsidRDefault="00E969F7" w:rsidP="002B6CD9">
      <w:pPr>
        <w:suppressAutoHyphens/>
        <w:jc w:val="right"/>
        <w:rPr>
          <w:b/>
          <w:i/>
          <w:sz w:val="20"/>
          <w:szCs w:val="20"/>
        </w:rPr>
      </w:pPr>
    </w:p>
    <w:p w14:paraId="4B6AF969" w14:textId="77777777" w:rsidR="00E969F7" w:rsidRDefault="00E969F7" w:rsidP="002B6CD9">
      <w:pPr>
        <w:suppressAutoHyphens/>
        <w:jc w:val="right"/>
        <w:rPr>
          <w:b/>
          <w:i/>
          <w:sz w:val="20"/>
          <w:szCs w:val="20"/>
        </w:rPr>
      </w:pPr>
    </w:p>
    <w:p w14:paraId="2BEF66ED" w14:textId="77777777" w:rsidR="00E969F7" w:rsidRDefault="00E969F7" w:rsidP="002B6CD9">
      <w:pPr>
        <w:suppressAutoHyphens/>
        <w:jc w:val="right"/>
        <w:rPr>
          <w:b/>
          <w:i/>
          <w:sz w:val="20"/>
          <w:szCs w:val="20"/>
        </w:rPr>
      </w:pPr>
    </w:p>
    <w:p w14:paraId="7DB0CC11" w14:textId="77777777" w:rsidR="00E969F7" w:rsidRDefault="00E969F7" w:rsidP="002B6CD9">
      <w:pPr>
        <w:suppressAutoHyphens/>
        <w:jc w:val="right"/>
        <w:rPr>
          <w:b/>
          <w:i/>
          <w:sz w:val="20"/>
          <w:szCs w:val="20"/>
        </w:rPr>
      </w:pPr>
    </w:p>
    <w:p w14:paraId="29571E97" w14:textId="77777777" w:rsidR="00E969F7" w:rsidRDefault="00E969F7" w:rsidP="002B6CD9">
      <w:pPr>
        <w:suppressAutoHyphens/>
        <w:jc w:val="right"/>
        <w:rPr>
          <w:b/>
          <w:i/>
          <w:sz w:val="20"/>
          <w:szCs w:val="20"/>
        </w:rPr>
      </w:pPr>
    </w:p>
    <w:p w14:paraId="60ED7548" w14:textId="39AD24FA" w:rsidR="00E969F7" w:rsidRDefault="00E969F7" w:rsidP="002B6CD9">
      <w:pPr>
        <w:suppressAutoHyphens/>
        <w:jc w:val="right"/>
        <w:rPr>
          <w:b/>
          <w:i/>
          <w:sz w:val="20"/>
          <w:szCs w:val="20"/>
        </w:rPr>
      </w:pPr>
    </w:p>
    <w:p w14:paraId="42705154" w14:textId="77777777" w:rsidR="0013074D" w:rsidRDefault="0013074D" w:rsidP="002B6CD9">
      <w:pPr>
        <w:suppressAutoHyphens/>
        <w:jc w:val="right"/>
        <w:rPr>
          <w:b/>
          <w:i/>
          <w:sz w:val="20"/>
          <w:szCs w:val="20"/>
        </w:rPr>
      </w:pPr>
    </w:p>
    <w:p w14:paraId="58DE5602" w14:textId="77777777" w:rsidR="00457224" w:rsidRDefault="00457224" w:rsidP="002B6CD9">
      <w:pPr>
        <w:suppressAutoHyphens/>
        <w:jc w:val="right"/>
        <w:rPr>
          <w:b/>
          <w:i/>
          <w:sz w:val="20"/>
          <w:szCs w:val="20"/>
        </w:rPr>
      </w:pPr>
    </w:p>
    <w:p w14:paraId="2B70C96E" w14:textId="77777777" w:rsidR="00E969F7" w:rsidRDefault="00E969F7" w:rsidP="002B6CD9">
      <w:pPr>
        <w:suppressAutoHyphens/>
        <w:jc w:val="right"/>
        <w:rPr>
          <w:b/>
          <w:i/>
          <w:sz w:val="20"/>
          <w:szCs w:val="20"/>
        </w:rPr>
      </w:pPr>
    </w:p>
    <w:p w14:paraId="7B3FDC57" w14:textId="192942B1" w:rsidR="00C14078" w:rsidRDefault="00C14078" w:rsidP="00F60E38">
      <w:pPr>
        <w:suppressAutoHyphens/>
        <w:rPr>
          <w:b/>
          <w:i/>
          <w:sz w:val="20"/>
          <w:szCs w:val="20"/>
        </w:rPr>
      </w:pPr>
    </w:p>
    <w:p w14:paraId="79E7C61D" w14:textId="53913D59" w:rsidR="00457224" w:rsidRDefault="001C4967" w:rsidP="00457224">
      <w:pPr>
        <w:suppressAutoHyphens/>
        <w:jc w:val="right"/>
        <w:rPr>
          <w:b/>
          <w:i/>
          <w:sz w:val="20"/>
          <w:szCs w:val="20"/>
        </w:rPr>
      </w:pPr>
      <w:r>
        <w:rPr>
          <w:b/>
          <w:i/>
          <w:sz w:val="20"/>
          <w:szCs w:val="20"/>
        </w:rPr>
        <w:t xml:space="preserve">      </w:t>
      </w:r>
    </w:p>
    <w:p w14:paraId="122FEC84" w14:textId="77777777" w:rsidR="00457224" w:rsidRDefault="00DF52A4" w:rsidP="00E969F7">
      <w:pPr>
        <w:suppressAutoHyphens/>
        <w:jc w:val="right"/>
        <w:rPr>
          <w:b/>
          <w:i/>
          <w:sz w:val="20"/>
          <w:szCs w:val="20"/>
        </w:rPr>
      </w:pPr>
      <w:r w:rsidRPr="00DF52A4">
        <w:rPr>
          <w:b/>
          <w:i/>
          <w:sz w:val="20"/>
          <w:szCs w:val="20"/>
        </w:rPr>
        <w:lastRenderedPageBreak/>
        <w:t xml:space="preserve">Приложение № 2 </w:t>
      </w:r>
      <w:r w:rsidR="00F44990" w:rsidRPr="005833CE">
        <w:rPr>
          <w:b/>
          <w:i/>
          <w:sz w:val="20"/>
          <w:szCs w:val="20"/>
        </w:rPr>
        <w:t>к Документации на проведение</w:t>
      </w:r>
      <w:r w:rsidR="00F44990">
        <w:rPr>
          <w:b/>
          <w:i/>
          <w:sz w:val="20"/>
          <w:szCs w:val="20"/>
        </w:rPr>
        <w:t xml:space="preserve"> </w:t>
      </w:r>
      <w:r w:rsidR="00F44990" w:rsidRPr="005833CE">
        <w:rPr>
          <w:b/>
          <w:i/>
          <w:sz w:val="20"/>
          <w:szCs w:val="20"/>
        </w:rPr>
        <w:t xml:space="preserve">открытого </w:t>
      </w:r>
      <w:r w:rsidR="005364B0" w:rsidRPr="005833CE">
        <w:rPr>
          <w:b/>
          <w:i/>
          <w:sz w:val="20"/>
          <w:szCs w:val="20"/>
        </w:rPr>
        <w:t>запроса предложений</w:t>
      </w:r>
      <w:r w:rsidR="00457224">
        <w:rPr>
          <w:b/>
          <w:i/>
          <w:sz w:val="20"/>
          <w:szCs w:val="20"/>
        </w:rPr>
        <w:t xml:space="preserve"> </w:t>
      </w:r>
    </w:p>
    <w:p w14:paraId="70660A48" w14:textId="4BA84A1C" w:rsidR="00E969F7" w:rsidRPr="002F113B" w:rsidRDefault="00457224" w:rsidP="00E969F7">
      <w:pPr>
        <w:suppressAutoHyphens/>
        <w:jc w:val="right"/>
        <w:rPr>
          <w:b/>
          <w:i/>
          <w:sz w:val="20"/>
          <w:szCs w:val="20"/>
        </w:rPr>
      </w:pPr>
      <w:r>
        <w:rPr>
          <w:b/>
          <w:i/>
          <w:sz w:val="20"/>
          <w:szCs w:val="20"/>
        </w:rPr>
        <w:t>п</w:t>
      </w:r>
      <w:r w:rsidR="00F44990" w:rsidRPr="005833CE">
        <w:rPr>
          <w:b/>
          <w:i/>
          <w:sz w:val="20"/>
          <w:szCs w:val="20"/>
        </w:rPr>
        <w:t>о выбору организации</w:t>
      </w:r>
      <w:r w:rsidR="00F44990">
        <w:rPr>
          <w:b/>
          <w:i/>
          <w:sz w:val="20"/>
          <w:szCs w:val="20"/>
        </w:rPr>
        <w:t xml:space="preserve"> </w:t>
      </w:r>
      <w:r w:rsidR="00F44990" w:rsidRPr="005833CE">
        <w:rPr>
          <w:b/>
          <w:i/>
          <w:sz w:val="20"/>
          <w:szCs w:val="20"/>
        </w:rPr>
        <w:t xml:space="preserve">на право заключения договора </w:t>
      </w:r>
      <w:r w:rsidR="005364B0" w:rsidRPr="005833CE">
        <w:rPr>
          <w:b/>
          <w:i/>
          <w:sz w:val="20"/>
          <w:szCs w:val="20"/>
        </w:rPr>
        <w:t>на предмет</w:t>
      </w:r>
      <w:r w:rsidR="00F44990" w:rsidRPr="005833CE">
        <w:rPr>
          <w:b/>
          <w:i/>
          <w:sz w:val="20"/>
          <w:szCs w:val="20"/>
        </w:rPr>
        <w:t>:</w:t>
      </w:r>
      <w:r w:rsidR="0050729E" w:rsidRPr="0050729E">
        <w:t xml:space="preserve"> </w:t>
      </w:r>
    </w:p>
    <w:p w14:paraId="29E43379" w14:textId="3ACE01B3" w:rsidR="00DF52A4" w:rsidRPr="00A67E87" w:rsidRDefault="00457224" w:rsidP="001862C3">
      <w:pPr>
        <w:suppressAutoHyphens/>
        <w:jc w:val="right"/>
        <w:rPr>
          <w:b/>
          <w:i/>
          <w:sz w:val="20"/>
          <w:szCs w:val="20"/>
        </w:rPr>
      </w:pPr>
      <w:bookmarkStart w:id="14" w:name="_Hlk108102700"/>
      <w:r w:rsidRPr="00717958">
        <w:rPr>
          <w:b/>
          <w:i/>
          <w:sz w:val="20"/>
          <w:szCs w:val="20"/>
        </w:rPr>
        <w:t>«Предоставление Застрахованным лицам медицинских услуг в соответствии с условиями Договора и Программами добровольного медицинского страхования»</w:t>
      </w:r>
    </w:p>
    <w:bookmarkEnd w:id="14"/>
    <w:p w14:paraId="329775E9" w14:textId="77777777" w:rsidR="00DF52A4" w:rsidRPr="00DF52A4" w:rsidRDefault="00DF52A4" w:rsidP="00A67E87">
      <w:pPr>
        <w:ind w:left="3261"/>
        <w:rPr>
          <w:sz w:val="20"/>
          <w:szCs w:val="20"/>
        </w:rPr>
      </w:pPr>
    </w:p>
    <w:p w14:paraId="77933406" w14:textId="77777777" w:rsidR="00DF52A4" w:rsidRPr="00DF52A4" w:rsidRDefault="00DF52A4" w:rsidP="00A67E87">
      <w:pPr>
        <w:ind w:left="3261"/>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BE6A6AC" w:rsidR="00DF52A4" w:rsidRPr="00DF52A4" w:rsidRDefault="00124FF2" w:rsidP="00DF52A4">
      <w:pPr>
        <w:jc w:val="center"/>
        <w:rPr>
          <w:sz w:val="20"/>
          <w:szCs w:val="20"/>
        </w:rPr>
      </w:pPr>
      <w:r w:rsidRPr="00CD5492">
        <w:rPr>
          <w:sz w:val="20"/>
          <w:szCs w:val="20"/>
        </w:rPr>
        <w:t>(Прилагается отдельным файл</w:t>
      </w:r>
      <w:r w:rsidR="00457224">
        <w:rPr>
          <w:sz w:val="20"/>
          <w:szCs w:val="20"/>
        </w:rPr>
        <w:t>ом</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3ECF3D4B" w14:textId="77777777" w:rsidR="00DF52A4" w:rsidRPr="00393FEC" w:rsidRDefault="00DF52A4" w:rsidP="00DF52A4">
      <w:pPr>
        <w:rPr>
          <w:bCs/>
          <w:i/>
          <w:sz w:val="20"/>
          <w:szCs w:val="20"/>
        </w:rPr>
      </w:pPr>
      <w:r w:rsidRPr="00393FEC">
        <w:rPr>
          <w:bCs/>
          <w:i/>
          <w:sz w:val="20"/>
          <w:szCs w:val="20"/>
        </w:rPr>
        <w:t>с указанием даты и исходящего номера</w:t>
      </w:r>
    </w:p>
    <w:p w14:paraId="2F6F3346" w14:textId="77777777" w:rsidR="00DF52A4" w:rsidRPr="00393FEC" w:rsidRDefault="00DF52A4" w:rsidP="00DF52A4">
      <w:pPr>
        <w:rPr>
          <w:bCs/>
          <w:i/>
          <w:spacing w:val="15"/>
          <w:sz w:val="20"/>
          <w:szCs w:val="20"/>
        </w:rPr>
      </w:pP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77777777" w:rsidR="002C552E" w:rsidRDefault="00DF52A4" w:rsidP="002C552E">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 xml:space="preserve">по выбору организации </w:t>
      </w:r>
    </w:p>
    <w:p w14:paraId="780F3541" w14:textId="77777777" w:rsidR="00AA6D7D" w:rsidRDefault="00DF52A4" w:rsidP="002B6CD9">
      <w:pPr>
        <w:suppressAutoHyphens/>
        <w:jc w:val="center"/>
        <w:rPr>
          <w:bCs/>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p>
    <w:p w14:paraId="09F50935" w14:textId="77777777" w:rsidR="009F75C1" w:rsidRPr="00A67E87" w:rsidRDefault="009F75C1" w:rsidP="009F75C1">
      <w:pPr>
        <w:suppressAutoHyphens/>
        <w:jc w:val="center"/>
        <w:rPr>
          <w:b/>
          <w:i/>
          <w:sz w:val="20"/>
          <w:szCs w:val="20"/>
        </w:rPr>
      </w:pPr>
      <w:r w:rsidRPr="00717958">
        <w:rPr>
          <w:b/>
          <w:i/>
          <w:sz w:val="20"/>
          <w:szCs w:val="20"/>
        </w:rPr>
        <w:t>«Предоставление Застрахованным лицам медицинских услуг в соответствии с условиями Договора и Программами добровольного медицинского страхования»</w:t>
      </w:r>
    </w:p>
    <w:p w14:paraId="52F3CB7E" w14:textId="78AC6D96" w:rsidR="007A2385" w:rsidRPr="002F113B" w:rsidRDefault="007A2385" w:rsidP="007A2385">
      <w:pPr>
        <w:suppressAutoHyphens/>
        <w:jc w:val="center"/>
        <w:rPr>
          <w:b/>
          <w:i/>
          <w:sz w:val="20"/>
          <w:szCs w:val="20"/>
        </w:rPr>
      </w:pPr>
    </w:p>
    <w:p w14:paraId="7567A4EB" w14:textId="77777777" w:rsidR="00447413" w:rsidRDefault="00447413" w:rsidP="00DF52A4">
      <w:pPr>
        <w:suppressAutoHyphens/>
        <w:jc w:val="both"/>
        <w:rPr>
          <w:bCs/>
          <w:spacing w:val="1"/>
          <w:sz w:val="20"/>
          <w:szCs w:val="20"/>
        </w:rPr>
      </w:pPr>
    </w:p>
    <w:p w14:paraId="005EB75D" w14:textId="3E58F2CE"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13C63220" w:rsidR="00DF52A4" w:rsidRPr="00393FEC" w:rsidRDefault="00DF52A4" w:rsidP="00D51AD6">
      <w:pPr>
        <w:shd w:val="clear" w:color="auto" w:fill="FFFFFF"/>
        <w:ind w:left="-142" w:right="-172" w:firstLine="142"/>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393FEC"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393FEC" w:rsidRDefault="00DF52A4" w:rsidP="0018425A">
            <w:pPr>
              <w:pStyle w:val="af9"/>
              <w:overflowPunct/>
              <w:autoSpaceDE/>
              <w:adjustRightInd/>
              <w:spacing w:after="0"/>
              <w:rPr>
                <w:rFonts w:ascii="Times New Roman" w:hAnsi="Times New Roman"/>
                <w:b w:val="0"/>
                <w:bCs/>
                <w:caps w:val="0"/>
                <w:spacing w:val="0"/>
                <w:sz w:val="20"/>
              </w:rPr>
            </w:pPr>
            <w:r w:rsidRPr="00393FEC">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393FEC" w:rsidRDefault="00DF52A4" w:rsidP="0018425A">
            <w:pPr>
              <w:jc w:val="center"/>
              <w:rPr>
                <w:sz w:val="20"/>
                <w:szCs w:val="20"/>
              </w:rPr>
            </w:pPr>
            <w:r w:rsidRPr="00393FEC">
              <w:rPr>
                <w:spacing w:val="9"/>
                <w:sz w:val="20"/>
                <w:szCs w:val="20"/>
              </w:rPr>
              <w:t xml:space="preserve">Кол-во </w:t>
            </w:r>
            <w:r w:rsidRPr="00393FEC">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393FEC" w:rsidRDefault="00DF52A4" w:rsidP="0018425A">
            <w:pPr>
              <w:jc w:val="center"/>
              <w:rPr>
                <w:spacing w:val="9"/>
                <w:sz w:val="20"/>
                <w:szCs w:val="20"/>
              </w:rPr>
            </w:pPr>
            <w:r w:rsidRPr="00393FEC">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BE6C07">
        <w:trPr>
          <w:trHeight w:val="183"/>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101A99" w:rsidRDefault="00101A99" w:rsidP="00101A99">
      <w:pPr>
        <w:jc w:val="center"/>
        <w:rPr>
          <w:b/>
          <w:sz w:val="20"/>
          <w:szCs w:val="20"/>
        </w:rPr>
      </w:pPr>
      <w:r w:rsidRPr="00101A99">
        <w:rPr>
          <w:b/>
          <w:sz w:val="20"/>
          <w:szCs w:val="20"/>
        </w:rPr>
        <w:t xml:space="preserve">ЗАЯВКА НА УЧАСТИЕ В ОТКРЫТОМ ЗАПРОСЕ ПРЕДЛОЖЕНИЙ </w:t>
      </w:r>
    </w:p>
    <w:p w14:paraId="333D953E" w14:textId="21B9EEEA" w:rsidR="00097FF7" w:rsidRDefault="00101A99" w:rsidP="002B6CD9">
      <w:pPr>
        <w:suppressAutoHyphens/>
        <w:jc w:val="center"/>
        <w:rPr>
          <w:sz w:val="20"/>
          <w:szCs w:val="20"/>
        </w:rPr>
      </w:pPr>
      <w:r w:rsidRPr="00101A99">
        <w:rPr>
          <w:sz w:val="20"/>
          <w:szCs w:val="20"/>
        </w:rPr>
        <w:t xml:space="preserve">на право заключения договора на предмет: </w:t>
      </w:r>
    </w:p>
    <w:p w14:paraId="750F4D5D" w14:textId="77777777" w:rsidR="009F75C1" w:rsidRDefault="009F75C1" w:rsidP="002B6CD9">
      <w:pPr>
        <w:suppressAutoHyphens/>
        <w:jc w:val="center"/>
        <w:rPr>
          <w:sz w:val="20"/>
          <w:szCs w:val="20"/>
        </w:rPr>
      </w:pPr>
    </w:p>
    <w:p w14:paraId="745B0C3B" w14:textId="1105DBFE" w:rsidR="00097FF7" w:rsidRDefault="009F75C1" w:rsidP="00860153">
      <w:pPr>
        <w:spacing w:line="259" w:lineRule="auto"/>
        <w:jc w:val="center"/>
        <w:rPr>
          <w:b/>
          <w:i/>
          <w:sz w:val="20"/>
          <w:szCs w:val="20"/>
        </w:rPr>
      </w:pPr>
      <w:r w:rsidRPr="009F75C1">
        <w:rPr>
          <w:b/>
          <w:i/>
          <w:sz w:val="20"/>
          <w:szCs w:val="20"/>
        </w:rPr>
        <w:t>«Предоставление Застрахованным лицам медицинских услуг в соответствии с условиями Договора и Программами добровольного медицинского страхования»</w:t>
      </w:r>
    </w:p>
    <w:p w14:paraId="28D549C2" w14:textId="77777777" w:rsidR="009F75C1" w:rsidRDefault="009F75C1" w:rsidP="00860153">
      <w:pPr>
        <w:spacing w:line="259" w:lineRule="auto"/>
        <w:jc w:val="center"/>
        <w:rPr>
          <w:b/>
          <w:bCs/>
          <w:sz w:val="20"/>
          <w:szCs w:val="20"/>
          <w:u w:val="single"/>
        </w:rPr>
      </w:pPr>
    </w:p>
    <w:p w14:paraId="020691CA" w14:textId="592B7CAE" w:rsidR="00101A99" w:rsidRPr="00101A99" w:rsidRDefault="008B1935" w:rsidP="00860153">
      <w:pPr>
        <w:spacing w:line="259" w:lineRule="auto"/>
        <w:jc w:val="center"/>
        <w:rPr>
          <w:b/>
          <w:bCs/>
          <w:sz w:val="20"/>
          <w:szCs w:val="20"/>
          <w:u w:val="single"/>
        </w:rPr>
      </w:pPr>
      <w:r w:rsidRPr="00101A99">
        <w:rPr>
          <w:b/>
          <w:bCs/>
          <w:sz w:val="20"/>
          <w:szCs w:val="20"/>
          <w:u w:val="single"/>
        </w:rPr>
        <w:t>(ИЗВЕЩЕНИЕ</w:t>
      </w:r>
      <w:r w:rsidR="00101A99" w:rsidRPr="00101A99">
        <w:rPr>
          <w:b/>
          <w:bCs/>
          <w:sz w:val="20"/>
          <w:szCs w:val="20"/>
          <w:u w:val="single"/>
        </w:rPr>
        <w:t xml:space="preserve"> №           </w:t>
      </w:r>
      <w:r w:rsidR="00E01B6D">
        <w:rPr>
          <w:b/>
          <w:bCs/>
          <w:sz w:val="20"/>
          <w:szCs w:val="20"/>
          <w:u w:val="single"/>
        </w:rPr>
        <w:t xml:space="preserve">               от           2022 </w:t>
      </w:r>
      <w:r w:rsidR="00101A99" w:rsidRPr="00101A99">
        <w:rPr>
          <w:b/>
          <w:bCs/>
          <w:sz w:val="20"/>
          <w:szCs w:val="20"/>
          <w:u w:val="single"/>
        </w:rPr>
        <w:t>год.)</w:t>
      </w:r>
    </w:p>
    <w:p w14:paraId="51139274" w14:textId="77777777" w:rsidR="00101A99" w:rsidRPr="00101A99" w:rsidRDefault="00101A99" w:rsidP="00101A99">
      <w:pPr>
        <w:spacing w:line="259" w:lineRule="auto"/>
        <w:jc w:val="center"/>
        <w:rPr>
          <w:b/>
          <w:bCs/>
          <w:sz w:val="20"/>
          <w:szCs w:val="20"/>
          <w:u w:val="single"/>
        </w:rPr>
      </w:pPr>
    </w:p>
    <w:p w14:paraId="76E63C17" w14:textId="77777777" w:rsidR="00101A99" w:rsidRPr="00101A99" w:rsidRDefault="00101A99" w:rsidP="00101A99">
      <w:pPr>
        <w:suppressAutoHyphens/>
        <w:jc w:val="center"/>
        <w:rPr>
          <w:spacing w:val="-1"/>
          <w:sz w:val="20"/>
          <w:szCs w:val="20"/>
        </w:rPr>
      </w:pPr>
      <w:r w:rsidRPr="00101A99">
        <w:rPr>
          <w:spacing w:val="-1"/>
          <w:sz w:val="20"/>
          <w:szCs w:val="20"/>
        </w:rPr>
        <w:t xml:space="preserve">Изучив Документацию на право заключения </w:t>
      </w:r>
      <w:r w:rsidRPr="00101A99">
        <w:rPr>
          <w:spacing w:val="-2"/>
          <w:sz w:val="20"/>
          <w:szCs w:val="20"/>
        </w:rPr>
        <w:t xml:space="preserve">вышеупомянутого договора, а также применимые к данному </w:t>
      </w:r>
      <w:r w:rsidRPr="00101A99">
        <w:rPr>
          <w:sz w:val="20"/>
          <w:szCs w:val="20"/>
        </w:rPr>
        <w:t>открытому запросу предложений</w:t>
      </w:r>
      <w:r w:rsidRPr="00101A99">
        <w:rPr>
          <w:spacing w:val="-2"/>
          <w:sz w:val="20"/>
          <w:szCs w:val="20"/>
        </w:rPr>
        <w:t xml:space="preserve"> </w:t>
      </w:r>
      <w:r w:rsidRPr="00101A99">
        <w:rPr>
          <w:spacing w:val="-1"/>
          <w:sz w:val="20"/>
          <w:szCs w:val="20"/>
        </w:rPr>
        <w:t>законодательство и нормативно-правовые акты,</w:t>
      </w:r>
    </w:p>
    <w:p w14:paraId="799C27ED" w14:textId="77777777" w:rsidR="00101A99" w:rsidRPr="00101A99" w:rsidRDefault="00101A99" w:rsidP="00101A99">
      <w:pPr>
        <w:shd w:val="clear" w:color="auto" w:fill="FFFFFF"/>
        <w:jc w:val="center"/>
        <w:rPr>
          <w:sz w:val="20"/>
          <w:szCs w:val="20"/>
        </w:rPr>
      </w:pPr>
      <w:r w:rsidRPr="00101A99">
        <w:rPr>
          <w:sz w:val="20"/>
          <w:szCs w:val="20"/>
        </w:rPr>
        <w:t>_____________________________________________________________________________</w:t>
      </w:r>
    </w:p>
    <w:p w14:paraId="76B4ACC0"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организации - Участника закупки)</w:t>
      </w:r>
    </w:p>
    <w:p w14:paraId="0C54331F" w14:textId="77777777" w:rsidR="00101A99" w:rsidRPr="00101A99" w:rsidRDefault="00101A99" w:rsidP="00101A99">
      <w:pPr>
        <w:shd w:val="clear" w:color="auto" w:fill="FFFFFF"/>
        <w:rPr>
          <w:sz w:val="20"/>
          <w:szCs w:val="20"/>
        </w:rPr>
      </w:pPr>
      <w:r w:rsidRPr="00101A99">
        <w:rPr>
          <w:spacing w:val="-6"/>
          <w:sz w:val="20"/>
          <w:szCs w:val="20"/>
        </w:rPr>
        <w:t>в лице _</w:t>
      </w:r>
      <w:r w:rsidRPr="00101A99">
        <w:rPr>
          <w:sz w:val="20"/>
          <w:szCs w:val="20"/>
        </w:rPr>
        <w:t>___________________________________________________________________________</w:t>
      </w:r>
    </w:p>
    <w:p w14:paraId="1539D8FF"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должности руководителя и его Ф.И.О)</w:t>
      </w:r>
    </w:p>
    <w:p w14:paraId="674672F8" w14:textId="77777777" w:rsidR="00101A99" w:rsidRPr="00101A99" w:rsidRDefault="00101A99" w:rsidP="00101A99">
      <w:pPr>
        <w:shd w:val="clear" w:color="auto" w:fill="FFFFFF"/>
        <w:jc w:val="both"/>
        <w:rPr>
          <w:sz w:val="20"/>
          <w:szCs w:val="20"/>
        </w:rPr>
      </w:pPr>
      <w:r w:rsidRPr="00101A99">
        <w:rPr>
          <w:sz w:val="20"/>
          <w:szCs w:val="20"/>
        </w:rPr>
        <w:t>сообщает о согласии участвовать в открытом запросе предложений на условиях, установлен</w:t>
      </w:r>
      <w:r w:rsidRPr="00101A99">
        <w:rPr>
          <w:spacing w:val="-1"/>
          <w:sz w:val="20"/>
          <w:szCs w:val="20"/>
        </w:rPr>
        <w:t>ных в указанных выше документах, и направляет настоящую заявку.</w:t>
      </w:r>
    </w:p>
    <w:p w14:paraId="14B5871D" w14:textId="77777777" w:rsidR="00101A99" w:rsidRPr="00101A99" w:rsidRDefault="00101A99" w:rsidP="00101A99">
      <w:pPr>
        <w:shd w:val="clear" w:color="auto" w:fill="FFFFFF"/>
        <w:tabs>
          <w:tab w:val="left" w:leader="underscore" w:pos="5472"/>
        </w:tabs>
        <w:suppressAutoHyphens/>
        <w:jc w:val="both"/>
        <w:rPr>
          <w:sz w:val="20"/>
          <w:szCs w:val="20"/>
          <w:lang w:eastAsia="ar-SA"/>
        </w:rPr>
      </w:pPr>
    </w:p>
    <w:p w14:paraId="130D100C" w14:textId="1722159A" w:rsidR="00101A99" w:rsidRPr="00101A99" w:rsidRDefault="00101A99" w:rsidP="00101A99">
      <w:pPr>
        <w:shd w:val="clear" w:color="auto" w:fill="FFFFFF"/>
        <w:tabs>
          <w:tab w:val="left" w:leader="underscore" w:pos="5472"/>
        </w:tabs>
        <w:suppressAutoHyphens/>
        <w:ind w:firstLine="709"/>
        <w:jc w:val="both"/>
        <w:rPr>
          <w:sz w:val="20"/>
          <w:szCs w:val="20"/>
          <w:lang w:eastAsia="ar-SA"/>
        </w:rPr>
      </w:pPr>
      <w:r w:rsidRPr="00101A99">
        <w:rPr>
          <w:sz w:val="20"/>
          <w:szCs w:val="20"/>
          <w:lang w:eastAsia="ar-SA"/>
        </w:rPr>
        <w:t xml:space="preserve">Мы согласны </w:t>
      </w:r>
      <w:r w:rsidR="009F75C1">
        <w:rPr>
          <w:sz w:val="20"/>
          <w:szCs w:val="20"/>
          <w:lang w:eastAsia="ar-SA"/>
        </w:rPr>
        <w:t>оказать услуги</w:t>
      </w:r>
      <w:r w:rsidRPr="001F534A">
        <w:rPr>
          <w:sz w:val="20"/>
          <w:szCs w:val="20"/>
          <w:lang w:eastAsia="ar-SA"/>
        </w:rPr>
        <w:t>, предусмотренные</w:t>
      </w:r>
      <w:r w:rsidRPr="00101A99">
        <w:rPr>
          <w:sz w:val="20"/>
          <w:szCs w:val="20"/>
          <w:lang w:eastAsia="ar-SA"/>
        </w:rPr>
        <w:t xml:space="preserve">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101A99"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101A99">
        <w:rPr>
          <w:b/>
          <w:color w:val="000000"/>
          <w:sz w:val="20"/>
          <w:szCs w:val="20"/>
        </w:rPr>
        <w:t>Принадлежность к СМП:</w:t>
      </w:r>
      <w:r w:rsidRPr="00101A99">
        <w:rPr>
          <w:color w:val="000000"/>
          <w:sz w:val="20"/>
          <w:szCs w:val="20"/>
        </w:rPr>
        <w:t xml:space="preserve"> да/нет </w:t>
      </w:r>
      <w:r w:rsidRPr="00101A99">
        <w:rPr>
          <w:i/>
          <w:color w:val="000000"/>
          <w:sz w:val="20"/>
          <w:szCs w:val="20"/>
        </w:rPr>
        <w:t>(нужное оставить)</w:t>
      </w:r>
    </w:p>
    <w:p w14:paraId="1FC15D66" w14:textId="1F1150DC" w:rsidR="00101A99" w:rsidRPr="001F534A" w:rsidRDefault="00101A99" w:rsidP="00101A99">
      <w:pPr>
        <w:shd w:val="clear" w:color="auto" w:fill="FFFFFF"/>
        <w:tabs>
          <w:tab w:val="left" w:pos="2196"/>
        </w:tabs>
        <w:ind w:firstLine="709"/>
        <w:jc w:val="both"/>
        <w:rPr>
          <w:sz w:val="20"/>
          <w:szCs w:val="20"/>
        </w:rPr>
      </w:pPr>
      <w:r w:rsidRPr="00101A99">
        <w:rPr>
          <w:spacing w:val="3"/>
          <w:sz w:val="20"/>
          <w:szCs w:val="20"/>
        </w:rPr>
        <w:t xml:space="preserve">Мы ознакомлены с материалами </w:t>
      </w:r>
      <w:r w:rsidR="009F75C1">
        <w:rPr>
          <w:sz w:val="20"/>
          <w:szCs w:val="20"/>
        </w:rPr>
        <w:t>Технического задания</w:t>
      </w:r>
      <w:r w:rsidRPr="001F534A">
        <w:rPr>
          <w:spacing w:val="-1"/>
          <w:sz w:val="20"/>
          <w:szCs w:val="20"/>
        </w:rPr>
        <w:t xml:space="preserve">, влияющими на стоимость </w:t>
      </w:r>
      <w:r w:rsidR="009F75C1">
        <w:rPr>
          <w:spacing w:val="-1"/>
          <w:sz w:val="20"/>
          <w:szCs w:val="20"/>
        </w:rPr>
        <w:t>оказания услуг</w:t>
      </w:r>
      <w:r w:rsidRPr="001F534A">
        <w:rPr>
          <w:spacing w:val="-1"/>
          <w:sz w:val="20"/>
          <w:szCs w:val="20"/>
        </w:rPr>
        <w:t>.</w:t>
      </w:r>
      <w:r w:rsidRPr="001F534A">
        <w:rPr>
          <w:sz w:val="20"/>
          <w:szCs w:val="20"/>
        </w:rPr>
        <w:t xml:space="preserve"> </w:t>
      </w:r>
      <w:r w:rsidRPr="001F534A">
        <w:rPr>
          <w:spacing w:val="4"/>
          <w:sz w:val="20"/>
          <w:szCs w:val="20"/>
        </w:rPr>
        <w:t xml:space="preserve">Мы согласны с тем, </w:t>
      </w:r>
      <w:r w:rsidR="008B1935" w:rsidRPr="001F534A">
        <w:rPr>
          <w:spacing w:val="4"/>
          <w:sz w:val="20"/>
          <w:szCs w:val="20"/>
        </w:rPr>
        <w:t>что в случае, если</w:t>
      </w:r>
      <w:r w:rsidRPr="001F534A">
        <w:rPr>
          <w:spacing w:val="4"/>
          <w:sz w:val="20"/>
          <w:szCs w:val="20"/>
        </w:rPr>
        <w:t xml:space="preserve"> нами не были учтены ка</w:t>
      </w:r>
      <w:r w:rsidRPr="001F534A">
        <w:rPr>
          <w:spacing w:val="7"/>
          <w:sz w:val="20"/>
          <w:szCs w:val="20"/>
        </w:rPr>
        <w:t xml:space="preserve">кие-либо </w:t>
      </w:r>
      <w:r w:rsidRPr="001F534A">
        <w:rPr>
          <w:sz w:val="20"/>
          <w:szCs w:val="20"/>
        </w:rPr>
        <w:t xml:space="preserve">расценки на </w:t>
      </w:r>
      <w:r w:rsidR="009F75C1">
        <w:rPr>
          <w:sz w:val="20"/>
          <w:szCs w:val="20"/>
        </w:rPr>
        <w:t>оказание услуг</w:t>
      </w:r>
      <w:r w:rsidRPr="001F534A">
        <w:rPr>
          <w:sz w:val="20"/>
          <w:szCs w:val="20"/>
        </w:rPr>
        <w:t xml:space="preserve">, составляющих полный </w:t>
      </w:r>
      <w:r w:rsidR="003E0CBD">
        <w:rPr>
          <w:sz w:val="20"/>
          <w:szCs w:val="20"/>
        </w:rPr>
        <w:t>перечень услуг</w:t>
      </w:r>
      <w:r w:rsidRPr="001F534A">
        <w:rPr>
          <w:sz w:val="20"/>
          <w:szCs w:val="20"/>
        </w:rPr>
        <w:t xml:space="preserve"> по предмету открытого запроса предложений, данная </w:t>
      </w:r>
      <w:r w:rsidR="003E0CBD">
        <w:rPr>
          <w:sz w:val="20"/>
          <w:szCs w:val="20"/>
        </w:rPr>
        <w:t>услуг</w:t>
      </w:r>
      <w:r w:rsidRPr="001F534A">
        <w:rPr>
          <w:sz w:val="20"/>
          <w:szCs w:val="20"/>
        </w:rPr>
        <w:t xml:space="preserve"> будет в любом случае </w:t>
      </w:r>
      <w:r w:rsidR="003E0CBD">
        <w:rPr>
          <w:sz w:val="20"/>
          <w:szCs w:val="20"/>
        </w:rPr>
        <w:t>оказана</w:t>
      </w:r>
      <w:r w:rsidRPr="001F534A">
        <w:rPr>
          <w:sz w:val="20"/>
          <w:szCs w:val="20"/>
        </w:rPr>
        <w:t xml:space="preserve"> в полном соответствии с </w:t>
      </w:r>
      <w:r w:rsidR="003E0CBD">
        <w:rPr>
          <w:sz w:val="20"/>
          <w:szCs w:val="20"/>
        </w:rPr>
        <w:t>Техническим заданием</w:t>
      </w:r>
      <w:r w:rsidRPr="001F534A">
        <w:rPr>
          <w:sz w:val="20"/>
          <w:szCs w:val="20"/>
        </w:rPr>
        <w:t>, в пределах предлагаемой нами стоимости договора.</w:t>
      </w:r>
    </w:p>
    <w:p w14:paraId="5828E3CD"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3C1BE6D2" w:rsidR="00101A99" w:rsidRPr="001F534A" w:rsidRDefault="00101A99" w:rsidP="00101A99">
      <w:pPr>
        <w:shd w:val="clear" w:color="auto" w:fill="FFFFFF"/>
        <w:tabs>
          <w:tab w:val="left" w:pos="2131"/>
        </w:tabs>
        <w:ind w:firstLine="709"/>
        <w:jc w:val="both"/>
        <w:rPr>
          <w:sz w:val="20"/>
          <w:szCs w:val="20"/>
        </w:rPr>
      </w:pPr>
      <w:r w:rsidRPr="001F534A">
        <w:rPr>
          <w:sz w:val="20"/>
          <w:szCs w:val="20"/>
        </w:rPr>
        <w:t>Если наш</w:t>
      </w:r>
      <w:r w:rsidR="00713217">
        <w:rPr>
          <w:sz w:val="20"/>
          <w:szCs w:val="20"/>
        </w:rPr>
        <w:t>е</w:t>
      </w:r>
      <w:r w:rsidRPr="001F534A">
        <w:rPr>
          <w:sz w:val="20"/>
          <w:szCs w:val="20"/>
        </w:rPr>
        <w:t xml:space="preserve"> предложени</w:t>
      </w:r>
      <w:r w:rsidR="00713217">
        <w:rPr>
          <w:sz w:val="20"/>
          <w:szCs w:val="20"/>
        </w:rPr>
        <w:t>е</w:t>
      </w:r>
      <w:r w:rsidRPr="001F534A">
        <w:rPr>
          <w:sz w:val="20"/>
          <w:szCs w:val="20"/>
        </w:rPr>
        <w:t>, изложенн</w:t>
      </w:r>
      <w:r w:rsidR="00713217">
        <w:rPr>
          <w:sz w:val="20"/>
          <w:szCs w:val="20"/>
        </w:rPr>
        <w:t>ое</w:t>
      </w:r>
      <w:r w:rsidRPr="001F534A">
        <w:rPr>
          <w:sz w:val="20"/>
          <w:szCs w:val="20"/>
        </w:rPr>
        <w:t xml:space="preserve"> выше, буд</w:t>
      </w:r>
      <w:r w:rsidR="00713217">
        <w:rPr>
          <w:sz w:val="20"/>
          <w:szCs w:val="20"/>
        </w:rPr>
        <w:t>е</w:t>
      </w:r>
      <w:r w:rsidRPr="001F534A">
        <w:rPr>
          <w:sz w:val="20"/>
          <w:szCs w:val="20"/>
        </w:rPr>
        <w:t>т принят</w:t>
      </w:r>
      <w:r w:rsidR="00713217">
        <w:rPr>
          <w:sz w:val="20"/>
          <w:szCs w:val="20"/>
        </w:rPr>
        <w:t>о</w:t>
      </w:r>
      <w:r w:rsidRPr="001F534A">
        <w:rPr>
          <w:sz w:val="20"/>
          <w:szCs w:val="20"/>
        </w:rPr>
        <w:t xml:space="preserve">, мы берем на себя обязательство </w:t>
      </w:r>
      <w:r w:rsidR="003E0CBD">
        <w:rPr>
          <w:sz w:val="20"/>
          <w:szCs w:val="20"/>
        </w:rPr>
        <w:t>оказать услуги</w:t>
      </w:r>
      <w:r w:rsidRPr="001F534A">
        <w:rPr>
          <w:sz w:val="20"/>
          <w:szCs w:val="20"/>
        </w:rPr>
        <w:t xml:space="preserve"> в соответствии с требованиями документации, </w:t>
      </w:r>
      <w:r w:rsidR="003E0CBD">
        <w:rPr>
          <w:sz w:val="20"/>
          <w:szCs w:val="20"/>
        </w:rPr>
        <w:t>Техническим заданием</w:t>
      </w:r>
      <w:r w:rsidRPr="001F534A">
        <w:rPr>
          <w:sz w:val="20"/>
          <w:szCs w:val="20"/>
        </w:rPr>
        <w:t xml:space="preserve"> и согласно </w:t>
      </w:r>
      <w:r w:rsidR="00CA196F" w:rsidRPr="001F534A">
        <w:rPr>
          <w:sz w:val="20"/>
          <w:szCs w:val="20"/>
        </w:rPr>
        <w:t>нашему предложению</w:t>
      </w:r>
      <w:r w:rsidRPr="001F534A">
        <w:rPr>
          <w:sz w:val="20"/>
          <w:szCs w:val="20"/>
        </w:rPr>
        <w:t>.</w:t>
      </w:r>
    </w:p>
    <w:p w14:paraId="3744287C" w14:textId="77777777" w:rsidR="00101A99" w:rsidRPr="00101A99" w:rsidRDefault="00101A99" w:rsidP="00101A99">
      <w:pPr>
        <w:shd w:val="clear" w:color="auto" w:fill="FFFFFF"/>
        <w:tabs>
          <w:tab w:val="left" w:pos="2131"/>
        </w:tabs>
        <w:ind w:firstLine="709"/>
        <w:jc w:val="both"/>
        <w:rPr>
          <w:spacing w:val="-12"/>
          <w:sz w:val="20"/>
          <w:szCs w:val="20"/>
        </w:rPr>
      </w:pPr>
      <w:r w:rsidRPr="001F534A">
        <w:rPr>
          <w:spacing w:val="4"/>
          <w:sz w:val="20"/>
          <w:szCs w:val="20"/>
        </w:rPr>
        <w:t>Настоящей Заявкой подтверждаем, что против</w:t>
      </w:r>
    </w:p>
    <w:p w14:paraId="2BEB2BCE" w14:textId="3A3E6C8D" w:rsidR="00101A99" w:rsidRPr="00101A99" w:rsidRDefault="00101A99" w:rsidP="008B1935">
      <w:pPr>
        <w:shd w:val="clear" w:color="auto" w:fill="FFFFFF"/>
        <w:tabs>
          <w:tab w:val="left" w:pos="2131"/>
        </w:tabs>
        <w:ind w:firstLine="709"/>
        <w:jc w:val="both"/>
        <w:rPr>
          <w:spacing w:val="4"/>
          <w:sz w:val="20"/>
          <w:szCs w:val="20"/>
        </w:rPr>
      </w:pPr>
      <w:r w:rsidRPr="00101A99">
        <w:rPr>
          <w:spacing w:val="4"/>
          <w:sz w:val="20"/>
          <w:szCs w:val="20"/>
        </w:rPr>
        <w:t>__________________________________________________________________________</w:t>
      </w:r>
    </w:p>
    <w:p w14:paraId="24B410EE" w14:textId="67D2C37B" w:rsidR="00101A99" w:rsidRPr="008B1935" w:rsidRDefault="00101A99" w:rsidP="008B1935">
      <w:pPr>
        <w:shd w:val="clear" w:color="auto" w:fill="FFFFFF"/>
        <w:ind w:firstLine="709"/>
        <w:jc w:val="center"/>
        <w:rPr>
          <w:i/>
          <w:iCs/>
          <w:spacing w:val="4"/>
          <w:sz w:val="20"/>
          <w:szCs w:val="20"/>
        </w:rPr>
      </w:pPr>
      <w:r w:rsidRPr="00101A99">
        <w:rPr>
          <w:i/>
          <w:iCs/>
          <w:spacing w:val="4"/>
          <w:sz w:val="20"/>
          <w:szCs w:val="20"/>
        </w:rPr>
        <w:t>(наименование организации - Участника закупки)</w:t>
      </w:r>
    </w:p>
    <w:p w14:paraId="2AFA3E93" w14:textId="77777777" w:rsidR="00101A99" w:rsidRPr="00101A99" w:rsidRDefault="00101A99" w:rsidP="00101A99">
      <w:pPr>
        <w:shd w:val="clear" w:color="auto" w:fill="FFFFFF"/>
        <w:tabs>
          <w:tab w:val="left" w:leader="underscore" w:pos="4745"/>
        </w:tabs>
        <w:ind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5D3F4526" w14:textId="77777777" w:rsidR="00101A99" w:rsidRPr="00101A99" w:rsidRDefault="00101A99" w:rsidP="00101A99">
      <w:pPr>
        <w:shd w:val="clear" w:color="auto" w:fill="FFFFFF"/>
        <w:tabs>
          <w:tab w:val="left" w:leader="underscore" w:pos="4745"/>
        </w:tabs>
        <w:ind w:firstLine="709"/>
        <w:jc w:val="both"/>
        <w:rPr>
          <w:sz w:val="20"/>
          <w:szCs w:val="20"/>
        </w:rPr>
      </w:pPr>
      <w:r w:rsidRPr="00101A99">
        <w:rPr>
          <w:sz w:val="20"/>
          <w:szCs w:val="20"/>
        </w:rPr>
        <w:t xml:space="preserve">На имущество __________________________ </w:t>
      </w:r>
      <w:r w:rsidRPr="00101A99">
        <w:rPr>
          <w:i/>
          <w:sz w:val="20"/>
          <w:szCs w:val="20"/>
        </w:rPr>
        <w:t>(</w:t>
      </w:r>
      <w:r w:rsidRPr="00251615">
        <w:rPr>
          <w:i/>
          <w:sz w:val="20"/>
          <w:szCs w:val="20"/>
        </w:rPr>
        <w:t>указать</w:t>
      </w:r>
      <w:r w:rsidRPr="00101A99">
        <w:rPr>
          <w:i/>
          <w:sz w:val="20"/>
          <w:szCs w:val="20"/>
        </w:rPr>
        <w:t xml:space="preserve">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5F4CA209" w14:textId="77777777" w:rsidR="00101A99" w:rsidRPr="00101A99" w:rsidRDefault="00101A99" w:rsidP="00101A99">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19F12E4E" w14:textId="77777777" w:rsidR="00101A99" w:rsidRPr="00101A99" w:rsidRDefault="00101A99" w:rsidP="00101A99">
      <w:pPr>
        <w:widowControl w:val="0"/>
        <w:ind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548A238D" w14:textId="77777777" w:rsidR="00101A99" w:rsidRPr="00101A99" w:rsidRDefault="00101A99" w:rsidP="00101A99">
      <w:pPr>
        <w:widowControl w:val="0"/>
        <w:ind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 xml:space="preserve">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w:t>
      </w:r>
      <w:r w:rsidRPr="00101A99">
        <w:rPr>
          <w:sz w:val="20"/>
          <w:szCs w:val="20"/>
        </w:rPr>
        <w:lastRenderedPageBreak/>
        <w:t>просроченную задолженность, неисполненные обязательства, срок исполнения которых просрочен более чем на 2 месяца;</w:t>
      </w:r>
    </w:p>
    <w:p w14:paraId="5282C16C" w14:textId="77777777" w:rsidR="00101A99" w:rsidRPr="00101A99" w:rsidRDefault="00101A99" w:rsidP="00101A99">
      <w:pPr>
        <w:autoSpaceDE w:val="0"/>
        <w:autoSpaceDN w:val="0"/>
        <w:adjustRightInd w:val="0"/>
        <w:spacing w:line="259" w:lineRule="auto"/>
        <w:ind w:firstLine="709"/>
        <w:jc w:val="both"/>
        <w:rPr>
          <w:sz w:val="20"/>
          <w:szCs w:val="20"/>
        </w:rPr>
      </w:pP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101A99" w:rsidRDefault="00101A99" w:rsidP="00101A99">
      <w:pPr>
        <w:widowControl w:val="0"/>
        <w:ind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sidR="00251615">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w:t>
      </w:r>
      <w:r w:rsidR="000939A8">
        <w:rPr>
          <w:sz w:val="20"/>
          <w:szCs w:val="20"/>
        </w:rPr>
        <w:t xml:space="preserve">ося предметом процедуры закупки </w:t>
      </w:r>
      <w:r w:rsidRPr="00101A99">
        <w:rPr>
          <w:sz w:val="20"/>
          <w:szCs w:val="20"/>
        </w:rPr>
        <w:t>в соответствии с требования</w:t>
      </w:r>
      <w:r w:rsidR="00251615">
        <w:rPr>
          <w:sz w:val="20"/>
          <w:szCs w:val="20"/>
        </w:rPr>
        <w:t>ми уведомления и условиями нашего предложения</w:t>
      </w:r>
      <w:r w:rsidRPr="00101A99">
        <w:rPr>
          <w:sz w:val="20"/>
          <w:szCs w:val="20"/>
        </w:rPr>
        <w:t xml:space="preserve">, не является для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101A99" w:rsidRDefault="00101A99" w:rsidP="00101A99">
      <w:pPr>
        <w:shd w:val="clear" w:color="auto" w:fill="FFFFFF"/>
        <w:tabs>
          <w:tab w:val="left" w:pos="1361"/>
        </w:tabs>
        <w:ind w:firstLine="709"/>
        <w:jc w:val="both"/>
        <w:rPr>
          <w:sz w:val="20"/>
          <w:szCs w:val="20"/>
        </w:rPr>
      </w:pPr>
      <w:r w:rsidRPr="00101A99">
        <w:rPr>
          <w:spacing w:val="5"/>
          <w:sz w:val="20"/>
          <w:szCs w:val="20"/>
        </w:rPr>
        <w:t xml:space="preserve">Настоящим гарантируем достоверность представленной нами в заявке информации и подтверждаем право </w:t>
      </w:r>
      <w:r w:rsidRPr="00101A99">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124FA557" w:rsidR="00101A99" w:rsidRPr="001F534A" w:rsidRDefault="00E86038" w:rsidP="00101A99">
      <w:pPr>
        <w:shd w:val="clear" w:color="auto" w:fill="FFFFFF"/>
        <w:ind w:firstLine="709"/>
        <w:jc w:val="both"/>
        <w:rPr>
          <w:sz w:val="20"/>
          <w:szCs w:val="20"/>
        </w:rPr>
      </w:pPr>
      <w:r>
        <w:rPr>
          <w:sz w:val="20"/>
          <w:szCs w:val="20"/>
        </w:rPr>
        <w:t>В случае если наше предложение будет признано лучшим, мы берем на себя обязательство</w:t>
      </w:r>
      <w:r w:rsidR="00101A99" w:rsidRPr="00101A99">
        <w:rPr>
          <w:sz w:val="20"/>
          <w:szCs w:val="20"/>
        </w:rPr>
        <w:t xml:space="preserve"> подписать договор с АО «ЛЕНМОРНИИПРОЕКТ» </w:t>
      </w:r>
      <w:r w:rsidR="00101A99" w:rsidRPr="001F534A">
        <w:rPr>
          <w:sz w:val="20"/>
          <w:szCs w:val="20"/>
        </w:rPr>
        <w:t xml:space="preserve">на </w:t>
      </w:r>
      <w:r w:rsidR="003E0CBD">
        <w:rPr>
          <w:sz w:val="20"/>
          <w:szCs w:val="20"/>
        </w:rPr>
        <w:t>оказание услуг</w:t>
      </w:r>
      <w:r w:rsidRPr="001F534A">
        <w:rPr>
          <w:sz w:val="20"/>
          <w:szCs w:val="20"/>
        </w:rPr>
        <w:t xml:space="preserve"> </w:t>
      </w:r>
      <w:r w:rsidR="00101A99" w:rsidRPr="001F534A">
        <w:rPr>
          <w:sz w:val="20"/>
          <w:szCs w:val="20"/>
        </w:rPr>
        <w:t>в соответствии с требования</w:t>
      </w:r>
      <w:r w:rsidR="00E92643" w:rsidRPr="001F534A">
        <w:rPr>
          <w:sz w:val="20"/>
          <w:szCs w:val="20"/>
        </w:rPr>
        <w:t>ми документации и условиями нашего предложения</w:t>
      </w:r>
      <w:r w:rsidR="00101A99" w:rsidRPr="001F534A">
        <w:rPr>
          <w:sz w:val="20"/>
          <w:szCs w:val="20"/>
        </w:rPr>
        <w:t>.</w:t>
      </w:r>
    </w:p>
    <w:p w14:paraId="43C9EBE1" w14:textId="00CF74C3" w:rsidR="00101A99" w:rsidRPr="00101A99" w:rsidRDefault="00101A99" w:rsidP="00101A99">
      <w:pPr>
        <w:shd w:val="clear" w:color="auto" w:fill="FFFFFF"/>
        <w:tabs>
          <w:tab w:val="left" w:pos="1447"/>
        </w:tabs>
        <w:ind w:firstLine="709"/>
        <w:jc w:val="both"/>
        <w:rPr>
          <w:sz w:val="20"/>
          <w:szCs w:val="20"/>
        </w:rPr>
      </w:pPr>
      <w:r w:rsidRPr="001F534A">
        <w:rPr>
          <w:sz w:val="20"/>
          <w:szCs w:val="20"/>
        </w:rPr>
        <w:t>В том слу</w:t>
      </w:r>
      <w:r w:rsidR="00E86038" w:rsidRPr="001F534A">
        <w:rPr>
          <w:sz w:val="20"/>
          <w:szCs w:val="20"/>
        </w:rPr>
        <w:t>чае, если наше предложение будет лучшим после предложения</w:t>
      </w:r>
      <w:r w:rsidRPr="001F534A">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w:t>
      </w:r>
      <w:r w:rsidR="003E0CBD">
        <w:rPr>
          <w:sz w:val="20"/>
          <w:szCs w:val="20"/>
        </w:rPr>
        <w:t>оказание услуг</w:t>
      </w:r>
      <w:r w:rsidRPr="001F534A">
        <w:rPr>
          <w:sz w:val="20"/>
          <w:szCs w:val="20"/>
        </w:rPr>
        <w:t xml:space="preserve"> в соответствии с требованиям</w:t>
      </w:r>
      <w:r w:rsidR="00E86038" w:rsidRPr="001F534A">
        <w:rPr>
          <w:sz w:val="20"/>
          <w:szCs w:val="20"/>
        </w:rPr>
        <w:t>и документации и условиями нашего предложения</w:t>
      </w:r>
      <w:r w:rsidRPr="001F534A">
        <w:rPr>
          <w:sz w:val="20"/>
          <w:szCs w:val="20"/>
        </w:rPr>
        <w:t>.</w:t>
      </w:r>
    </w:p>
    <w:p w14:paraId="346AE0B2"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Мы извещены о включении сведений о</w:t>
      </w:r>
    </w:p>
    <w:p w14:paraId="033ACADC"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_____________________________________________________________________________</w:t>
      </w:r>
    </w:p>
    <w:p w14:paraId="01850443" w14:textId="77777777" w:rsidR="00101A99" w:rsidRPr="00101A99" w:rsidRDefault="00101A99" w:rsidP="00101A99">
      <w:pPr>
        <w:shd w:val="clear" w:color="auto" w:fill="FFFFFF"/>
        <w:ind w:firstLine="709"/>
        <w:jc w:val="center"/>
        <w:rPr>
          <w:sz w:val="20"/>
          <w:szCs w:val="20"/>
        </w:rPr>
      </w:pPr>
      <w:r w:rsidRPr="00101A99">
        <w:rPr>
          <w:i/>
          <w:iCs/>
          <w:spacing w:val="5"/>
          <w:sz w:val="20"/>
          <w:szCs w:val="20"/>
        </w:rPr>
        <w:t xml:space="preserve">(наименование организации </w:t>
      </w:r>
      <w:r w:rsidRPr="00101A99">
        <w:rPr>
          <w:spacing w:val="5"/>
          <w:sz w:val="20"/>
          <w:szCs w:val="20"/>
        </w:rPr>
        <w:t xml:space="preserve">- </w:t>
      </w:r>
      <w:r w:rsidRPr="00101A99">
        <w:rPr>
          <w:i/>
          <w:iCs/>
          <w:spacing w:val="5"/>
          <w:sz w:val="20"/>
          <w:szCs w:val="20"/>
        </w:rPr>
        <w:t>Участника закупки)</w:t>
      </w:r>
    </w:p>
    <w:p w14:paraId="67012381" w14:textId="77777777" w:rsidR="00101A99" w:rsidRPr="00101A99" w:rsidRDefault="00101A99" w:rsidP="00101A99">
      <w:pPr>
        <w:shd w:val="clear" w:color="auto" w:fill="FFFFFF"/>
        <w:tabs>
          <w:tab w:val="left" w:pos="1447"/>
        </w:tabs>
        <w:ind w:firstLine="709"/>
        <w:jc w:val="both"/>
        <w:rPr>
          <w:sz w:val="20"/>
          <w:szCs w:val="20"/>
        </w:rPr>
      </w:pPr>
      <w:r w:rsidRPr="00101A99">
        <w:rPr>
          <w:spacing w:val="-2"/>
          <w:sz w:val="20"/>
          <w:szCs w:val="20"/>
        </w:rPr>
        <w:t xml:space="preserve">в Реестр недобросовестных поставщиков в случае нашего уклонения от </w:t>
      </w:r>
      <w:r w:rsidRPr="00101A99">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101A99" w:rsidRDefault="00101A99" w:rsidP="00101A99">
      <w:pPr>
        <w:shd w:val="clear" w:color="auto" w:fill="FFFFFF"/>
        <w:ind w:firstLine="709"/>
        <w:jc w:val="both"/>
        <w:rPr>
          <w:spacing w:val="-6"/>
          <w:sz w:val="20"/>
          <w:szCs w:val="20"/>
        </w:rPr>
      </w:pPr>
      <w:r w:rsidRPr="00101A99">
        <w:rPr>
          <w:spacing w:val="-7"/>
          <w:sz w:val="20"/>
          <w:szCs w:val="20"/>
        </w:rPr>
        <w:t>Сообщаем, что для оперативного уведомления нас по вопро</w:t>
      </w:r>
      <w:r w:rsidRPr="00101A99">
        <w:rPr>
          <w:spacing w:val="-5"/>
          <w:sz w:val="20"/>
          <w:szCs w:val="20"/>
        </w:rPr>
        <w:t xml:space="preserve">сам организационного характера и взаимодействия с заказчиком </w:t>
      </w:r>
      <w:r w:rsidRPr="00101A99">
        <w:rPr>
          <w:spacing w:val="-6"/>
          <w:sz w:val="20"/>
          <w:szCs w:val="20"/>
        </w:rPr>
        <w:t>нами уполномочен</w:t>
      </w:r>
    </w:p>
    <w:p w14:paraId="146434AF" w14:textId="77777777" w:rsidR="00101A99" w:rsidRPr="00101A99" w:rsidRDefault="00101A99" w:rsidP="00101A99">
      <w:pPr>
        <w:shd w:val="clear" w:color="auto" w:fill="FFFFFF"/>
        <w:ind w:firstLine="709"/>
        <w:jc w:val="both"/>
        <w:rPr>
          <w:sz w:val="20"/>
          <w:szCs w:val="20"/>
        </w:rPr>
      </w:pPr>
      <w:r w:rsidRPr="00101A99">
        <w:rPr>
          <w:spacing w:val="-6"/>
          <w:sz w:val="20"/>
          <w:szCs w:val="20"/>
        </w:rPr>
        <w:t>__________________________________________________________________________________</w:t>
      </w:r>
    </w:p>
    <w:p w14:paraId="6345E594" w14:textId="77777777" w:rsidR="00101A99" w:rsidRPr="00101A99" w:rsidRDefault="00101A99" w:rsidP="00101A99">
      <w:pPr>
        <w:shd w:val="clear" w:color="auto" w:fill="FFFFFF"/>
        <w:ind w:firstLine="709"/>
        <w:jc w:val="center"/>
        <w:rPr>
          <w:sz w:val="20"/>
          <w:szCs w:val="20"/>
        </w:rPr>
      </w:pPr>
      <w:r w:rsidRPr="00101A99">
        <w:rPr>
          <w:i/>
          <w:iCs/>
          <w:spacing w:val="3"/>
          <w:sz w:val="20"/>
          <w:szCs w:val="20"/>
        </w:rPr>
        <w:t>(Ф. И. О., телефон работника организации - Участника закупки)</w:t>
      </w:r>
    </w:p>
    <w:p w14:paraId="0B854DF6" w14:textId="77777777" w:rsidR="00101A99" w:rsidRPr="00101A99" w:rsidRDefault="00101A99" w:rsidP="00101A99">
      <w:pPr>
        <w:shd w:val="clear" w:color="auto" w:fill="FFFFFF"/>
        <w:ind w:firstLine="709"/>
        <w:jc w:val="both"/>
        <w:rPr>
          <w:sz w:val="20"/>
          <w:szCs w:val="20"/>
        </w:rPr>
      </w:pPr>
      <w:r w:rsidRPr="00101A99">
        <w:rPr>
          <w:spacing w:val="3"/>
          <w:sz w:val="20"/>
          <w:szCs w:val="20"/>
        </w:rPr>
        <w:t xml:space="preserve">Все сведения о проведении </w:t>
      </w:r>
      <w:r w:rsidRPr="00101A99">
        <w:rPr>
          <w:sz w:val="20"/>
          <w:szCs w:val="20"/>
        </w:rPr>
        <w:t>открытого запроса предложений</w:t>
      </w:r>
      <w:r w:rsidRPr="00101A99">
        <w:rPr>
          <w:spacing w:val="3"/>
          <w:sz w:val="20"/>
          <w:szCs w:val="20"/>
        </w:rPr>
        <w:t xml:space="preserve"> просим сообщать уполно</w:t>
      </w:r>
      <w:r w:rsidRPr="00101A99">
        <w:rPr>
          <w:spacing w:val="2"/>
          <w:sz w:val="20"/>
          <w:szCs w:val="20"/>
        </w:rPr>
        <w:t>моченному лицу.</w:t>
      </w:r>
    </w:p>
    <w:p w14:paraId="140C9F20" w14:textId="77777777" w:rsidR="00101A99" w:rsidRPr="00101A99" w:rsidRDefault="00101A99" w:rsidP="00101A99">
      <w:pPr>
        <w:shd w:val="clear" w:color="auto" w:fill="FFFFFF"/>
        <w:ind w:firstLine="709"/>
        <w:jc w:val="both"/>
        <w:rPr>
          <w:sz w:val="20"/>
          <w:szCs w:val="20"/>
        </w:rPr>
      </w:pPr>
      <w:r w:rsidRPr="00101A99">
        <w:rPr>
          <w:spacing w:val="4"/>
          <w:sz w:val="20"/>
          <w:szCs w:val="20"/>
        </w:rPr>
        <w:t>Настоящая заявка действует до завершения процедуры прове</w:t>
      </w:r>
      <w:r w:rsidRPr="00101A99">
        <w:rPr>
          <w:spacing w:val="3"/>
          <w:sz w:val="20"/>
          <w:szCs w:val="20"/>
        </w:rPr>
        <w:t xml:space="preserve">дения </w:t>
      </w:r>
      <w:r w:rsidRPr="00101A99">
        <w:rPr>
          <w:sz w:val="20"/>
          <w:szCs w:val="20"/>
        </w:rPr>
        <w:t>открытого запроса предложений</w:t>
      </w:r>
      <w:r w:rsidRPr="00101A99">
        <w:rPr>
          <w:spacing w:val="3"/>
          <w:sz w:val="20"/>
          <w:szCs w:val="20"/>
        </w:rPr>
        <w:t>.</w:t>
      </w:r>
    </w:p>
    <w:p w14:paraId="4341506A" w14:textId="77777777" w:rsidR="00101A99" w:rsidRPr="00101A99" w:rsidRDefault="00101A99" w:rsidP="00101A99">
      <w:pPr>
        <w:shd w:val="clear" w:color="auto" w:fill="FFFFFF"/>
        <w:ind w:firstLine="709"/>
        <w:jc w:val="both"/>
        <w:rPr>
          <w:sz w:val="20"/>
          <w:szCs w:val="20"/>
        </w:rPr>
      </w:pPr>
      <w:r w:rsidRPr="00101A99">
        <w:rPr>
          <w:spacing w:val="4"/>
          <w:sz w:val="20"/>
          <w:szCs w:val="20"/>
        </w:rPr>
        <w:t>Наши юридический и фактический адреса:</w:t>
      </w:r>
    </w:p>
    <w:p w14:paraId="3BB6B86B" w14:textId="77777777" w:rsidR="00101A99" w:rsidRPr="00101A99" w:rsidRDefault="00101A99" w:rsidP="00101A99">
      <w:pPr>
        <w:shd w:val="clear" w:color="auto" w:fill="FFFFFF"/>
        <w:tabs>
          <w:tab w:val="left" w:pos="2290"/>
        </w:tabs>
        <w:ind w:firstLine="709"/>
        <w:jc w:val="both"/>
        <w:rPr>
          <w:spacing w:val="-13"/>
          <w:sz w:val="20"/>
          <w:szCs w:val="20"/>
        </w:rPr>
      </w:pPr>
      <w:r w:rsidRPr="00101A99">
        <w:rPr>
          <w:spacing w:val="-7"/>
          <w:sz w:val="20"/>
          <w:szCs w:val="20"/>
        </w:rPr>
        <w:t>___________________________________, телефон ____________</w:t>
      </w:r>
      <w:r w:rsidRPr="00101A99">
        <w:rPr>
          <w:spacing w:val="-8"/>
          <w:sz w:val="20"/>
          <w:szCs w:val="20"/>
        </w:rPr>
        <w:t>, факс ___________</w:t>
      </w:r>
      <w:r w:rsidRPr="00101A99">
        <w:rPr>
          <w:spacing w:val="-5"/>
          <w:sz w:val="20"/>
          <w:szCs w:val="20"/>
        </w:rPr>
        <w:t>, банковские реквизиты: ____________________________________________.</w:t>
      </w:r>
    </w:p>
    <w:p w14:paraId="6BCDA667" w14:textId="77777777" w:rsidR="00101A99" w:rsidRPr="00101A99" w:rsidRDefault="00101A99" w:rsidP="00101A99">
      <w:pPr>
        <w:pBdr>
          <w:bottom w:val="single" w:sz="12" w:space="1" w:color="auto"/>
        </w:pBdr>
        <w:shd w:val="clear" w:color="auto" w:fill="FFFFFF"/>
        <w:tabs>
          <w:tab w:val="left" w:leader="underscore" w:pos="5472"/>
        </w:tabs>
        <w:jc w:val="both"/>
        <w:rPr>
          <w:sz w:val="20"/>
          <w:szCs w:val="20"/>
        </w:rPr>
      </w:pPr>
      <w:r w:rsidRPr="00101A99">
        <w:rPr>
          <w:sz w:val="20"/>
          <w:szCs w:val="20"/>
        </w:rPr>
        <w:t>Корреспонденцию в наш адрес просим направлять по адресу:</w:t>
      </w:r>
    </w:p>
    <w:p w14:paraId="4B75ACD6" w14:textId="77777777" w:rsidR="00101A99" w:rsidRPr="00101A99" w:rsidRDefault="00101A99" w:rsidP="00101A99">
      <w:pPr>
        <w:shd w:val="clear" w:color="auto" w:fill="FFFFFF"/>
        <w:tabs>
          <w:tab w:val="left" w:pos="2290"/>
        </w:tabs>
        <w:jc w:val="both"/>
        <w:rPr>
          <w:sz w:val="20"/>
          <w:szCs w:val="20"/>
        </w:rPr>
      </w:pPr>
    </w:p>
    <w:p w14:paraId="7C746B79" w14:textId="77777777" w:rsidR="00101A99" w:rsidRDefault="00101A99" w:rsidP="00101A99">
      <w:pPr>
        <w:shd w:val="clear" w:color="auto" w:fill="FFFFFF"/>
        <w:tabs>
          <w:tab w:val="left" w:pos="2290"/>
        </w:tabs>
        <w:jc w:val="both"/>
        <w:rPr>
          <w:sz w:val="20"/>
          <w:szCs w:val="20"/>
        </w:rPr>
      </w:pPr>
      <w:r w:rsidRPr="00101A99">
        <w:rPr>
          <w:sz w:val="20"/>
          <w:szCs w:val="20"/>
        </w:rPr>
        <w:t>К настоящей заявке прилагаются документы согласно описи на ____ стр.</w:t>
      </w:r>
    </w:p>
    <w:p w14:paraId="194C0A14" w14:textId="77777777" w:rsidR="0066203C" w:rsidRPr="00101A99"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101A99" w:rsidRPr="00101A99"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101A99" w:rsidRDefault="00101A99" w:rsidP="00101A99">
            <w:pPr>
              <w:rPr>
                <w:sz w:val="20"/>
                <w:szCs w:val="20"/>
              </w:rPr>
            </w:pPr>
          </w:p>
        </w:tc>
        <w:tc>
          <w:tcPr>
            <w:tcW w:w="295" w:type="pct"/>
          </w:tcPr>
          <w:p w14:paraId="3CB4B3CC" w14:textId="77777777" w:rsidR="00101A99" w:rsidRPr="00101A99"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101A99" w:rsidRDefault="00101A99" w:rsidP="00101A99">
            <w:pPr>
              <w:rPr>
                <w:sz w:val="20"/>
                <w:szCs w:val="20"/>
              </w:rPr>
            </w:pPr>
          </w:p>
        </w:tc>
        <w:tc>
          <w:tcPr>
            <w:tcW w:w="169" w:type="pct"/>
          </w:tcPr>
          <w:p w14:paraId="08D57D7D" w14:textId="77777777" w:rsidR="00101A99" w:rsidRPr="00101A99"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101A99" w:rsidRDefault="00101A99" w:rsidP="00101A99">
            <w:pPr>
              <w:rPr>
                <w:sz w:val="20"/>
                <w:szCs w:val="20"/>
              </w:rPr>
            </w:pPr>
          </w:p>
        </w:tc>
      </w:tr>
      <w:tr w:rsidR="00101A99" w:rsidRPr="00101A99"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101A99" w:rsidRDefault="00101A99" w:rsidP="00101A99">
            <w:pPr>
              <w:rPr>
                <w:sz w:val="20"/>
                <w:szCs w:val="20"/>
              </w:rPr>
            </w:pPr>
            <w:r w:rsidRPr="00101A99">
              <w:rPr>
                <w:sz w:val="20"/>
                <w:szCs w:val="20"/>
              </w:rPr>
              <w:t>(Должность подписавшего лица)</w:t>
            </w:r>
          </w:p>
        </w:tc>
        <w:tc>
          <w:tcPr>
            <w:tcW w:w="295" w:type="pct"/>
          </w:tcPr>
          <w:p w14:paraId="3F614E9D" w14:textId="77777777" w:rsidR="00101A99" w:rsidRPr="00101A99"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101A99" w:rsidRDefault="00101A99" w:rsidP="002B17F6">
            <w:pPr>
              <w:jc w:val="center"/>
              <w:rPr>
                <w:sz w:val="20"/>
                <w:szCs w:val="20"/>
              </w:rPr>
            </w:pPr>
            <w:r w:rsidRPr="00101A99">
              <w:rPr>
                <w:sz w:val="20"/>
                <w:szCs w:val="20"/>
              </w:rPr>
              <w:t>(подпись)</w:t>
            </w:r>
          </w:p>
        </w:tc>
        <w:tc>
          <w:tcPr>
            <w:tcW w:w="169" w:type="pct"/>
          </w:tcPr>
          <w:p w14:paraId="2679C564" w14:textId="77777777" w:rsidR="00101A99" w:rsidRPr="00101A99"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101A99" w:rsidRDefault="002B17F6" w:rsidP="002B17F6">
            <w:pPr>
              <w:jc w:val="center"/>
              <w:rPr>
                <w:sz w:val="20"/>
                <w:szCs w:val="20"/>
              </w:rPr>
            </w:pPr>
            <w:r>
              <w:rPr>
                <w:sz w:val="20"/>
                <w:szCs w:val="20"/>
              </w:rPr>
              <w:t>(Фамилия И.</w:t>
            </w:r>
            <w:r w:rsidR="00101A99" w:rsidRPr="00101A99">
              <w:rPr>
                <w:sz w:val="20"/>
                <w:szCs w:val="20"/>
              </w:rPr>
              <w:t>О.)</w:t>
            </w:r>
          </w:p>
        </w:tc>
      </w:tr>
      <w:tr w:rsidR="00101A99" w:rsidRPr="00101A99" w14:paraId="2D2139FD" w14:textId="77777777" w:rsidTr="007427B4">
        <w:trPr>
          <w:cantSplit/>
          <w:trHeight w:val="578"/>
        </w:trPr>
        <w:tc>
          <w:tcPr>
            <w:tcW w:w="2622" w:type="pct"/>
            <w:vAlign w:val="center"/>
            <w:hideMark/>
          </w:tcPr>
          <w:p w14:paraId="57D254E2" w14:textId="77777777" w:rsidR="00101A99" w:rsidRPr="00101A99" w:rsidRDefault="00101A99" w:rsidP="00101A99">
            <w:pPr>
              <w:rPr>
                <w:sz w:val="20"/>
                <w:szCs w:val="20"/>
              </w:rPr>
            </w:pPr>
            <w:r w:rsidRPr="00101A99">
              <w:rPr>
                <w:sz w:val="20"/>
                <w:szCs w:val="20"/>
              </w:rPr>
              <w:t>«____» _____</w:t>
            </w:r>
            <w:r w:rsidR="008B78E9">
              <w:rPr>
                <w:sz w:val="20"/>
                <w:szCs w:val="20"/>
              </w:rPr>
              <w:t>________ 2022</w:t>
            </w:r>
            <w:r w:rsidRPr="00101A99">
              <w:rPr>
                <w:sz w:val="20"/>
                <w:szCs w:val="20"/>
              </w:rPr>
              <w:t xml:space="preserve"> год</w:t>
            </w:r>
          </w:p>
        </w:tc>
        <w:tc>
          <w:tcPr>
            <w:tcW w:w="295" w:type="pct"/>
            <w:hideMark/>
          </w:tcPr>
          <w:p w14:paraId="3B0F51AC" w14:textId="77777777" w:rsidR="00101A99" w:rsidRPr="00101A99" w:rsidRDefault="00101A99" w:rsidP="00101A99">
            <w:pPr>
              <w:rPr>
                <w:sz w:val="20"/>
                <w:szCs w:val="20"/>
              </w:rPr>
            </w:pPr>
            <w:r w:rsidRPr="00101A99">
              <w:rPr>
                <w:sz w:val="20"/>
                <w:szCs w:val="20"/>
              </w:rPr>
              <w:t>М.П.</w:t>
            </w:r>
          </w:p>
        </w:tc>
        <w:tc>
          <w:tcPr>
            <w:tcW w:w="650" w:type="pct"/>
            <w:vAlign w:val="center"/>
          </w:tcPr>
          <w:p w14:paraId="55BCF8B8" w14:textId="77777777" w:rsidR="00101A99" w:rsidRPr="00101A99" w:rsidRDefault="00101A99" w:rsidP="00101A99">
            <w:pPr>
              <w:rPr>
                <w:sz w:val="20"/>
                <w:szCs w:val="20"/>
              </w:rPr>
            </w:pPr>
          </w:p>
        </w:tc>
        <w:tc>
          <w:tcPr>
            <w:tcW w:w="169" w:type="pct"/>
          </w:tcPr>
          <w:p w14:paraId="4D9E7E63" w14:textId="77777777" w:rsidR="00101A99" w:rsidRPr="00101A99" w:rsidRDefault="00101A99" w:rsidP="00101A99">
            <w:pPr>
              <w:rPr>
                <w:sz w:val="20"/>
                <w:szCs w:val="20"/>
              </w:rPr>
            </w:pPr>
          </w:p>
          <w:p w14:paraId="54638A1C" w14:textId="77777777" w:rsidR="00101A99" w:rsidRPr="00101A99" w:rsidRDefault="00101A99" w:rsidP="00101A99">
            <w:pPr>
              <w:rPr>
                <w:sz w:val="20"/>
                <w:szCs w:val="20"/>
              </w:rPr>
            </w:pPr>
          </w:p>
        </w:tc>
        <w:tc>
          <w:tcPr>
            <w:tcW w:w="1264" w:type="pct"/>
          </w:tcPr>
          <w:p w14:paraId="09B62E77" w14:textId="77777777" w:rsidR="00101A99" w:rsidRPr="00101A99" w:rsidRDefault="00101A99" w:rsidP="00101A99">
            <w:pPr>
              <w:rPr>
                <w:sz w:val="20"/>
                <w:szCs w:val="20"/>
              </w:rPr>
            </w:pPr>
          </w:p>
        </w:tc>
      </w:tr>
    </w:tbl>
    <w:p w14:paraId="6EBA5F92" w14:textId="4BB2BD4A" w:rsidR="00DF52A4" w:rsidRDefault="00DF52A4" w:rsidP="00DF52A4">
      <w:pPr>
        <w:rPr>
          <w:sz w:val="20"/>
          <w:szCs w:val="20"/>
        </w:rPr>
      </w:pPr>
    </w:p>
    <w:p w14:paraId="2314ACFB" w14:textId="6B3CDEA4" w:rsidR="008B1935" w:rsidRDefault="008B1935" w:rsidP="00DF52A4">
      <w:pPr>
        <w:rPr>
          <w:sz w:val="20"/>
          <w:szCs w:val="20"/>
        </w:rPr>
      </w:pPr>
    </w:p>
    <w:p w14:paraId="19362208" w14:textId="5F333348" w:rsidR="008B1935" w:rsidRDefault="008B1935" w:rsidP="00DF52A4">
      <w:pPr>
        <w:rPr>
          <w:sz w:val="20"/>
          <w:szCs w:val="20"/>
        </w:rPr>
      </w:pPr>
    </w:p>
    <w:p w14:paraId="5B8C81A6" w14:textId="77777777" w:rsidR="007A2385" w:rsidRPr="007A2385" w:rsidRDefault="007A2385" w:rsidP="007A2385"/>
    <w:p w14:paraId="60441309" w14:textId="4BF012A1"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lastRenderedPageBreak/>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10598"/>
      </w:tblGrid>
      <w:tr w:rsidR="00DF52A4" w:rsidRPr="006A2F4F" w14:paraId="38CC85EA" w14:textId="77777777" w:rsidTr="007C00B3">
        <w:trPr>
          <w:trHeight w:val="1041"/>
        </w:trPr>
        <w:tc>
          <w:tcPr>
            <w:tcW w:w="10598" w:type="dxa"/>
          </w:tcPr>
          <w:p w14:paraId="2E9B2B1E" w14:textId="77777777" w:rsidR="00DF52A4" w:rsidRPr="00393FEC" w:rsidRDefault="00DF52A4" w:rsidP="0018425A">
            <w:pPr>
              <w:suppressAutoHyphens/>
              <w:rPr>
                <w:sz w:val="20"/>
                <w:szCs w:val="20"/>
              </w:rPr>
            </w:pPr>
          </w:p>
          <w:p w14:paraId="11D1F87D" w14:textId="77777777" w:rsidR="00DF52A4" w:rsidRPr="006A2F4F" w:rsidRDefault="00DF52A4" w:rsidP="0018425A">
            <w:pPr>
              <w:suppressAutoHyphens/>
              <w:rPr>
                <w:i/>
                <w:sz w:val="20"/>
                <w:szCs w:val="20"/>
              </w:rPr>
            </w:pPr>
            <w:r w:rsidRPr="006A2F4F">
              <w:rPr>
                <w:i/>
                <w:sz w:val="20"/>
                <w:szCs w:val="20"/>
              </w:rPr>
              <w:t>Оформить на бланке участника закупки</w:t>
            </w:r>
          </w:p>
          <w:p w14:paraId="3F369E0A" w14:textId="77777777" w:rsidR="00DF52A4" w:rsidRPr="006A2F4F" w:rsidRDefault="00DF52A4" w:rsidP="0018425A">
            <w:pPr>
              <w:suppressAutoHyphens/>
              <w:rPr>
                <w:i/>
                <w:sz w:val="20"/>
                <w:szCs w:val="20"/>
              </w:rPr>
            </w:pPr>
            <w:r w:rsidRPr="006A2F4F">
              <w:rPr>
                <w:i/>
                <w:sz w:val="20"/>
                <w:szCs w:val="20"/>
              </w:rPr>
              <w:t>с указанием даты и исходящего номера</w:t>
            </w:r>
          </w:p>
          <w:p w14:paraId="2D59BC2D" w14:textId="77777777" w:rsidR="00DF52A4" w:rsidRPr="006A2F4F" w:rsidRDefault="00DF52A4" w:rsidP="0018425A">
            <w:pPr>
              <w:suppressAutoHyphens/>
              <w:rPr>
                <w:i/>
                <w:sz w:val="20"/>
                <w:szCs w:val="20"/>
              </w:rPr>
            </w:pPr>
          </w:p>
          <w:p w14:paraId="6694DC51" w14:textId="77777777" w:rsidR="00DF52A4" w:rsidRPr="006A2F4F" w:rsidRDefault="00DF52A4" w:rsidP="0018425A">
            <w:pPr>
              <w:widowControl w:val="0"/>
              <w:jc w:val="center"/>
              <w:rPr>
                <w:b/>
                <w:sz w:val="20"/>
                <w:szCs w:val="20"/>
              </w:rPr>
            </w:pPr>
            <w:r w:rsidRPr="006A2F4F">
              <w:rPr>
                <w:b/>
                <w:sz w:val="20"/>
                <w:szCs w:val="20"/>
              </w:rPr>
              <w:t>ПРЕДЛОЖЕНИЕ ОБ УСЛОВИЯХ ИСПОЛНЕНИЯ ДОГОВОРА</w:t>
            </w:r>
          </w:p>
          <w:p w14:paraId="77D504AF" w14:textId="77777777" w:rsidR="00DF52A4" w:rsidRPr="006A2F4F" w:rsidRDefault="00D41FF5" w:rsidP="0018425A">
            <w:pPr>
              <w:widowControl w:val="0"/>
              <w:jc w:val="center"/>
              <w:rPr>
                <w:b/>
                <w:sz w:val="20"/>
                <w:szCs w:val="20"/>
              </w:rPr>
            </w:pPr>
            <w:r w:rsidRPr="00D41FF5">
              <w:rPr>
                <w:b/>
                <w:sz w:val="20"/>
                <w:szCs w:val="20"/>
              </w:rPr>
              <w:t>на предмет:</w:t>
            </w:r>
          </w:p>
          <w:p w14:paraId="237A81C2" w14:textId="77777777" w:rsidR="003E0CBD" w:rsidRDefault="003E0CBD" w:rsidP="003E0CBD">
            <w:pPr>
              <w:spacing w:line="259" w:lineRule="auto"/>
              <w:jc w:val="center"/>
              <w:rPr>
                <w:b/>
                <w:i/>
                <w:sz w:val="20"/>
                <w:szCs w:val="20"/>
              </w:rPr>
            </w:pPr>
            <w:r w:rsidRPr="009F75C1">
              <w:rPr>
                <w:b/>
                <w:i/>
                <w:sz w:val="20"/>
                <w:szCs w:val="20"/>
              </w:rPr>
              <w:t>«Предоставление Застрахованным лицам медицинских услуг в соответствии с условиями Договора и Программами добровольного медицинского страхования»</w:t>
            </w:r>
          </w:p>
          <w:p w14:paraId="3856AF1F" w14:textId="31BF1543" w:rsidR="007A2385" w:rsidRPr="002F113B" w:rsidRDefault="007A2385" w:rsidP="007A2385">
            <w:pPr>
              <w:suppressAutoHyphens/>
              <w:jc w:val="center"/>
              <w:rPr>
                <w:b/>
                <w:i/>
                <w:sz w:val="20"/>
                <w:szCs w:val="20"/>
              </w:rPr>
            </w:pPr>
          </w:p>
          <w:p w14:paraId="76848274" w14:textId="77777777" w:rsidR="00576215" w:rsidRDefault="00576215" w:rsidP="0018425A">
            <w:pPr>
              <w:suppressAutoHyphens/>
              <w:ind w:right="-675"/>
              <w:jc w:val="center"/>
              <w:rPr>
                <w:sz w:val="20"/>
                <w:szCs w:val="20"/>
              </w:rPr>
            </w:pPr>
          </w:p>
          <w:p w14:paraId="2DB99424" w14:textId="785F2E6A" w:rsidR="00DF52A4" w:rsidRPr="006A2F4F" w:rsidRDefault="00DF52A4" w:rsidP="0018425A">
            <w:pPr>
              <w:suppressAutoHyphens/>
              <w:ind w:right="-675"/>
              <w:jc w:val="center"/>
              <w:rPr>
                <w:sz w:val="20"/>
                <w:szCs w:val="20"/>
              </w:rPr>
            </w:pPr>
            <w:r w:rsidRPr="006A2F4F">
              <w:rPr>
                <w:sz w:val="20"/>
                <w:szCs w:val="20"/>
              </w:rPr>
              <w:t>от ___________________________________________________________________________</w:t>
            </w:r>
          </w:p>
          <w:p w14:paraId="43750444" w14:textId="77777777" w:rsidR="00DF52A4" w:rsidRPr="006A2F4F" w:rsidRDefault="00DF52A4" w:rsidP="0018425A">
            <w:pPr>
              <w:suppressAutoHyphens/>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7B3180B6" w14:textId="1657FD89" w:rsidR="002953D2" w:rsidRPr="00CD5492" w:rsidRDefault="00DF52A4" w:rsidP="008E70FA">
            <w:pPr>
              <w:suppressAutoHyphens/>
              <w:ind w:firstLine="709"/>
              <w:jc w:val="both"/>
              <w:rPr>
                <w:sz w:val="20"/>
                <w:szCs w:val="20"/>
              </w:rPr>
            </w:pPr>
            <w:r w:rsidRPr="002953D2">
              <w:rPr>
                <w:sz w:val="20"/>
                <w:szCs w:val="20"/>
              </w:rPr>
              <w:t xml:space="preserve">1. Сообщаем о своем согласии со всеми условиями Приложения № 2 «Проект договора» и Приложения № 1 </w:t>
            </w:r>
            <w:r w:rsidR="002953D2" w:rsidRPr="002E4502">
              <w:rPr>
                <w:sz w:val="20"/>
                <w:szCs w:val="20"/>
              </w:rPr>
              <w:t>«</w:t>
            </w:r>
            <w:r w:rsidR="003E0CBD">
              <w:rPr>
                <w:sz w:val="20"/>
                <w:szCs w:val="20"/>
              </w:rPr>
              <w:t>Техническое задание</w:t>
            </w:r>
            <w:r w:rsidR="007A2385" w:rsidRPr="007A2385">
              <w:rPr>
                <w:sz w:val="20"/>
                <w:szCs w:val="20"/>
              </w:rPr>
              <w:t>»</w:t>
            </w:r>
            <w:r w:rsidR="00937CD9">
              <w:rPr>
                <w:sz w:val="20"/>
                <w:szCs w:val="20"/>
              </w:rPr>
              <w:t>.</w:t>
            </w:r>
          </w:p>
          <w:p w14:paraId="3523C86B" w14:textId="0B8236FE" w:rsidR="00DF52A4" w:rsidRPr="006A2F4F" w:rsidRDefault="00DF52A4" w:rsidP="002953D2">
            <w:pPr>
              <w:suppressAutoHyphens/>
              <w:ind w:firstLine="709"/>
              <w:jc w:val="both"/>
              <w:rPr>
                <w:sz w:val="20"/>
                <w:szCs w:val="20"/>
              </w:rPr>
            </w:pPr>
            <w:r w:rsidRPr="00CD5492">
              <w:rPr>
                <w:sz w:val="20"/>
                <w:szCs w:val="20"/>
              </w:rPr>
              <w:t xml:space="preserve">2. В случае принятия нашей Заявки на участие в открытом запросе предложений обязуемся </w:t>
            </w:r>
            <w:r w:rsidR="003E0CBD">
              <w:rPr>
                <w:sz w:val="20"/>
                <w:szCs w:val="20"/>
              </w:rPr>
              <w:t>оказать услуги</w:t>
            </w:r>
            <w:r w:rsidRPr="00CD5492">
              <w:rPr>
                <w:sz w:val="20"/>
                <w:szCs w:val="20"/>
              </w:rPr>
              <w:t xml:space="preserve"> на следующих условиях:</w:t>
            </w:r>
          </w:p>
        </w:tc>
      </w:tr>
    </w:tbl>
    <w:p w14:paraId="2E827713" w14:textId="77777777" w:rsidR="005A672C" w:rsidRDefault="005A672C" w:rsidP="00A459C6">
      <w:pPr>
        <w:jc w:val="both"/>
        <w:rPr>
          <w:b/>
          <w:i/>
          <w:sz w:val="20"/>
          <w:szCs w:val="20"/>
        </w:rPr>
      </w:pPr>
    </w:p>
    <w:p w14:paraId="7D927259" w14:textId="77777777" w:rsidR="00A17ED6" w:rsidRPr="008E21EF" w:rsidRDefault="00DF52A4" w:rsidP="00DF52A4">
      <w:pPr>
        <w:jc w:val="both"/>
        <w:rPr>
          <w:i/>
          <w:sz w:val="20"/>
          <w:szCs w:val="20"/>
          <w:u w:val="single"/>
        </w:rPr>
      </w:pPr>
      <w:r w:rsidRPr="006A2F4F">
        <w:rPr>
          <w:sz w:val="20"/>
          <w:szCs w:val="20"/>
        </w:rPr>
        <w:tab/>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1801"/>
        <w:gridCol w:w="1661"/>
        <w:gridCol w:w="1661"/>
        <w:gridCol w:w="1661"/>
        <w:gridCol w:w="1790"/>
      </w:tblGrid>
      <w:tr w:rsidR="00A17ED6" w:rsidRPr="00A17ED6" w14:paraId="38D2D492" w14:textId="77777777" w:rsidTr="00A17ED6">
        <w:trPr>
          <w:cantSplit/>
          <w:trHeight w:val="653"/>
          <w:jc w:val="center"/>
        </w:trPr>
        <w:tc>
          <w:tcPr>
            <w:tcW w:w="798" w:type="pct"/>
            <w:vAlign w:val="center"/>
          </w:tcPr>
          <w:p w14:paraId="7639C926" w14:textId="77777777" w:rsidR="00A17ED6" w:rsidRPr="00A17ED6" w:rsidRDefault="00A17ED6" w:rsidP="00A17ED6">
            <w:pPr>
              <w:suppressAutoHyphens/>
              <w:spacing w:after="120"/>
              <w:jc w:val="center"/>
              <w:rPr>
                <w:rFonts w:eastAsia="Calibri"/>
                <w:iCs/>
                <w:sz w:val="20"/>
                <w:szCs w:val="20"/>
                <w:lang w:eastAsia="en-US"/>
              </w:rPr>
            </w:pPr>
            <w:r w:rsidRPr="00A17ED6">
              <w:rPr>
                <w:rFonts w:eastAsia="Calibri"/>
                <w:iCs/>
                <w:sz w:val="20"/>
                <w:szCs w:val="20"/>
                <w:lang w:eastAsia="en-US"/>
              </w:rPr>
              <w:t>Наименование Программы</w:t>
            </w:r>
          </w:p>
        </w:tc>
        <w:tc>
          <w:tcPr>
            <w:tcW w:w="882" w:type="pct"/>
            <w:vAlign w:val="center"/>
          </w:tcPr>
          <w:p w14:paraId="21E6AAB9" w14:textId="77777777" w:rsidR="00A17ED6" w:rsidRPr="00A17ED6" w:rsidRDefault="00A17ED6" w:rsidP="00A17ED6">
            <w:pPr>
              <w:suppressAutoHyphens/>
              <w:spacing w:after="120"/>
              <w:jc w:val="center"/>
              <w:rPr>
                <w:rFonts w:eastAsia="Calibri"/>
                <w:iCs/>
                <w:sz w:val="20"/>
                <w:szCs w:val="20"/>
                <w:lang w:eastAsia="en-US"/>
              </w:rPr>
            </w:pPr>
            <w:r w:rsidRPr="00A17ED6">
              <w:rPr>
                <w:rFonts w:eastAsia="Calibri"/>
                <w:iCs/>
                <w:sz w:val="20"/>
                <w:szCs w:val="20"/>
                <w:lang w:eastAsia="en-US"/>
              </w:rPr>
              <w:t>Количество Застрахованных</w:t>
            </w:r>
          </w:p>
        </w:tc>
        <w:tc>
          <w:tcPr>
            <w:tcW w:w="814" w:type="pct"/>
            <w:vAlign w:val="center"/>
          </w:tcPr>
          <w:p w14:paraId="29302EAF" w14:textId="77777777" w:rsidR="00A17ED6" w:rsidRPr="00A17ED6" w:rsidRDefault="00A17ED6" w:rsidP="00A17ED6">
            <w:pPr>
              <w:suppressAutoHyphens/>
              <w:spacing w:after="120"/>
              <w:jc w:val="center"/>
              <w:rPr>
                <w:rFonts w:eastAsia="Calibri"/>
                <w:iCs/>
                <w:sz w:val="20"/>
                <w:szCs w:val="20"/>
                <w:lang w:eastAsia="en-US"/>
              </w:rPr>
            </w:pPr>
            <w:r w:rsidRPr="00A17ED6">
              <w:rPr>
                <w:rFonts w:eastAsia="Calibri"/>
                <w:iCs/>
                <w:sz w:val="20"/>
                <w:szCs w:val="20"/>
                <w:lang w:eastAsia="en-US"/>
              </w:rPr>
              <w:t>Страховая премия на одно Застрахованное лицо, (руб./год)</w:t>
            </w:r>
          </w:p>
        </w:tc>
        <w:tc>
          <w:tcPr>
            <w:tcW w:w="814" w:type="pct"/>
            <w:vAlign w:val="center"/>
          </w:tcPr>
          <w:p w14:paraId="387BC13F" w14:textId="77777777" w:rsidR="00A17ED6" w:rsidRPr="00A17ED6" w:rsidRDefault="00A17ED6" w:rsidP="00A17ED6">
            <w:pPr>
              <w:suppressAutoHyphens/>
              <w:spacing w:after="120"/>
              <w:jc w:val="center"/>
              <w:rPr>
                <w:rFonts w:eastAsia="Calibri"/>
                <w:iCs/>
                <w:sz w:val="20"/>
                <w:szCs w:val="20"/>
                <w:lang w:eastAsia="en-US"/>
              </w:rPr>
            </w:pPr>
            <w:r w:rsidRPr="00A17ED6">
              <w:rPr>
                <w:rFonts w:eastAsia="Calibri"/>
                <w:iCs/>
                <w:sz w:val="20"/>
                <w:szCs w:val="20"/>
                <w:lang w:eastAsia="en-US"/>
              </w:rPr>
              <w:t>Страховая премия на всех Застрахованных лиц, (руб./год)</w:t>
            </w:r>
          </w:p>
        </w:tc>
        <w:tc>
          <w:tcPr>
            <w:tcW w:w="814" w:type="pct"/>
            <w:vAlign w:val="center"/>
          </w:tcPr>
          <w:p w14:paraId="7EB16746" w14:textId="77777777" w:rsidR="00A17ED6" w:rsidRPr="00A17ED6" w:rsidRDefault="00A17ED6" w:rsidP="00A17ED6">
            <w:pPr>
              <w:spacing w:after="160"/>
              <w:jc w:val="center"/>
              <w:rPr>
                <w:rFonts w:eastAsia="Calibri"/>
                <w:sz w:val="20"/>
                <w:szCs w:val="20"/>
                <w:lang w:eastAsia="en-US"/>
              </w:rPr>
            </w:pPr>
            <w:r w:rsidRPr="00A17ED6">
              <w:rPr>
                <w:rFonts w:eastAsia="Calibri"/>
                <w:sz w:val="20"/>
                <w:szCs w:val="20"/>
                <w:lang w:eastAsia="en-US"/>
              </w:rPr>
              <w:t>Страховая сумма на одно Застрахованное лицо, (руб./год)</w:t>
            </w:r>
          </w:p>
        </w:tc>
        <w:tc>
          <w:tcPr>
            <w:tcW w:w="877" w:type="pct"/>
            <w:vAlign w:val="center"/>
          </w:tcPr>
          <w:p w14:paraId="76D3DD04" w14:textId="77777777" w:rsidR="00A17ED6" w:rsidRPr="00A17ED6" w:rsidRDefault="00A17ED6" w:rsidP="00A17ED6">
            <w:pPr>
              <w:spacing w:after="160"/>
              <w:jc w:val="center"/>
              <w:rPr>
                <w:rFonts w:eastAsia="Calibri"/>
                <w:sz w:val="20"/>
                <w:szCs w:val="20"/>
                <w:lang w:eastAsia="en-US"/>
              </w:rPr>
            </w:pPr>
            <w:r w:rsidRPr="00A17ED6">
              <w:rPr>
                <w:rFonts w:eastAsia="Calibri"/>
                <w:sz w:val="20"/>
                <w:szCs w:val="20"/>
                <w:lang w:eastAsia="en-US"/>
              </w:rPr>
              <w:t>Страховая сумма на всех Застрахованных лиц, (руб./год)</w:t>
            </w:r>
          </w:p>
        </w:tc>
      </w:tr>
      <w:tr w:rsidR="00A17ED6" w:rsidRPr="00A17ED6" w14:paraId="2EC33FAC" w14:textId="77777777" w:rsidTr="00A17ED6">
        <w:trPr>
          <w:cantSplit/>
          <w:trHeight w:val="165"/>
          <w:jc w:val="center"/>
        </w:trPr>
        <w:tc>
          <w:tcPr>
            <w:tcW w:w="798" w:type="pct"/>
            <w:vAlign w:val="center"/>
          </w:tcPr>
          <w:p w14:paraId="0B31B118" w14:textId="77777777" w:rsidR="00A17ED6" w:rsidRPr="00A17ED6" w:rsidRDefault="00A17ED6" w:rsidP="00A17ED6">
            <w:pPr>
              <w:suppressAutoHyphens/>
              <w:jc w:val="center"/>
              <w:rPr>
                <w:rFonts w:eastAsia="Calibri"/>
                <w:b/>
                <w:bCs/>
                <w:iCs/>
                <w:sz w:val="20"/>
                <w:szCs w:val="20"/>
                <w:lang w:eastAsia="en-US"/>
              </w:rPr>
            </w:pPr>
            <w:r w:rsidRPr="00A17ED6">
              <w:rPr>
                <w:rFonts w:eastAsia="Calibri"/>
                <w:b/>
                <w:bCs/>
                <w:iCs/>
                <w:sz w:val="20"/>
                <w:szCs w:val="20"/>
                <w:lang w:eastAsia="en-US"/>
              </w:rPr>
              <w:t>1</w:t>
            </w:r>
          </w:p>
        </w:tc>
        <w:tc>
          <w:tcPr>
            <w:tcW w:w="882" w:type="pct"/>
            <w:vAlign w:val="center"/>
          </w:tcPr>
          <w:p w14:paraId="0C63A736" w14:textId="77777777" w:rsidR="00A17ED6" w:rsidRPr="00A17ED6" w:rsidRDefault="00A17ED6" w:rsidP="00A17ED6">
            <w:pPr>
              <w:suppressAutoHyphens/>
              <w:jc w:val="center"/>
              <w:rPr>
                <w:rFonts w:eastAsia="Calibri"/>
                <w:b/>
                <w:bCs/>
                <w:iCs/>
                <w:sz w:val="20"/>
                <w:szCs w:val="20"/>
                <w:lang w:eastAsia="en-US"/>
              </w:rPr>
            </w:pPr>
            <w:r w:rsidRPr="00A17ED6">
              <w:rPr>
                <w:rFonts w:eastAsia="Calibri"/>
                <w:b/>
                <w:bCs/>
                <w:iCs/>
                <w:sz w:val="20"/>
                <w:szCs w:val="20"/>
                <w:lang w:eastAsia="en-US"/>
              </w:rPr>
              <w:t>2</w:t>
            </w:r>
          </w:p>
        </w:tc>
        <w:tc>
          <w:tcPr>
            <w:tcW w:w="814" w:type="pct"/>
            <w:vAlign w:val="center"/>
          </w:tcPr>
          <w:p w14:paraId="66126CA6" w14:textId="77777777" w:rsidR="00A17ED6" w:rsidRPr="00A17ED6" w:rsidRDefault="00A17ED6" w:rsidP="00A17ED6">
            <w:pPr>
              <w:suppressAutoHyphens/>
              <w:jc w:val="center"/>
              <w:rPr>
                <w:rFonts w:eastAsia="Calibri"/>
                <w:b/>
                <w:bCs/>
                <w:iCs/>
                <w:sz w:val="20"/>
                <w:szCs w:val="20"/>
                <w:lang w:eastAsia="en-US"/>
              </w:rPr>
            </w:pPr>
            <w:r w:rsidRPr="00A17ED6">
              <w:rPr>
                <w:rFonts w:eastAsia="Calibri"/>
                <w:b/>
                <w:bCs/>
                <w:iCs/>
                <w:sz w:val="20"/>
                <w:szCs w:val="20"/>
                <w:lang w:eastAsia="en-US"/>
              </w:rPr>
              <w:t>3</w:t>
            </w:r>
          </w:p>
        </w:tc>
        <w:tc>
          <w:tcPr>
            <w:tcW w:w="814" w:type="pct"/>
            <w:vAlign w:val="center"/>
          </w:tcPr>
          <w:p w14:paraId="6BDF18AF" w14:textId="77777777" w:rsidR="00A17ED6" w:rsidRPr="00A17ED6" w:rsidRDefault="00A17ED6" w:rsidP="00A17ED6">
            <w:pPr>
              <w:suppressAutoHyphens/>
              <w:jc w:val="center"/>
              <w:rPr>
                <w:rFonts w:eastAsia="Calibri"/>
                <w:b/>
                <w:bCs/>
                <w:iCs/>
                <w:sz w:val="20"/>
                <w:szCs w:val="20"/>
                <w:lang w:eastAsia="en-US"/>
              </w:rPr>
            </w:pPr>
            <w:r w:rsidRPr="00A17ED6">
              <w:rPr>
                <w:rFonts w:eastAsia="Calibri"/>
                <w:b/>
                <w:bCs/>
                <w:iCs/>
                <w:sz w:val="20"/>
                <w:szCs w:val="20"/>
                <w:lang w:eastAsia="en-US"/>
              </w:rPr>
              <w:t>4</w:t>
            </w:r>
          </w:p>
        </w:tc>
        <w:tc>
          <w:tcPr>
            <w:tcW w:w="814" w:type="pct"/>
            <w:vAlign w:val="center"/>
          </w:tcPr>
          <w:p w14:paraId="68C2DF7E" w14:textId="77777777" w:rsidR="00A17ED6" w:rsidRPr="00A17ED6" w:rsidRDefault="00A17ED6" w:rsidP="00A17ED6">
            <w:pPr>
              <w:suppressAutoHyphens/>
              <w:jc w:val="center"/>
              <w:rPr>
                <w:rFonts w:eastAsia="Calibri"/>
                <w:b/>
                <w:bCs/>
                <w:iCs/>
                <w:sz w:val="20"/>
                <w:szCs w:val="20"/>
                <w:lang w:eastAsia="en-US"/>
              </w:rPr>
            </w:pPr>
            <w:r w:rsidRPr="00A17ED6">
              <w:rPr>
                <w:rFonts w:eastAsia="Calibri"/>
                <w:b/>
                <w:bCs/>
                <w:iCs/>
                <w:sz w:val="20"/>
                <w:szCs w:val="20"/>
                <w:lang w:eastAsia="en-US"/>
              </w:rPr>
              <w:t>5</w:t>
            </w:r>
          </w:p>
        </w:tc>
        <w:tc>
          <w:tcPr>
            <w:tcW w:w="877" w:type="pct"/>
            <w:vAlign w:val="center"/>
          </w:tcPr>
          <w:p w14:paraId="1704D099" w14:textId="77777777" w:rsidR="00A17ED6" w:rsidRPr="00A17ED6" w:rsidRDefault="00A17ED6" w:rsidP="00A17ED6">
            <w:pPr>
              <w:suppressAutoHyphens/>
              <w:jc w:val="center"/>
              <w:rPr>
                <w:rFonts w:eastAsia="Calibri"/>
                <w:b/>
                <w:bCs/>
                <w:iCs/>
                <w:sz w:val="20"/>
                <w:szCs w:val="20"/>
                <w:lang w:eastAsia="en-US"/>
              </w:rPr>
            </w:pPr>
            <w:r w:rsidRPr="00A17ED6">
              <w:rPr>
                <w:rFonts w:eastAsia="Calibri"/>
                <w:b/>
                <w:bCs/>
                <w:iCs/>
                <w:sz w:val="20"/>
                <w:szCs w:val="20"/>
                <w:lang w:eastAsia="en-US"/>
              </w:rPr>
              <w:t>6</w:t>
            </w:r>
          </w:p>
        </w:tc>
      </w:tr>
      <w:tr w:rsidR="00A17ED6" w:rsidRPr="00A17ED6" w14:paraId="078A6C84" w14:textId="77777777" w:rsidTr="00A17ED6">
        <w:trPr>
          <w:cantSplit/>
          <w:trHeight w:val="352"/>
          <w:jc w:val="center"/>
        </w:trPr>
        <w:tc>
          <w:tcPr>
            <w:tcW w:w="798" w:type="pct"/>
            <w:vAlign w:val="center"/>
          </w:tcPr>
          <w:p w14:paraId="136E64E8" w14:textId="77777777" w:rsidR="00A17ED6" w:rsidRPr="00A17ED6" w:rsidRDefault="00A17ED6" w:rsidP="00A17ED6">
            <w:pPr>
              <w:suppressAutoHyphens/>
              <w:spacing w:line="480" w:lineRule="auto"/>
              <w:jc w:val="center"/>
              <w:rPr>
                <w:rFonts w:eastAsia="Calibri"/>
                <w:b/>
                <w:iCs/>
                <w:sz w:val="20"/>
                <w:szCs w:val="20"/>
                <w:lang w:eastAsia="en-US"/>
              </w:rPr>
            </w:pPr>
            <w:r w:rsidRPr="00A17ED6">
              <w:rPr>
                <w:rFonts w:eastAsia="Calibri"/>
                <w:b/>
                <w:iCs/>
                <w:sz w:val="20"/>
                <w:szCs w:val="20"/>
                <w:lang w:eastAsia="en-US"/>
              </w:rPr>
              <w:t>«СТАНДАРТ»</w:t>
            </w:r>
          </w:p>
        </w:tc>
        <w:tc>
          <w:tcPr>
            <w:tcW w:w="882" w:type="pct"/>
            <w:vAlign w:val="center"/>
          </w:tcPr>
          <w:p w14:paraId="0D21CD55" w14:textId="77777777" w:rsidR="00A17ED6" w:rsidRPr="00A17ED6" w:rsidRDefault="00A17ED6" w:rsidP="00A17ED6">
            <w:pPr>
              <w:suppressAutoHyphens/>
              <w:spacing w:line="480" w:lineRule="auto"/>
              <w:jc w:val="center"/>
              <w:rPr>
                <w:iCs/>
                <w:sz w:val="20"/>
                <w:szCs w:val="20"/>
              </w:rPr>
            </w:pPr>
            <w:r w:rsidRPr="00A17ED6">
              <w:rPr>
                <w:iCs/>
                <w:sz w:val="20"/>
                <w:szCs w:val="20"/>
              </w:rPr>
              <w:t>279</w:t>
            </w:r>
          </w:p>
        </w:tc>
        <w:tc>
          <w:tcPr>
            <w:tcW w:w="814" w:type="pct"/>
            <w:vAlign w:val="center"/>
          </w:tcPr>
          <w:p w14:paraId="64CF006E" w14:textId="77777777" w:rsidR="00A17ED6" w:rsidRPr="00A17ED6" w:rsidRDefault="00A17ED6" w:rsidP="00A17ED6">
            <w:pPr>
              <w:suppressAutoHyphens/>
              <w:spacing w:line="480" w:lineRule="auto"/>
              <w:jc w:val="center"/>
              <w:rPr>
                <w:bCs/>
                <w:iCs/>
                <w:sz w:val="20"/>
                <w:szCs w:val="20"/>
              </w:rPr>
            </w:pPr>
          </w:p>
        </w:tc>
        <w:tc>
          <w:tcPr>
            <w:tcW w:w="814" w:type="pct"/>
            <w:vAlign w:val="center"/>
          </w:tcPr>
          <w:p w14:paraId="745071E5" w14:textId="77777777" w:rsidR="00A17ED6" w:rsidRPr="00A17ED6" w:rsidRDefault="00A17ED6" w:rsidP="00A17ED6">
            <w:pPr>
              <w:suppressAutoHyphens/>
              <w:spacing w:line="480" w:lineRule="auto"/>
              <w:jc w:val="center"/>
              <w:rPr>
                <w:bCs/>
                <w:iCs/>
                <w:sz w:val="20"/>
                <w:szCs w:val="20"/>
              </w:rPr>
            </w:pPr>
          </w:p>
        </w:tc>
        <w:tc>
          <w:tcPr>
            <w:tcW w:w="814" w:type="pct"/>
            <w:vAlign w:val="center"/>
          </w:tcPr>
          <w:p w14:paraId="4D2E5AA6" w14:textId="77777777" w:rsidR="00A17ED6" w:rsidRPr="00A17ED6" w:rsidRDefault="00A17ED6" w:rsidP="00A17ED6">
            <w:pPr>
              <w:suppressAutoHyphens/>
              <w:spacing w:line="480" w:lineRule="auto"/>
              <w:jc w:val="center"/>
              <w:rPr>
                <w:bCs/>
                <w:iCs/>
                <w:sz w:val="20"/>
                <w:szCs w:val="20"/>
              </w:rPr>
            </w:pPr>
          </w:p>
        </w:tc>
        <w:tc>
          <w:tcPr>
            <w:tcW w:w="877" w:type="pct"/>
            <w:vAlign w:val="center"/>
          </w:tcPr>
          <w:p w14:paraId="065860E9" w14:textId="77777777" w:rsidR="00A17ED6" w:rsidRPr="00A17ED6" w:rsidRDefault="00A17ED6" w:rsidP="00A17ED6">
            <w:pPr>
              <w:suppressAutoHyphens/>
              <w:spacing w:line="480" w:lineRule="auto"/>
              <w:jc w:val="center"/>
              <w:rPr>
                <w:bCs/>
                <w:iCs/>
                <w:sz w:val="20"/>
                <w:szCs w:val="20"/>
              </w:rPr>
            </w:pPr>
          </w:p>
        </w:tc>
      </w:tr>
      <w:tr w:rsidR="00A17ED6" w:rsidRPr="00A17ED6" w14:paraId="57A0AA39" w14:textId="77777777" w:rsidTr="00A17ED6">
        <w:trPr>
          <w:cantSplit/>
          <w:trHeight w:val="352"/>
          <w:jc w:val="center"/>
        </w:trPr>
        <w:tc>
          <w:tcPr>
            <w:tcW w:w="798" w:type="pct"/>
            <w:vAlign w:val="center"/>
          </w:tcPr>
          <w:p w14:paraId="6471BB53" w14:textId="77777777" w:rsidR="00A17ED6" w:rsidRPr="00A17ED6" w:rsidRDefault="00A17ED6" w:rsidP="00A17ED6">
            <w:pPr>
              <w:suppressAutoHyphens/>
              <w:spacing w:line="480" w:lineRule="auto"/>
              <w:jc w:val="center"/>
              <w:rPr>
                <w:rFonts w:eastAsia="Calibri"/>
                <w:b/>
                <w:iCs/>
                <w:sz w:val="20"/>
                <w:szCs w:val="20"/>
                <w:lang w:eastAsia="en-US"/>
              </w:rPr>
            </w:pPr>
            <w:r w:rsidRPr="00A17ED6">
              <w:rPr>
                <w:rFonts w:eastAsia="Calibri"/>
                <w:b/>
                <w:iCs/>
                <w:sz w:val="20"/>
                <w:szCs w:val="20"/>
                <w:lang w:eastAsia="en-US"/>
              </w:rPr>
              <w:t>«</w:t>
            </w:r>
            <w:r w:rsidRPr="00A17ED6">
              <w:rPr>
                <w:rFonts w:eastAsia="Calibri"/>
                <w:b/>
                <w:iCs/>
                <w:sz w:val="20"/>
                <w:szCs w:val="20"/>
                <w:lang w:val="en-US" w:eastAsia="en-US"/>
              </w:rPr>
              <w:t>VIP</w:t>
            </w:r>
            <w:r w:rsidRPr="00A17ED6">
              <w:rPr>
                <w:rFonts w:eastAsia="Calibri"/>
                <w:b/>
                <w:iCs/>
                <w:sz w:val="20"/>
                <w:szCs w:val="20"/>
                <w:lang w:eastAsia="en-US"/>
              </w:rPr>
              <w:t>»</w:t>
            </w:r>
          </w:p>
        </w:tc>
        <w:tc>
          <w:tcPr>
            <w:tcW w:w="882" w:type="pct"/>
            <w:vAlign w:val="center"/>
          </w:tcPr>
          <w:p w14:paraId="7A2C41E8" w14:textId="77777777" w:rsidR="00A17ED6" w:rsidRPr="00A17ED6" w:rsidRDefault="00A17ED6" w:rsidP="00A17ED6">
            <w:pPr>
              <w:suppressAutoHyphens/>
              <w:spacing w:line="480" w:lineRule="auto"/>
              <w:jc w:val="center"/>
              <w:rPr>
                <w:iCs/>
                <w:sz w:val="20"/>
                <w:szCs w:val="20"/>
              </w:rPr>
            </w:pPr>
            <w:r w:rsidRPr="00A17ED6">
              <w:rPr>
                <w:iCs/>
                <w:sz w:val="20"/>
                <w:szCs w:val="20"/>
              </w:rPr>
              <w:t>5</w:t>
            </w:r>
          </w:p>
        </w:tc>
        <w:tc>
          <w:tcPr>
            <w:tcW w:w="814" w:type="pct"/>
            <w:vAlign w:val="center"/>
          </w:tcPr>
          <w:p w14:paraId="0EE94A8F" w14:textId="77777777" w:rsidR="00A17ED6" w:rsidRPr="00A17ED6" w:rsidRDefault="00A17ED6" w:rsidP="00A17ED6">
            <w:pPr>
              <w:suppressAutoHyphens/>
              <w:spacing w:line="480" w:lineRule="auto"/>
              <w:jc w:val="center"/>
              <w:rPr>
                <w:bCs/>
                <w:iCs/>
                <w:sz w:val="20"/>
                <w:szCs w:val="20"/>
              </w:rPr>
            </w:pPr>
          </w:p>
        </w:tc>
        <w:tc>
          <w:tcPr>
            <w:tcW w:w="814" w:type="pct"/>
            <w:vAlign w:val="center"/>
          </w:tcPr>
          <w:p w14:paraId="26DE0B5F" w14:textId="77777777" w:rsidR="00A17ED6" w:rsidRPr="00A17ED6" w:rsidRDefault="00A17ED6" w:rsidP="00A17ED6">
            <w:pPr>
              <w:suppressAutoHyphens/>
              <w:spacing w:line="480" w:lineRule="auto"/>
              <w:jc w:val="center"/>
              <w:rPr>
                <w:bCs/>
                <w:iCs/>
                <w:sz w:val="20"/>
                <w:szCs w:val="20"/>
              </w:rPr>
            </w:pPr>
          </w:p>
        </w:tc>
        <w:tc>
          <w:tcPr>
            <w:tcW w:w="814" w:type="pct"/>
            <w:vAlign w:val="center"/>
          </w:tcPr>
          <w:p w14:paraId="2F66F090" w14:textId="77777777" w:rsidR="00A17ED6" w:rsidRPr="00A17ED6" w:rsidRDefault="00A17ED6" w:rsidP="00A17ED6">
            <w:pPr>
              <w:suppressAutoHyphens/>
              <w:spacing w:line="480" w:lineRule="auto"/>
              <w:jc w:val="center"/>
              <w:rPr>
                <w:bCs/>
                <w:iCs/>
                <w:sz w:val="20"/>
                <w:szCs w:val="20"/>
              </w:rPr>
            </w:pPr>
          </w:p>
        </w:tc>
        <w:tc>
          <w:tcPr>
            <w:tcW w:w="877" w:type="pct"/>
            <w:vAlign w:val="center"/>
          </w:tcPr>
          <w:p w14:paraId="1B278EDE" w14:textId="77777777" w:rsidR="00A17ED6" w:rsidRPr="00A17ED6" w:rsidRDefault="00A17ED6" w:rsidP="00A17ED6">
            <w:pPr>
              <w:suppressAutoHyphens/>
              <w:spacing w:line="480" w:lineRule="auto"/>
              <w:jc w:val="center"/>
              <w:rPr>
                <w:bCs/>
                <w:iCs/>
                <w:sz w:val="20"/>
                <w:szCs w:val="20"/>
              </w:rPr>
            </w:pPr>
          </w:p>
        </w:tc>
      </w:tr>
      <w:tr w:rsidR="00A17ED6" w:rsidRPr="00A17ED6" w14:paraId="167AD7FB" w14:textId="77777777" w:rsidTr="00A17ED6">
        <w:trPr>
          <w:cantSplit/>
          <w:trHeight w:val="184"/>
          <w:jc w:val="center"/>
        </w:trPr>
        <w:tc>
          <w:tcPr>
            <w:tcW w:w="798" w:type="pct"/>
            <w:vAlign w:val="center"/>
          </w:tcPr>
          <w:p w14:paraId="49AF22CD" w14:textId="77777777" w:rsidR="00A17ED6" w:rsidRPr="00A17ED6" w:rsidRDefault="00A17ED6" w:rsidP="00A17ED6">
            <w:pPr>
              <w:suppressAutoHyphens/>
              <w:spacing w:line="480" w:lineRule="auto"/>
              <w:jc w:val="center"/>
              <w:rPr>
                <w:rFonts w:eastAsia="Calibri"/>
                <w:b/>
                <w:iCs/>
                <w:sz w:val="20"/>
                <w:szCs w:val="20"/>
                <w:lang w:eastAsia="en-US"/>
              </w:rPr>
            </w:pPr>
            <w:r w:rsidRPr="00A17ED6">
              <w:rPr>
                <w:rFonts w:eastAsia="Calibri"/>
                <w:b/>
                <w:iCs/>
                <w:sz w:val="20"/>
                <w:szCs w:val="20"/>
                <w:lang w:eastAsia="en-US"/>
              </w:rPr>
              <w:t>Итого:</w:t>
            </w:r>
          </w:p>
        </w:tc>
        <w:tc>
          <w:tcPr>
            <w:tcW w:w="882" w:type="pct"/>
            <w:vAlign w:val="center"/>
          </w:tcPr>
          <w:p w14:paraId="5ED6E0FF" w14:textId="77777777" w:rsidR="00A17ED6" w:rsidRPr="00A17ED6" w:rsidRDefault="00A17ED6" w:rsidP="00A17ED6">
            <w:pPr>
              <w:suppressAutoHyphens/>
              <w:spacing w:line="480" w:lineRule="auto"/>
              <w:jc w:val="center"/>
              <w:rPr>
                <w:b/>
                <w:iCs/>
                <w:sz w:val="20"/>
                <w:szCs w:val="20"/>
              </w:rPr>
            </w:pPr>
            <w:r w:rsidRPr="00A17ED6">
              <w:rPr>
                <w:b/>
                <w:iCs/>
                <w:sz w:val="20"/>
                <w:szCs w:val="20"/>
              </w:rPr>
              <w:t>284</w:t>
            </w:r>
          </w:p>
        </w:tc>
        <w:tc>
          <w:tcPr>
            <w:tcW w:w="814" w:type="pct"/>
            <w:vAlign w:val="center"/>
          </w:tcPr>
          <w:p w14:paraId="74827E42" w14:textId="77777777" w:rsidR="00A17ED6" w:rsidRPr="00A17ED6" w:rsidRDefault="00A17ED6" w:rsidP="00A17ED6">
            <w:pPr>
              <w:suppressAutoHyphens/>
              <w:spacing w:line="480" w:lineRule="auto"/>
              <w:jc w:val="center"/>
              <w:rPr>
                <w:b/>
                <w:bCs/>
                <w:iCs/>
                <w:sz w:val="20"/>
                <w:szCs w:val="20"/>
              </w:rPr>
            </w:pPr>
          </w:p>
        </w:tc>
        <w:tc>
          <w:tcPr>
            <w:tcW w:w="814" w:type="pct"/>
            <w:vAlign w:val="center"/>
          </w:tcPr>
          <w:p w14:paraId="4D32B232" w14:textId="77777777" w:rsidR="00A17ED6" w:rsidRPr="00A17ED6" w:rsidRDefault="00A17ED6" w:rsidP="00A17ED6">
            <w:pPr>
              <w:suppressAutoHyphens/>
              <w:spacing w:line="480" w:lineRule="auto"/>
              <w:jc w:val="center"/>
              <w:rPr>
                <w:b/>
                <w:bCs/>
                <w:iCs/>
                <w:sz w:val="20"/>
                <w:szCs w:val="20"/>
              </w:rPr>
            </w:pPr>
          </w:p>
        </w:tc>
        <w:tc>
          <w:tcPr>
            <w:tcW w:w="814" w:type="pct"/>
            <w:vAlign w:val="center"/>
          </w:tcPr>
          <w:p w14:paraId="2CEB0AB2" w14:textId="77777777" w:rsidR="00A17ED6" w:rsidRPr="00A17ED6" w:rsidRDefault="00A17ED6" w:rsidP="00A17ED6">
            <w:pPr>
              <w:suppressAutoHyphens/>
              <w:spacing w:line="480" w:lineRule="auto"/>
              <w:jc w:val="center"/>
              <w:rPr>
                <w:b/>
                <w:bCs/>
                <w:iCs/>
                <w:sz w:val="20"/>
                <w:szCs w:val="20"/>
              </w:rPr>
            </w:pPr>
          </w:p>
        </w:tc>
        <w:tc>
          <w:tcPr>
            <w:tcW w:w="877" w:type="pct"/>
            <w:vAlign w:val="center"/>
          </w:tcPr>
          <w:p w14:paraId="50062308" w14:textId="77777777" w:rsidR="00A17ED6" w:rsidRPr="00A17ED6" w:rsidRDefault="00A17ED6" w:rsidP="00A17ED6">
            <w:pPr>
              <w:suppressAutoHyphens/>
              <w:spacing w:line="480" w:lineRule="auto"/>
              <w:jc w:val="center"/>
              <w:rPr>
                <w:b/>
                <w:bCs/>
                <w:iCs/>
                <w:sz w:val="20"/>
                <w:szCs w:val="20"/>
              </w:rPr>
            </w:pPr>
          </w:p>
        </w:tc>
      </w:tr>
    </w:tbl>
    <w:p w14:paraId="63D1DCA6" w14:textId="6759DD7A" w:rsidR="00A459C6" w:rsidRPr="008E21EF" w:rsidRDefault="00A459C6" w:rsidP="00DF52A4">
      <w:pPr>
        <w:jc w:val="both"/>
        <w:rPr>
          <w:i/>
          <w:sz w:val="20"/>
          <w:szCs w:val="20"/>
          <w:u w:val="single"/>
        </w:rPr>
      </w:pPr>
    </w:p>
    <w:p w14:paraId="25DC222C" w14:textId="77777777" w:rsidR="00192067" w:rsidRDefault="00192067" w:rsidP="00192067">
      <w:pPr>
        <w:ind w:right="-144"/>
        <w:jc w:val="both"/>
        <w:rPr>
          <w:b/>
          <w:sz w:val="18"/>
          <w:szCs w:val="18"/>
        </w:rPr>
      </w:pPr>
    </w:p>
    <w:p w14:paraId="549E3808" w14:textId="775B59D7" w:rsidR="00BE6C07" w:rsidRPr="00BE6C07" w:rsidRDefault="00192067" w:rsidP="00192067">
      <w:pPr>
        <w:ind w:right="-144"/>
        <w:jc w:val="both"/>
        <w:rPr>
          <w:sz w:val="20"/>
          <w:szCs w:val="20"/>
        </w:rPr>
      </w:pPr>
      <w:r w:rsidRPr="00D973E1">
        <w:rPr>
          <w:b/>
          <w:sz w:val="20"/>
          <w:szCs w:val="20"/>
        </w:rPr>
        <w:t>Приложение:</w:t>
      </w:r>
      <w:r w:rsidRPr="00D973E1">
        <w:rPr>
          <w:sz w:val="20"/>
          <w:szCs w:val="20"/>
        </w:rPr>
        <w:t xml:space="preserve"> программы добровольного медицинского страхования по каждой категории страхования.</w:t>
      </w:r>
    </w:p>
    <w:p w14:paraId="1C51C44B" w14:textId="77777777" w:rsidR="004902F1" w:rsidRDefault="004902F1" w:rsidP="00DF52A4">
      <w:pPr>
        <w:jc w:val="both"/>
        <w:rPr>
          <w:i/>
          <w:sz w:val="20"/>
          <w:szCs w:val="20"/>
        </w:rPr>
      </w:pPr>
    </w:p>
    <w:p w14:paraId="583909AB" w14:textId="7B60FBD4" w:rsidR="004902F1" w:rsidRDefault="004902F1" w:rsidP="00DF52A4">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1F34CD33" w14:textId="77777777" w:rsidR="004902F1" w:rsidRPr="006A2F4F" w:rsidRDefault="004902F1" w:rsidP="00DF52A4">
      <w:pPr>
        <w:jc w:val="both"/>
        <w:rPr>
          <w:i/>
          <w:sz w:val="20"/>
          <w:szCs w:val="20"/>
        </w:rPr>
      </w:pPr>
    </w:p>
    <w:p w14:paraId="47B0DC78" w14:textId="77777777" w:rsidR="00DF52A4" w:rsidRPr="00E17E80" w:rsidRDefault="00DF52A4" w:rsidP="00DF52A4">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E17E80"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6A2F4F" w:rsidRDefault="00DF52A4" w:rsidP="0018425A">
            <w:pPr>
              <w:rPr>
                <w:sz w:val="20"/>
                <w:szCs w:val="20"/>
              </w:rPr>
            </w:pPr>
            <w:r w:rsidRPr="006A2F4F">
              <w:rPr>
                <w:sz w:val="20"/>
                <w:szCs w:val="20"/>
              </w:rPr>
              <w:t>(Должность подписавшего лица)</w:t>
            </w:r>
          </w:p>
        </w:tc>
        <w:tc>
          <w:tcPr>
            <w:tcW w:w="295" w:type="pct"/>
          </w:tcPr>
          <w:p w14:paraId="06CAACEF" w14:textId="77777777" w:rsidR="00DF52A4" w:rsidRPr="006A2F4F"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6A2F4F" w:rsidRDefault="00DF52A4" w:rsidP="00522C25">
            <w:pPr>
              <w:jc w:val="center"/>
              <w:rPr>
                <w:sz w:val="20"/>
                <w:szCs w:val="20"/>
              </w:rPr>
            </w:pPr>
            <w:r w:rsidRPr="006A2F4F">
              <w:rPr>
                <w:sz w:val="20"/>
                <w:szCs w:val="20"/>
              </w:rPr>
              <w:t>(подпись)</w:t>
            </w:r>
          </w:p>
        </w:tc>
        <w:tc>
          <w:tcPr>
            <w:tcW w:w="169" w:type="pct"/>
          </w:tcPr>
          <w:p w14:paraId="7A870EF8" w14:textId="77777777" w:rsidR="00DF52A4" w:rsidRPr="006A2F4F"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6A2F4F" w:rsidRDefault="00522C25" w:rsidP="00522C25">
            <w:pPr>
              <w:jc w:val="center"/>
              <w:rPr>
                <w:sz w:val="20"/>
                <w:szCs w:val="20"/>
              </w:rPr>
            </w:pPr>
            <w:r>
              <w:rPr>
                <w:sz w:val="20"/>
                <w:szCs w:val="20"/>
              </w:rPr>
              <w:t>(Фамилия И.</w:t>
            </w:r>
            <w:r w:rsidR="00DF52A4" w:rsidRPr="006A2F4F">
              <w:rPr>
                <w:sz w:val="20"/>
                <w:szCs w:val="20"/>
              </w:rPr>
              <w:t>О.)</w:t>
            </w:r>
          </w:p>
        </w:tc>
      </w:tr>
      <w:tr w:rsidR="00DF52A4" w:rsidRPr="00393FEC" w14:paraId="69DD4104" w14:textId="77777777" w:rsidTr="0018425A">
        <w:trPr>
          <w:cantSplit/>
          <w:trHeight w:val="578"/>
        </w:trPr>
        <w:tc>
          <w:tcPr>
            <w:tcW w:w="2622" w:type="pct"/>
            <w:vAlign w:val="center"/>
            <w:hideMark/>
          </w:tcPr>
          <w:p w14:paraId="51D1DA98" w14:textId="77777777" w:rsidR="00DF52A4" w:rsidRPr="006A2F4F" w:rsidRDefault="008B78E9" w:rsidP="0018425A">
            <w:pPr>
              <w:rPr>
                <w:sz w:val="20"/>
                <w:szCs w:val="20"/>
              </w:rPr>
            </w:pPr>
            <w:r>
              <w:rPr>
                <w:sz w:val="20"/>
                <w:szCs w:val="20"/>
              </w:rPr>
              <w:t>«____» _____________ 2022</w:t>
            </w:r>
            <w:r w:rsidR="00DF52A4" w:rsidRPr="006A2F4F">
              <w:rPr>
                <w:sz w:val="20"/>
                <w:szCs w:val="20"/>
              </w:rPr>
              <w:t xml:space="preserve"> год</w:t>
            </w:r>
          </w:p>
        </w:tc>
        <w:tc>
          <w:tcPr>
            <w:tcW w:w="295" w:type="pct"/>
            <w:hideMark/>
          </w:tcPr>
          <w:p w14:paraId="7ABBCF02" w14:textId="77777777" w:rsidR="00DF52A4" w:rsidRPr="006A2F4F" w:rsidRDefault="00DF52A4" w:rsidP="0018425A">
            <w:pPr>
              <w:rPr>
                <w:sz w:val="20"/>
                <w:szCs w:val="20"/>
              </w:rPr>
            </w:pPr>
            <w:r w:rsidRPr="006A2F4F">
              <w:rPr>
                <w:sz w:val="20"/>
                <w:szCs w:val="20"/>
              </w:rPr>
              <w:t>М.П.</w:t>
            </w:r>
          </w:p>
        </w:tc>
        <w:tc>
          <w:tcPr>
            <w:tcW w:w="650" w:type="pct"/>
            <w:vAlign w:val="center"/>
          </w:tcPr>
          <w:p w14:paraId="12017F1C" w14:textId="77777777" w:rsidR="00DF52A4" w:rsidRPr="006A2F4F" w:rsidRDefault="00DF52A4" w:rsidP="0018425A">
            <w:pPr>
              <w:rPr>
                <w:sz w:val="20"/>
                <w:szCs w:val="20"/>
              </w:rPr>
            </w:pPr>
          </w:p>
        </w:tc>
        <w:tc>
          <w:tcPr>
            <w:tcW w:w="169" w:type="pct"/>
          </w:tcPr>
          <w:p w14:paraId="5E76008E" w14:textId="77777777" w:rsidR="00DF52A4" w:rsidRPr="006A2F4F" w:rsidRDefault="00DF52A4" w:rsidP="0018425A">
            <w:pPr>
              <w:rPr>
                <w:sz w:val="20"/>
                <w:szCs w:val="20"/>
              </w:rPr>
            </w:pPr>
          </w:p>
          <w:p w14:paraId="700027F1" w14:textId="77777777" w:rsidR="00DF52A4" w:rsidRPr="006A2F4F" w:rsidRDefault="00DF52A4" w:rsidP="0018425A">
            <w:pPr>
              <w:rPr>
                <w:sz w:val="20"/>
                <w:szCs w:val="20"/>
              </w:rPr>
            </w:pPr>
          </w:p>
        </w:tc>
        <w:tc>
          <w:tcPr>
            <w:tcW w:w="1264" w:type="pct"/>
          </w:tcPr>
          <w:p w14:paraId="51093904" w14:textId="77777777" w:rsidR="00DF52A4" w:rsidRPr="006A2F4F"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384D7532" w14:textId="69ECDA6E" w:rsidR="0050018A" w:rsidRDefault="00DF52A4" w:rsidP="0050018A">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3E84A2C6" w14:textId="77777777" w:rsidR="0013074D" w:rsidRPr="009E14AE" w:rsidRDefault="0013074D" w:rsidP="0050018A">
      <w:pPr>
        <w:spacing w:line="259" w:lineRule="auto"/>
        <w:jc w:val="center"/>
        <w:rPr>
          <w:b/>
          <w:sz w:val="20"/>
          <w:szCs w:val="20"/>
          <w:lang w:eastAsia="ar-SA"/>
        </w:rPr>
      </w:pPr>
    </w:p>
    <w:p w14:paraId="0E95E119" w14:textId="77777777" w:rsidR="0050018A" w:rsidRPr="003944CD" w:rsidRDefault="0050018A" w:rsidP="0050018A">
      <w:pPr>
        <w:spacing w:line="259" w:lineRule="auto"/>
        <w:jc w:val="center"/>
        <w:rPr>
          <w:b/>
          <w:i/>
          <w:sz w:val="20"/>
          <w:szCs w:val="20"/>
        </w:rPr>
      </w:pPr>
      <w:r w:rsidRPr="00D973E1">
        <w:rPr>
          <w:b/>
          <w:i/>
          <w:sz w:val="20"/>
          <w:szCs w:val="20"/>
        </w:rPr>
        <w:t>«Предоставление Застрахованным лицам медицинских услуг в соответствии с условиями Договора и Программами добровольного медицинского страхования»</w:t>
      </w:r>
    </w:p>
    <w:p w14:paraId="26E93F12" w14:textId="77777777" w:rsidR="0050018A" w:rsidRPr="003944CD" w:rsidRDefault="0050018A" w:rsidP="0050018A">
      <w:pPr>
        <w:spacing w:line="259" w:lineRule="auto"/>
        <w:jc w:val="center"/>
        <w:rPr>
          <w:b/>
          <w:i/>
          <w:sz w:val="20"/>
          <w:szCs w:val="20"/>
        </w:rPr>
      </w:pPr>
    </w:p>
    <w:p w14:paraId="7CA81684" w14:textId="271EEBBE" w:rsidR="0050018A" w:rsidRPr="00F46CCD" w:rsidRDefault="0050018A" w:rsidP="0050018A">
      <w:pPr>
        <w:pStyle w:val="af1"/>
        <w:tabs>
          <w:tab w:val="left" w:pos="690"/>
        </w:tabs>
        <w:ind w:right="68"/>
        <w:rPr>
          <w:b/>
          <w:sz w:val="20"/>
          <w:szCs w:val="20"/>
        </w:rPr>
      </w:pPr>
      <w:r w:rsidRPr="003944CD">
        <w:rPr>
          <w:b/>
          <w:sz w:val="20"/>
          <w:szCs w:val="20"/>
        </w:rPr>
        <w:t xml:space="preserve">       </w:t>
      </w:r>
    </w:p>
    <w:p w14:paraId="5774BB5D" w14:textId="77777777" w:rsidR="0050018A" w:rsidRDefault="0050018A" w:rsidP="0050018A">
      <w:pPr>
        <w:pStyle w:val="af1"/>
        <w:tabs>
          <w:tab w:val="left" w:pos="690"/>
        </w:tabs>
        <w:ind w:right="68" w:hanging="284"/>
        <w:rPr>
          <w:b/>
          <w:color w:val="auto"/>
          <w:sz w:val="20"/>
          <w:szCs w:val="20"/>
        </w:rPr>
      </w:pPr>
    </w:p>
    <w:p w14:paraId="5659B516" w14:textId="77777777" w:rsidR="0050018A" w:rsidRDefault="0050018A" w:rsidP="0050018A">
      <w:pPr>
        <w:pStyle w:val="af1"/>
        <w:tabs>
          <w:tab w:val="left" w:pos="690"/>
        </w:tabs>
        <w:ind w:right="68" w:hanging="284"/>
        <w:rPr>
          <w:color w:val="auto"/>
          <w:sz w:val="20"/>
          <w:szCs w:val="20"/>
        </w:rPr>
      </w:pPr>
      <w:r>
        <w:rPr>
          <w:b/>
          <w:color w:val="auto"/>
          <w:sz w:val="20"/>
          <w:szCs w:val="20"/>
        </w:rPr>
        <w:t>1</w:t>
      </w:r>
      <w:r w:rsidRPr="009D086D">
        <w:rPr>
          <w:b/>
          <w:color w:val="auto"/>
          <w:sz w:val="20"/>
          <w:szCs w:val="20"/>
        </w:rPr>
        <w:t xml:space="preserve">. </w:t>
      </w:r>
      <w:r w:rsidRPr="0050018A">
        <w:rPr>
          <w:b/>
          <w:bCs/>
          <w:color w:val="auto"/>
          <w:sz w:val="20"/>
          <w:szCs w:val="20"/>
        </w:rPr>
        <w:t>Уровень убыточности страховых операций:</w:t>
      </w:r>
      <w:r w:rsidRPr="009D086D">
        <w:rPr>
          <w:color w:val="auto"/>
          <w:sz w:val="20"/>
          <w:szCs w:val="20"/>
        </w:rPr>
        <w:t xml:space="preserve"> _____</w:t>
      </w:r>
      <w:r>
        <w:rPr>
          <w:color w:val="auto"/>
          <w:sz w:val="20"/>
          <w:szCs w:val="20"/>
        </w:rPr>
        <w:t>_____________</w:t>
      </w:r>
      <w:r w:rsidRPr="009D086D">
        <w:rPr>
          <w:color w:val="auto"/>
          <w:sz w:val="20"/>
          <w:szCs w:val="20"/>
        </w:rPr>
        <w:t>_</w:t>
      </w:r>
      <w:r>
        <w:rPr>
          <w:color w:val="auto"/>
          <w:sz w:val="20"/>
          <w:szCs w:val="20"/>
        </w:rPr>
        <w:t>;</w:t>
      </w:r>
    </w:p>
    <w:p w14:paraId="4A84F3A5" w14:textId="2534632A" w:rsidR="0050018A" w:rsidRPr="0050018A" w:rsidRDefault="0050018A" w:rsidP="0050018A">
      <w:pPr>
        <w:pStyle w:val="af1"/>
        <w:tabs>
          <w:tab w:val="left" w:pos="690"/>
        </w:tabs>
        <w:ind w:right="68" w:hanging="284"/>
        <w:rPr>
          <w:color w:val="auto"/>
          <w:sz w:val="20"/>
          <w:szCs w:val="20"/>
        </w:rPr>
      </w:pPr>
      <w:r>
        <w:rPr>
          <w:b/>
          <w:color w:val="auto"/>
          <w:sz w:val="20"/>
          <w:szCs w:val="20"/>
        </w:rPr>
        <w:t xml:space="preserve">                                                                                        </w:t>
      </w:r>
      <w:r w:rsidRPr="009D086D">
        <w:rPr>
          <w:i/>
          <w:color w:val="auto"/>
          <w:sz w:val="20"/>
          <w:szCs w:val="20"/>
        </w:rPr>
        <w:t>(указать значение)</w:t>
      </w:r>
    </w:p>
    <w:p w14:paraId="45100A7A" w14:textId="77777777" w:rsidR="0050018A" w:rsidRDefault="0050018A" w:rsidP="0050018A">
      <w:pPr>
        <w:pStyle w:val="af1"/>
        <w:tabs>
          <w:tab w:val="left" w:pos="690"/>
        </w:tabs>
        <w:ind w:right="68" w:hanging="284"/>
        <w:rPr>
          <w:b/>
          <w:color w:val="auto"/>
          <w:sz w:val="20"/>
          <w:szCs w:val="20"/>
        </w:rPr>
      </w:pPr>
    </w:p>
    <w:p w14:paraId="3444D0E7" w14:textId="22E5A406" w:rsidR="0050018A" w:rsidRDefault="0050018A" w:rsidP="0050018A">
      <w:pPr>
        <w:pStyle w:val="af1"/>
        <w:tabs>
          <w:tab w:val="left" w:pos="690"/>
        </w:tabs>
        <w:ind w:right="68" w:hanging="284"/>
        <w:rPr>
          <w:color w:val="auto"/>
          <w:sz w:val="20"/>
          <w:szCs w:val="20"/>
        </w:rPr>
      </w:pPr>
      <w:r>
        <w:rPr>
          <w:b/>
          <w:color w:val="auto"/>
          <w:sz w:val="20"/>
          <w:szCs w:val="20"/>
        </w:rPr>
        <w:t xml:space="preserve">2. </w:t>
      </w:r>
      <w:r w:rsidRPr="009D086D">
        <w:rPr>
          <w:b/>
          <w:color w:val="auto"/>
          <w:sz w:val="20"/>
          <w:szCs w:val="20"/>
        </w:rPr>
        <w:t>Деловая репутация. Наличие рейтинга надежности по национальной шкале:</w:t>
      </w:r>
      <w:r w:rsidRPr="009D086D">
        <w:rPr>
          <w:color w:val="auto"/>
          <w:sz w:val="20"/>
          <w:szCs w:val="20"/>
        </w:rPr>
        <w:t xml:space="preserve"> _____</w:t>
      </w:r>
      <w:r>
        <w:rPr>
          <w:color w:val="auto"/>
          <w:sz w:val="20"/>
          <w:szCs w:val="20"/>
        </w:rPr>
        <w:t>_____________</w:t>
      </w:r>
      <w:r w:rsidRPr="009D086D">
        <w:rPr>
          <w:color w:val="auto"/>
          <w:sz w:val="20"/>
          <w:szCs w:val="20"/>
        </w:rPr>
        <w:t>_</w:t>
      </w:r>
      <w:r>
        <w:rPr>
          <w:color w:val="auto"/>
          <w:sz w:val="20"/>
          <w:szCs w:val="20"/>
        </w:rPr>
        <w:t>;</w:t>
      </w:r>
    </w:p>
    <w:p w14:paraId="0C95A714" w14:textId="678525C5" w:rsidR="0050018A" w:rsidRPr="0050018A" w:rsidRDefault="0050018A" w:rsidP="0050018A">
      <w:pPr>
        <w:pStyle w:val="af1"/>
        <w:tabs>
          <w:tab w:val="left" w:pos="690"/>
        </w:tabs>
        <w:ind w:right="68" w:hanging="284"/>
        <w:rPr>
          <w:color w:val="auto"/>
          <w:sz w:val="20"/>
          <w:szCs w:val="20"/>
        </w:rPr>
      </w:pPr>
      <w:r>
        <w:rPr>
          <w:b/>
          <w:color w:val="auto"/>
          <w:sz w:val="20"/>
          <w:szCs w:val="20"/>
        </w:rPr>
        <w:t xml:space="preserve">                                                                                                                                                    </w:t>
      </w:r>
      <w:r w:rsidRPr="009D086D">
        <w:rPr>
          <w:i/>
          <w:color w:val="auto"/>
          <w:sz w:val="20"/>
          <w:szCs w:val="20"/>
        </w:rPr>
        <w:t>(указать значение)</w:t>
      </w:r>
    </w:p>
    <w:p w14:paraId="6437586B" w14:textId="2824849F" w:rsidR="0050018A" w:rsidRDefault="0050018A" w:rsidP="0050018A">
      <w:pPr>
        <w:pStyle w:val="af1"/>
        <w:tabs>
          <w:tab w:val="left" w:pos="690"/>
        </w:tabs>
        <w:ind w:right="68" w:hanging="284"/>
        <w:rPr>
          <w:b/>
          <w:sz w:val="20"/>
          <w:szCs w:val="20"/>
        </w:rPr>
      </w:pPr>
      <w:r>
        <w:rPr>
          <w:b/>
          <w:sz w:val="20"/>
          <w:szCs w:val="20"/>
        </w:rPr>
        <w:t xml:space="preserve">3. </w:t>
      </w:r>
      <w:r w:rsidRPr="003944CD">
        <w:rPr>
          <w:b/>
          <w:sz w:val="20"/>
          <w:szCs w:val="20"/>
        </w:rPr>
        <w:t xml:space="preserve">Наличие опыта выполнения аналогичных </w:t>
      </w:r>
      <w:r>
        <w:rPr>
          <w:b/>
          <w:sz w:val="20"/>
          <w:szCs w:val="20"/>
        </w:rPr>
        <w:t>услуг</w:t>
      </w:r>
      <w:r w:rsidRPr="003944CD">
        <w:rPr>
          <w:b/>
          <w:sz w:val="20"/>
          <w:szCs w:val="20"/>
        </w:rPr>
        <w:t>:</w:t>
      </w:r>
      <w:r>
        <w:rPr>
          <w:b/>
          <w:sz w:val="20"/>
          <w:szCs w:val="20"/>
        </w:rPr>
        <w:t xml:space="preserve"> _____________________</w:t>
      </w:r>
      <w:r w:rsidRPr="0050018A">
        <w:rPr>
          <w:bCs/>
          <w:sz w:val="20"/>
          <w:szCs w:val="20"/>
        </w:rPr>
        <w:t>;</w:t>
      </w:r>
    </w:p>
    <w:p w14:paraId="3A47FCE1" w14:textId="20C6F929" w:rsidR="0050018A" w:rsidRDefault="0050018A" w:rsidP="0050018A">
      <w:pPr>
        <w:pStyle w:val="af1"/>
        <w:tabs>
          <w:tab w:val="left" w:pos="690"/>
        </w:tabs>
        <w:ind w:right="68" w:hanging="284"/>
        <w:rPr>
          <w:i/>
          <w:color w:val="auto"/>
          <w:sz w:val="20"/>
          <w:szCs w:val="20"/>
        </w:rPr>
      </w:pPr>
      <w:r>
        <w:rPr>
          <w:i/>
          <w:color w:val="auto"/>
          <w:sz w:val="20"/>
          <w:szCs w:val="20"/>
        </w:rPr>
        <w:t xml:space="preserve">                                                                                                   </w:t>
      </w:r>
      <w:r w:rsidRPr="009D086D">
        <w:rPr>
          <w:i/>
          <w:color w:val="auto"/>
          <w:sz w:val="20"/>
          <w:szCs w:val="20"/>
        </w:rPr>
        <w:t>(указать значение)</w:t>
      </w:r>
    </w:p>
    <w:p w14:paraId="76873277" w14:textId="5B271570" w:rsidR="0050018A" w:rsidRDefault="0050018A" w:rsidP="0050018A">
      <w:pPr>
        <w:pStyle w:val="af1"/>
        <w:tabs>
          <w:tab w:val="left" w:pos="690"/>
        </w:tabs>
        <w:ind w:right="68" w:hanging="284"/>
        <w:jc w:val="both"/>
        <w:rPr>
          <w:b/>
          <w:sz w:val="20"/>
          <w:szCs w:val="20"/>
        </w:rPr>
      </w:pPr>
      <w:r w:rsidRPr="0050018A">
        <w:rPr>
          <w:b/>
          <w:bCs/>
          <w:iCs/>
          <w:color w:val="auto"/>
          <w:sz w:val="20"/>
          <w:szCs w:val="20"/>
        </w:rPr>
        <w:t>4.</w:t>
      </w:r>
      <w:r>
        <w:rPr>
          <w:b/>
          <w:bCs/>
          <w:iCs/>
          <w:color w:val="auto"/>
          <w:sz w:val="20"/>
          <w:szCs w:val="20"/>
        </w:rPr>
        <w:t xml:space="preserve"> </w:t>
      </w:r>
      <w:r w:rsidRPr="0050018A">
        <w:rPr>
          <w:b/>
          <w:bCs/>
          <w:color w:val="auto"/>
          <w:sz w:val="20"/>
          <w:szCs w:val="20"/>
        </w:rPr>
        <w:t>Добросовестность страховщика (соотношение урегулированных и заявленных страховых случаев)</w:t>
      </w:r>
      <w:r>
        <w:rPr>
          <w:b/>
          <w:bCs/>
          <w:color w:val="auto"/>
          <w:sz w:val="20"/>
          <w:szCs w:val="20"/>
        </w:rPr>
        <w:t xml:space="preserve"> </w:t>
      </w:r>
      <w:r>
        <w:rPr>
          <w:b/>
          <w:sz w:val="20"/>
          <w:szCs w:val="20"/>
        </w:rPr>
        <w:t>____________.</w:t>
      </w:r>
    </w:p>
    <w:p w14:paraId="3BA7F77E" w14:textId="68A1CB9B" w:rsidR="0050018A" w:rsidRDefault="0050018A" w:rsidP="0050018A">
      <w:pPr>
        <w:pStyle w:val="af1"/>
        <w:tabs>
          <w:tab w:val="left" w:pos="690"/>
        </w:tabs>
        <w:ind w:right="68"/>
        <w:jc w:val="both"/>
        <w:rPr>
          <w:i/>
          <w:color w:val="auto"/>
          <w:sz w:val="20"/>
          <w:szCs w:val="20"/>
        </w:rPr>
      </w:pPr>
      <w:r>
        <w:rPr>
          <w:i/>
          <w:color w:val="auto"/>
          <w:sz w:val="20"/>
          <w:szCs w:val="20"/>
        </w:rPr>
        <w:t xml:space="preserve">                                                                                                                                                                            </w:t>
      </w:r>
      <w:r w:rsidRPr="009D086D">
        <w:rPr>
          <w:i/>
          <w:color w:val="auto"/>
          <w:sz w:val="20"/>
          <w:szCs w:val="20"/>
        </w:rPr>
        <w:t>(указать значение)</w:t>
      </w:r>
    </w:p>
    <w:p w14:paraId="0C5153BE" w14:textId="35CE64C8" w:rsidR="0050018A" w:rsidRPr="0050018A" w:rsidRDefault="0050018A" w:rsidP="0050018A">
      <w:pPr>
        <w:pStyle w:val="af1"/>
        <w:tabs>
          <w:tab w:val="left" w:pos="690"/>
        </w:tabs>
        <w:ind w:right="68"/>
        <w:rPr>
          <w:b/>
          <w:bCs/>
          <w:iCs/>
          <w:sz w:val="20"/>
          <w:szCs w:val="20"/>
        </w:rPr>
      </w:pPr>
    </w:p>
    <w:p w14:paraId="76BD0ED0" w14:textId="77777777" w:rsidR="0050018A" w:rsidRDefault="0050018A" w:rsidP="0050018A">
      <w:pPr>
        <w:pStyle w:val="af1"/>
        <w:tabs>
          <w:tab w:val="left" w:pos="690"/>
        </w:tabs>
        <w:ind w:right="68"/>
        <w:rPr>
          <w:b/>
          <w:sz w:val="20"/>
          <w:szCs w:val="20"/>
        </w:rPr>
      </w:pPr>
    </w:p>
    <w:p w14:paraId="7313F8AC" w14:textId="26141270" w:rsidR="007900CF" w:rsidRDefault="005F2396" w:rsidP="007900CF">
      <w:pPr>
        <w:jc w:val="both"/>
        <w:rPr>
          <w:b/>
          <w:sz w:val="20"/>
          <w:szCs w:val="20"/>
        </w:rPr>
      </w:pPr>
      <w:r w:rsidRPr="00D973E1">
        <w:rPr>
          <w:b/>
          <w:sz w:val="20"/>
          <w:szCs w:val="20"/>
        </w:rPr>
        <w:t>Приложени</w:t>
      </w:r>
      <w:r w:rsidR="007900CF">
        <w:rPr>
          <w:b/>
          <w:sz w:val="20"/>
          <w:szCs w:val="20"/>
        </w:rPr>
        <w:t>я</w:t>
      </w:r>
      <w:r w:rsidRPr="00D973E1">
        <w:rPr>
          <w:b/>
          <w:sz w:val="20"/>
          <w:szCs w:val="20"/>
        </w:rPr>
        <w:t>:</w:t>
      </w:r>
      <w:r>
        <w:rPr>
          <w:b/>
          <w:sz w:val="20"/>
          <w:szCs w:val="20"/>
        </w:rPr>
        <w:t xml:space="preserve"> </w:t>
      </w:r>
    </w:p>
    <w:p w14:paraId="21FBEDB5" w14:textId="47F5432D" w:rsidR="007900CF" w:rsidRPr="00185FE5" w:rsidRDefault="007900CF" w:rsidP="007900CF">
      <w:pPr>
        <w:jc w:val="both"/>
        <w:rPr>
          <w:sz w:val="20"/>
          <w:szCs w:val="20"/>
        </w:rPr>
      </w:pPr>
      <w:r>
        <w:rPr>
          <w:b/>
          <w:sz w:val="20"/>
          <w:szCs w:val="20"/>
        </w:rPr>
        <w:t xml:space="preserve">- </w:t>
      </w:r>
      <w:r w:rsidRPr="00185FE5">
        <w:rPr>
          <w:sz w:val="20"/>
          <w:szCs w:val="20"/>
        </w:rPr>
        <w:t>копи</w:t>
      </w:r>
      <w:r>
        <w:rPr>
          <w:sz w:val="20"/>
          <w:szCs w:val="20"/>
        </w:rPr>
        <w:t>и</w:t>
      </w:r>
      <w:r w:rsidRPr="00185FE5">
        <w:rPr>
          <w:sz w:val="20"/>
          <w:szCs w:val="20"/>
        </w:rPr>
        <w:t xml:space="preserve"> формы «Отчет о финансовых результатах страховой организации» (код формы по ОКУД 0420126 за 2021 год</w:t>
      </w:r>
      <w:r w:rsidR="00F46CCD">
        <w:rPr>
          <w:sz w:val="20"/>
          <w:szCs w:val="20"/>
        </w:rPr>
        <w:t>)</w:t>
      </w:r>
      <w:r>
        <w:rPr>
          <w:sz w:val="20"/>
          <w:szCs w:val="20"/>
        </w:rPr>
        <w:t xml:space="preserve">; </w:t>
      </w:r>
    </w:p>
    <w:p w14:paraId="58DAEF13" w14:textId="7E0A79A5" w:rsidR="007900CF" w:rsidRPr="00185FE5" w:rsidRDefault="007900CF" w:rsidP="007900CF">
      <w:pPr>
        <w:widowControl w:val="0"/>
        <w:tabs>
          <w:tab w:val="left" w:pos="0"/>
        </w:tabs>
        <w:jc w:val="both"/>
        <w:rPr>
          <w:sz w:val="20"/>
          <w:szCs w:val="20"/>
        </w:rPr>
      </w:pPr>
      <w:r>
        <w:rPr>
          <w:sz w:val="20"/>
          <w:szCs w:val="20"/>
        </w:rPr>
        <w:t xml:space="preserve">- </w:t>
      </w:r>
      <w:r w:rsidRPr="009075AB">
        <w:rPr>
          <w:sz w:val="20"/>
          <w:szCs w:val="20"/>
        </w:rPr>
        <w:t>копия действующего на дату подачи Свидетельства рейтингового агентства, либо скриншот с официального сайта рейтингового агентства с указанием ссылки</w:t>
      </w:r>
      <w:r>
        <w:rPr>
          <w:sz w:val="20"/>
          <w:szCs w:val="20"/>
        </w:rPr>
        <w:t>;</w:t>
      </w:r>
      <w:r w:rsidRPr="009075AB">
        <w:rPr>
          <w:sz w:val="20"/>
          <w:szCs w:val="20"/>
        </w:rPr>
        <w:t xml:space="preserve"> </w:t>
      </w:r>
    </w:p>
    <w:p w14:paraId="6212A030" w14:textId="42F365C5" w:rsidR="007900CF" w:rsidRPr="00185FE5" w:rsidRDefault="007900CF" w:rsidP="007900CF">
      <w:pPr>
        <w:widowControl w:val="0"/>
        <w:tabs>
          <w:tab w:val="left" w:pos="0"/>
        </w:tabs>
        <w:jc w:val="both"/>
        <w:rPr>
          <w:sz w:val="20"/>
          <w:szCs w:val="20"/>
        </w:rPr>
      </w:pPr>
      <w:r>
        <w:rPr>
          <w:sz w:val="20"/>
          <w:szCs w:val="20"/>
        </w:rPr>
        <w:t xml:space="preserve">- </w:t>
      </w:r>
      <w:r w:rsidRPr="00185FE5">
        <w:rPr>
          <w:sz w:val="20"/>
          <w:szCs w:val="20"/>
        </w:rPr>
        <w:t>копи</w:t>
      </w:r>
      <w:r>
        <w:rPr>
          <w:sz w:val="20"/>
          <w:szCs w:val="20"/>
        </w:rPr>
        <w:t>и</w:t>
      </w:r>
      <w:r w:rsidRPr="00185FE5">
        <w:rPr>
          <w:sz w:val="20"/>
          <w:szCs w:val="20"/>
        </w:rPr>
        <w:t xml:space="preserve"> раздела 1 формы «Сведения о деятельности страховщика» за 2021 год (код формы по ОКУД 0420162, сумма значений строк 2.03.2 и 3.03.2, столбца 16);</w:t>
      </w:r>
    </w:p>
    <w:p w14:paraId="4DEE41EA" w14:textId="152EFCA1" w:rsidR="0050018A" w:rsidRDefault="007900CF" w:rsidP="007900CF">
      <w:pPr>
        <w:pStyle w:val="af1"/>
        <w:tabs>
          <w:tab w:val="left" w:pos="690"/>
        </w:tabs>
        <w:ind w:right="68"/>
        <w:jc w:val="both"/>
        <w:rPr>
          <w:b/>
          <w:sz w:val="20"/>
          <w:szCs w:val="20"/>
        </w:rPr>
      </w:pPr>
      <w:r>
        <w:rPr>
          <w:sz w:val="20"/>
          <w:szCs w:val="20"/>
        </w:rPr>
        <w:t xml:space="preserve">- </w:t>
      </w:r>
      <w:r w:rsidRPr="00185FE5">
        <w:rPr>
          <w:sz w:val="20"/>
          <w:szCs w:val="20"/>
        </w:rPr>
        <w:t>копи</w:t>
      </w:r>
      <w:r>
        <w:rPr>
          <w:sz w:val="20"/>
          <w:szCs w:val="20"/>
        </w:rPr>
        <w:t>и</w:t>
      </w:r>
      <w:r w:rsidRPr="00185FE5">
        <w:rPr>
          <w:sz w:val="20"/>
          <w:szCs w:val="20"/>
        </w:rPr>
        <w:t xml:space="preserve"> раздела 1 формы «Сведения о деятельности страховщика» за 2021 год (код формы по ОКУД 0420162, отношение величины урегулированных страховых случаев (сумма значений строк 2.03.2 и 3.03.2, столбцов 18 и 19 к величине заявленных страховых случаев (сумма значений строк 2.03.2 и 3.03.2, столбца 17)</w:t>
      </w:r>
      <w:r>
        <w:rPr>
          <w:sz w:val="20"/>
          <w:szCs w:val="20"/>
        </w:rPr>
        <w:t>.</w:t>
      </w:r>
    </w:p>
    <w:p w14:paraId="48638DB1" w14:textId="77777777" w:rsidR="0050018A" w:rsidRDefault="0050018A" w:rsidP="0050018A">
      <w:pPr>
        <w:pStyle w:val="af1"/>
        <w:tabs>
          <w:tab w:val="left" w:pos="690"/>
        </w:tabs>
        <w:ind w:right="68"/>
        <w:rPr>
          <w:b/>
          <w:sz w:val="20"/>
          <w:szCs w:val="20"/>
        </w:rPr>
      </w:pPr>
    </w:p>
    <w:p w14:paraId="2E3F976B" w14:textId="77777777" w:rsidR="0050018A" w:rsidRDefault="0050018A" w:rsidP="0050018A">
      <w:pPr>
        <w:pStyle w:val="af1"/>
        <w:tabs>
          <w:tab w:val="left" w:pos="690"/>
        </w:tabs>
        <w:ind w:right="68"/>
        <w:rPr>
          <w:b/>
          <w:sz w:val="20"/>
          <w:szCs w:val="20"/>
        </w:rPr>
      </w:pPr>
    </w:p>
    <w:p w14:paraId="58A0AEB9" w14:textId="77777777" w:rsidR="0050018A" w:rsidRDefault="0050018A" w:rsidP="0050018A">
      <w:pPr>
        <w:pStyle w:val="af1"/>
        <w:tabs>
          <w:tab w:val="left" w:pos="690"/>
        </w:tabs>
        <w:ind w:right="68"/>
        <w:rPr>
          <w:b/>
          <w:sz w:val="20"/>
          <w:szCs w:val="20"/>
        </w:rPr>
      </w:pPr>
    </w:p>
    <w:p w14:paraId="275BDAA8" w14:textId="77777777" w:rsidR="0050018A" w:rsidRDefault="0050018A" w:rsidP="0050018A">
      <w:pPr>
        <w:pStyle w:val="af1"/>
        <w:tabs>
          <w:tab w:val="left" w:pos="690"/>
        </w:tabs>
        <w:ind w:right="68"/>
        <w:rPr>
          <w:b/>
          <w:sz w:val="20"/>
          <w:szCs w:val="20"/>
        </w:rPr>
      </w:pPr>
    </w:p>
    <w:p w14:paraId="09E024A5" w14:textId="77777777" w:rsidR="0050018A" w:rsidRDefault="0050018A" w:rsidP="0050018A">
      <w:pPr>
        <w:pStyle w:val="af1"/>
        <w:tabs>
          <w:tab w:val="left" w:pos="690"/>
        </w:tabs>
        <w:ind w:right="68"/>
        <w:rPr>
          <w:b/>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50018A" w:rsidRPr="003944CD" w14:paraId="44326C86" w14:textId="77777777" w:rsidTr="00307CDA">
        <w:trPr>
          <w:cantSplit/>
        </w:trPr>
        <w:tc>
          <w:tcPr>
            <w:tcW w:w="2622" w:type="pct"/>
            <w:tcBorders>
              <w:top w:val="nil"/>
              <w:left w:val="nil"/>
              <w:bottom w:val="single" w:sz="4" w:space="0" w:color="auto"/>
              <w:right w:val="nil"/>
            </w:tcBorders>
          </w:tcPr>
          <w:p w14:paraId="76EA7799" w14:textId="77777777" w:rsidR="0050018A" w:rsidRPr="003944CD" w:rsidRDefault="0050018A" w:rsidP="00307CDA">
            <w:pPr>
              <w:spacing w:line="276" w:lineRule="auto"/>
              <w:rPr>
                <w:sz w:val="20"/>
                <w:szCs w:val="20"/>
              </w:rPr>
            </w:pPr>
          </w:p>
        </w:tc>
        <w:tc>
          <w:tcPr>
            <w:tcW w:w="295" w:type="pct"/>
          </w:tcPr>
          <w:p w14:paraId="1BFB287D" w14:textId="77777777" w:rsidR="0050018A" w:rsidRPr="003944CD" w:rsidRDefault="0050018A" w:rsidP="00307CDA">
            <w:pPr>
              <w:spacing w:line="276" w:lineRule="auto"/>
              <w:rPr>
                <w:sz w:val="20"/>
                <w:szCs w:val="20"/>
              </w:rPr>
            </w:pPr>
          </w:p>
        </w:tc>
        <w:tc>
          <w:tcPr>
            <w:tcW w:w="650" w:type="pct"/>
            <w:tcBorders>
              <w:top w:val="nil"/>
              <w:left w:val="nil"/>
              <w:bottom w:val="single" w:sz="4" w:space="0" w:color="auto"/>
              <w:right w:val="nil"/>
            </w:tcBorders>
          </w:tcPr>
          <w:p w14:paraId="0D4CF949" w14:textId="77777777" w:rsidR="0050018A" w:rsidRPr="003944CD" w:rsidRDefault="0050018A" w:rsidP="00307CDA">
            <w:pPr>
              <w:spacing w:line="276" w:lineRule="auto"/>
              <w:rPr>
                <w:sz w:val="20"/>
                <w:szCs w:val="20"/>
              </w:rPr>
            </w:pPr>
          </w:p>
        </w:tc>
        <w:tc>
          <w:tcPr>
            <w:tcW w:w="169" w:type="pct"/>
          </w:tcPr>
          <w:p w14:paraId="5D042FFF" w14:textId="77777777" w:rsidR="0050018A" w:rsidRPr="003944CD" w:rsidRDefault="0050018A" w:rsidP="00307CDA">
            <w:pPr>
              <w:spacing w:line="276" w:lineRule="auto"/>
              <w:rPr>
                <w:sz w:val="20"/>
                <w:szCs w:val="20"/>
              </w:rPr>
            </w:pPr>
          </w:p>
        </w:tc>
        <w:tc>
          <w:tcPr>
            <w:tcW w:w="1264" w:type="pct"/>
            <w:tcBorders>
              <w:top w:val="nil"/>
              <w:left w:val="nil"/>
              <w:bottom w:val="single" w:sz="4" w:space="0" w:color="auto"/>
              <w:right w:val="nil"/>
            </w:tcBorders>
          </w:tcPr>
          <w:p w14:paraId="04B2389C" w14:textId="77777777" w:rsidR="0050018A" w:rsidRPr="003944CD" w:rsidRDefault="0050018A" w:rsidP="00307CDA">
            <w:pPr>
              <w:spacing w:line="276" w:lineRule="auto"/>
              <w:rPr>
                <w:sz w:val="20"/>
                <w:szCs w:val="20"/>
              </w:rPr>
            </w:pPr>
          </w:p>
        </w:tc>
      </w:tr>
      <w:tr w:rsidR="0050018A" w:rsidRPr="003944CD" w14:paraId="2BC438BB" w14:textId="77777777" w:rsidTr="00307CDA">
        <w:trPr>
          <w:cantSplit/>
        </w:trPr>
        <w:tc>
          <w:tcPr>
            <w:tcW w:w="2622" w:type="pct"/>
            <w:tcBorders>
              <w:top w:val="single" w:sz="4" w:space="0" w:color="auto"/>
              <w:left w:val="nil"/>
              <w:bottom w:val="nil"/>
              <w:right w:val="nil"/>
            </w:tcBorders>
            <w:hideMark/>
          </w:tcPr>
          <w:p w14:paraId="5D7A1ED4" w14:textId="77777777" w:rsidR="0050018A" w:rsidRPr="003944CD" w:rsidRDefault="0050018A" w:rsidP="0050018A">
            <w:pPr>
              <w:spacing w:line="276" w:lineRule="auto"/>
              <w:jc w:val="center"/>
              <w:rPr>
                <w:sz w:val="20"/>
                <w:szCs w:val="20"/>
              </w:rPr>
            </w:pPr>
            <w:r w:rsidRPr="003944CD">
              <w:rPr>
                <w:sz w:val="20"/>
                <w:szCs w:val="20"/>
              </w:rPr>
              <w:t>(Должность подписавшего лица)</w:t>
            </w:r>
          </w:p>
        </w:tc>
        <w:tc>
          <w:tcPr>
            <w:tcW w:w="295" w:type="pct"/>
          </w:tcPr>
          <w:p w14:paraId="30FD962A" w14:textId="77777777" w:rsidR="0050018A" w:rsidRPr="003944CD" w:rsidRDefault="0050018A" w:rsidP="00307CDA">
            <w:pPr>
              <w:spacing w:line="276" w:lineRule="auto"/>
              <w:rPr>
                <w:sz w:val="20"/>
                <w:szCs w:val="20"/>
              </w:rPr>
            </w:pPr>
          </w:p>
        </w:tc>
        <w:tc>
          <w:tcPr>
            <w:tcW w:w="650" w:type="pct"/>
            <w:tcBorders>
              <w:top w:val="single" w:sz="4" w:space="0" w:color="auto"/>
              <w:left w:val="nil"/>
              <w:bottom w:val="nil"/>
              <w:right w:val="nil"/>
            </w:tcBorders>
            <w:hideMark/>
          </w:tcPr>
          <w:p w14:paraId="0B76995C" w14:textId="77777777" w:rsidR="0050018A" w:rsidRPr="003944CD" w:rsidRDefault="0050018A" w:rsidP="0050018A">
            <w:pPr>
              <w:spacing w:line="276" w:lineRule="auto"/>
              <w:jc w:val="center"/>
              <w:rPr>
                <w:sz w:val="20"/>
                <w:szCs w:val="20"/>
              </w:rPr>
            </w:pPr>
            <w:r w:rsidRPr="003944CD">
              <w:rPr>
                <w:sz w:val="20"/>
                <w:szCs w:val="20"/>
              </w:rPr>
              <w:t>(подпись)</w:t>
            </w:r>
          </w:p>
        </w:tc>
        <w:tc>
          <w:tcPr>
            <w:tcW w:w="169" w:type="pct"/>
          </w:tcPr>
          <w:p w14:paraId="5FE61891" w14:textId="77777777" w:rsidR="0050018A" w:rsidRPr="003944CD" w:rsidRDefault="0050018A" w:rsidP="00307CDA">
            <w:pPr>
              <w:spacing w:line="276" w:lineRule="auto"/>
              <w:rPr>
                <w:sz w:val="20"/>
                <w:szCs w:val="20"/>
              </w:rPr>
            </w:pPr>
          </w:p>
        </w:tc>
        <w:tc>
          <w:tcPr>
            <w:tcW w:w="1264" w:type="pct"/>
            <w:tcBorders>
              <w:top w:val="single" w:sz="4" w:space="0" w:color="auto"/>
              <w:left w:val="nil"/>
              <w:bottom w:val="nil"/>
              <w:right w:val="nil"/>
            </w:tcBorders>
            <w:hideMark/>
          </w:tcPr>
          <w:p w14:paraId="19494AB8" w14:textId="38CB3A37" w:rsidR="0050018A" w:rsidRPr="003944CD" w:rsidRDefault="0050018A" w:rsidP="0050018A">
            <w:pPr>
              <w:spacing w:line="276" w:lineRule="auto"/>
              <w:jc w:val="center"/>
              <w:rPr>
                <w:sz w:val="20"/>
                <w:szCs w:val="20"/>
              </w:rPr>
            </w:pPr>
            <w:r w:rsidRPr="003944CD">
              <w:rPr>
                <w:sz w:val="20"/>
                <w:szCs w:val="20"/>
              </w:rPr>
              <w:t>(Фамилия И.О.)</w:t>
            </w:r>
          </w:p>
        </w:tc>
      </w:tr>
      <w:tr w:rsidR="0050018A" w:rsidRPr="003944CD" w14:paraId="7AE1B84A" w14:textId="77777777" w:rsidTr="00307CDA">
        <w:trPr>
          <w:cantSplit/>
          <w:trHeight w:val="561"/>
        </w:trPr>
        <w:tc>
          <w:tcPr>
            <w:tcW w:w="2622" w:type="pct"/>
            <w:vAlign w:val="center"/>
            <w:hideMark/>
          </w:tcPr>
          <w:p w14:paraId="21C12724" w14:textId="32C7DF38" w:rsidR="0050018A" w:rsidRPr="003944CD" w:rsidRDefault="0050018A" w:rsidP="00307CDA">
            <w:pPr>
              <w:spacing w:line="276" w:lineRule="auto"/>
              <w:rPr>
                <w:sz w:val="20"/>
                <w:szCs w:val="20"/>
              </w:rPr>
            </w:pPr>
            <w:r>
              <w:rPr>
                <w:sz w:val="20"/>
                <w:szCs w:val="20"/>
              </w:rPr>
              <w:t>«____» _____________ 2022</w:t>
            </w:r>
            <w:r w:rsidRPr="003944CD">
              <w:rPr>
                <w:sz w:val="20"/>
                <w:szCs w:val="20"/>
              </w:rPr>
              <w:t xml:space="preserve"> год</w:t>
            </w:r>
          </w:p>
        </w:tc>
        <w:tc>
          <w:tcPr>
            <w:tcW w:w="295" w:type="pct"/>
            <w:hideMark/>
          </w:tcPr>
          <w:p w14:paraId="0A075551" w14:textId="77777777" w:rsidR="0050018A" w:rsidRPr="003944CD" w:rsidRDefault="0050018A" w:rsidP="00307CDA">
            <w:pPr>
              <w:spacing w:line="276" w:lineRule="auto"/>
              <w:rPr>
                <w:sz w:val="20"/>
                <w:szCs w:val="20"/>
              </w:rPr>
            </w:pPr>
            <w:r w:rsidRPr="003944CD">
              <w:rPr>
                <w:sz w:val="20"/>
                <w:szCs w:val="20"/>
              </w:rPr>
              <w:t>М.П.</w:t>
            </w:r>
          </w:p>
        </w:tc>
        <w:tc>
          <w:tcPr>
            <w:tcW w:w="650" w:type="pct"/>
            <w:vAlign w:val="center"/>
          </w:tcPr>
          <w:p w14:paraId="5660B19B" w14:textId="77777777" w:rsidR="0050018A" w:rsidRPr="003944CD" w:rsidRDefault="0050018A" w:rsidP="00307CDA">
            <w:pPr>
              <w:spacing w:line="276" w:lineRule="auto"/>
              <w:rPr>
                <w:sz w:val="20"/>
                <w:szCs w:val="20"/>
              </w:rPr>
            </w:pPr>
          </w:p>
        </w:tc>
        <w:tc>
          <w:tcPr>
            <w:tcW w:w="169" w:type="pct"/>
          </w:tcPr>
          <w:p w14:paraId="568A7574" w14:textId="77777777" w:rsidR="0050018A" w:rsidRPr="003944CD" w:rsidRDefault="0050018A" w:rsidP="00307CDA">
            <w:pPr>
              <w:spacing w:line="276" w:lineRule="auto"/>
              <w:rPr>
                <w:sz w:val="20"/>
                <w:szCs w:val="20"/>
              </w:rPr>
            </w:pPr>
          </w:p>
          <w:p w14:paraId="18C8BD6F" w14:textId="77777777" w:rsidR="0050018A" w:rsidRPr="003944CD" w:rsidRDefault="0050018A" w:rsidP="00307CDA">
            <w:pPr>
              <w:spacing w:line="276" w:lineRule="auto"/>
              <w:rPr>
                <w:sz w:val="20"/>
                <w:szCs w:val="20"/>
              </w:rPr>
            </w:pPr>
          </w:p>
        </w:tc>
        <w:tc>
          <w:tcPr>
            <w:tcW w:w="1264" w:type="pct"/>
          </w:tcPr>
          <w:p w14:paraId="6817FA14" w14:textId="77777777" w:rsidR="0050018A" w:rsidRPr="003944CD" w:rsidRDefault="0050018A" w:rsidP="00307CDA">
            <w:pPr>
              <w:spacing w:line="276" w:lineRule="auto"/>
              <w:rPr>
                <w:sz w:val="20"/>
                <w:szCs w:val="20"/>
              </w:rPr>
            </w:pPr>
          </w:p>
        </w:tc>
      </w:tr>
    </w:tbl>
    <w:p w14:paraId="1DFE2DDC" w14:textId="77777777" w:rsidR="00C93CD8" w:rsidRDefault="00C93CD8" w:rsidP="00A100CB">
      <w:pPr>
        <w:pStyle w:val="af1"/>
        <w:tabs>
          <w:tab w:val="left" w:pos="690"/>
        </w:tabs>
        <w:ind w:right="68"/>
        <w:rPr>
          <w:b/>
          <w:color w:val="auto"/>
          <w:sz w:val="20"/>
          <w:szCs w:val="20"/>
        </w:rPr>
      </w:pPr>
    </w:p>
    <w:p w14:paraId="0C6EC5BC" w14:textId="2CB15C2C" w:rsidR="00C93CD8" w:rsidRDefault="00C93CD8" w:rsidP="00253F93">
      <w:pPr>
        <w:pStyle w:val="af1"/>
        <w:tabs>
          <w:tab w:val="left" w:pos="690"/>
        </w:tabs>
        <w:ind w:right="68"/>
        <w:jc w:val="right"/>
        <w:rPr>
          <w:b/>
          <w:color w:val="auto"/>
          <w:sz w:val="20"/>
          <w:szCs w:val="20"/>
        </w:rPr>
      </w:pPr>
    </w:p>
    <w:p w14:paraId="2B29C733" w14:textId="7CCBAE04" w:rsidR="0050018A" w:rsidRDefault="0050018A" w:rsidP="00253F93">
      <w:pPr>
        <w:pStyle w:val="af1"/>
        <w:tabs>
          <w:tab w:val="left" w:pos="690"/>
        </w:tabs>
        <w:ind w:right="68"/>
        <w:jc w:val="right"/>
        <w:rPr>
          <w:b/>
          <w:color w:val="auto"/>
          <w:sz w:val="20"/>
          <w:szCs w:val="20"/>
        </w:rPr>
      </w:pPr>
    </w:p>
    <w:p w14:paraId="2CDFBC07" w14:textId="1E3D13AA" w:rsidR="0050018A" w:rsidRDefault="0050018A" w:rsidP="00253F93">
      <w:pPr>
        <w:pStyle w:val="af1"/>
        <w:tabs>
          <w:tab w:val="left" w:pos="690"/>
        </w:tabs>
        <w:ind w:right="68"/>
        <w:jc w:val="right"/>
        <w:rPr>
          <w:b/>
          <w:color w:val="auto"/>
          <w:sz w:val="20"/>
          <w:szCs w:val="20"/>
        </w:rPr>
      </w:pPr>
    </w:p>
    <w:p w14:paraId="2828204C" w14:textId="266BDEA6" w:rsidR="0050018A" w:rsidRDefault="0050018A" w:rsidP="00253F93">
      <w:pPr>
        <w:pStyle w:val="af1"/>
        <w:tabs>
          <w:tab w:val="left" w:pos="690"/>
        </w:tabs>
        <w:ind w:right="68"/>
        <w:jc w:val="right"/>
        <w:rPr>
          <w:b/>
          <w:color w:val="auto"/>
          <w:sz w:val="20"/>
          <w:szCs w:val="20"/>
        </w:rPr>
      </w:pPr>
    </w:p>
    <w:p w14:paraId="13495462" w14:textId="7F36F16A" w:rsidR="0050018A" w:rsidRDefault="0050018A" w:rsidP="00253F93">
      <w:pPr>
        <w:pStyle w:val="af1"/>
        <w:tabs>
          <w:tab w:val="left" w:pos="690"/>
        </w:tabs>
        <w:ind w:right="68"/>
        <w:jc w:val="right"/>
        <w:rPr>
          <w:b/>
          <w:color w:val="auto"/>
          <w:sz w:val="20"/>
          <w:szCs w:val="20"/>
        </w:rPr>
      </w:pPr>
    </w:p>
    <w:p w14:paraId="79D86A16" w14:textId="7E6AD47C" w:rsidR="0050018A" w:rsidRDefault="0050018A" w:rsidP="00253F93">
      <w:pPr>
        <w:pStyle w:val="af1"/>
        <w:tabs>
          <w:tab w:val="left" w:pos="690"/>
        </w:tabs>
        <w:ind w:right="68"/>
        <w:jc w:val="right"/>
        <w:rPr>
          <w:b/>
          <w:color w:val="auto"/>
          <w:sz w:val="20"/>
          <w:szCs w:val="20"/>
        </w:rPr>
      </w:pPr>
    </w:p>
    <w:p w14:paraId="63669B0C" w14:textId="7256FAE4" w:rsidR="0050018A" w:rsidRDefault="0050018A" w:rsidP="00253F93">
      <w:pPr>
        <w:pStyle w:val="af1"/>
        <w:tabs>
          <w:tab w:val="left" w:pos="690"/>
        </w:tabs>
        <w:ind w:right="68"/>
        <w:jc w:val="right"/>
        <w:rPr>
          <w:b/>
          <w:color w:val="auto"/>
          <w:sz w:val="20"/>
          <w:szCs w:val="20"/>
        </w:rPr>
      </w:pPr>
    </w:p>
    <w:p w14:paraId="0DE3ED60" w14:textId="7C1628C1" w:rsidR="0050018A" w:rsidRDefault="0050018A" w:rsidP="00253F93">
      <w:pPr>
        <w:pStyle w:val="af1"/>
        <w:tabs>
          <w:tab w:val="left" w:pos="690"/>
        </w:tabs>
        <w:ind w:right="68"/>
        <w:jc w:val="right"/>
        <w:rPr>
          <w:b/>
          <w:color w:val="auto"/>
          <w:sz w:val="20"/>
          <w:szCs w:val="20"/>
        </w:rPr>
      </w:pPr>
    </w:p>
    <w:p w14:paraId="79266CBF" w14:textId="5226C64F" w:rsidR="0050018A" w:rsidRDefault="0050018A" w:rsidP="00253F93">
      <w:pPr>
        <w:pStyle w:val="af1"/>
        <w:tabs>
          <w:tab w:val="left" w:pos="690"/>
        </w:tabs>
        <w:ind w:right="68"/>
        <w:jc w:val="right"/>
        <w:rPr>
          <w:b/>
          <w:color w:val="auto"/>
          <w:sz w:val="20"/>
          <w:szCs w:val="20"/>
        </w:rPr>
      </w:pPr>
    </w:p>
    <w:p w14:paraId="3492A655" w14:textId="7903D85A" w:rsidR="0050018A" w:rsidRDefault="0050018A" w:rsidP="00253F93">
      <w:pPr>
        <w:pStyle w:val="af1"/>
        <w:tabs>
          <w:tab w:val="left" w:pos="690"/>
        </w:tabs>
        <w:ind w:right="68"/>
        <w:jc w:val="right"/>
        <w:rPr>
          <w:b/>
          <w:color w:val="auto"/>
          <w:sz w:val="20"/>
          <w:szCs w:val="20"/>
        </w:rPr>
      </w:pPr>
    </w:p>
    <w:p w14:paraId="238FEDDB" w14:textId="63A4B975" w:rsidR="0050018A" w:rsidRDefault="0050018A" w:rsidP="00253F93">
      <w:pPr>
        <w:pStyle w:val="af1"/>
        <w:tabs>
          <w:tab w:val="left" w:pos="690"/>
        </w:tabs>
        <w:ind w:right="68"/>
        <w:jc w:val="right"/>
        <w:rPr>
          <w:b/>
          <w:color w:val="auto"/>
          <w:sz w:val="20"/>
          <w:szCs w:val="20"/>
        </w:rPr>
      </w:pPr>
    </w:p>
    <w:p w14:paraId="416BA19C" w14:textId="5923AAEC" w:rsidR="0050018A" w:rsidRDefault="0050018A" w:rsidP="00253F93">
      <w:pPr>
        <w:pStyle w:val="af1"/>
        <w:tabs>
          <w:tab w:val="left" w:pos="690"/>
        </w:tabs>
        <w:ind w:right="68"/>
        <w:jc w:val="right"/>
        <w:rPr>
          <w:b/>
          <w:color w:val="auto"/>
          <w:sz w:val="20"/>
          <w:szCs w:val="20"/>
        </w:rPr>
      </w:pPr>
    </w:p>
    <w:p w14:paraId="486103FD" w14:textId="4CE2DC19" w:rsidR="0050018A" w:rsidRDefault="0050018A" w:rsidP="00253F93">
      <w:pPr>
        <w:pStyle w:val="af1"/>
        <w:tabs>
          <w:tab w:val="left" w:pos="690"/>
        </w:tabs>
        <w:ind w:right="68"/>
        <w:jc w:val="right"/>
        <w:rPr>
          <w:b/>
          <w:color w:val="auto"/>
          <w:sz w:val="20"/>
          <w:szCs w:val="20"/>
        </w:rPr>
      </w:pPr>
    </w:p>
    <w:p w14:paraId="36228718" w14:textId="65A57FA7" w:rsidR="0050018A" w:rsidRDefault="0050018A" w:rsidP="00253F93">
      <w:pPr>
        <w:pStyle w:val="af1"/>
        <w:tabs>
          <w:tab w:val="left" w:pos="690"/>
        </w:tabs>
        <w:ind w:right="68"/>
        <w:jc w:val="right"/>
        <w:rPr>
          <w:b/>
          <w:color w:val="auto"/>
          <w:sz w:val="20"/>
          <w:szCs w:val="20"/>
        </w:rPr>
      </w:pPr>
    </w:p>
    <w:p w14:paraId="191F2501" w14:textId="5ADB4A17" w:rsidR="0050018A" w:rsidRDefault="0050018A" w:rsidP="00253F93">
      <w:pPr>
        <w:pStyle w:val="af1"/>
        <w:tabs>
          <w:tab w:val="left" w:pos="690"/>
        </w:tabs>
        <w:ind w:right="68"/>
        <w:jc w:val="right"/>
        <w:rPr>
          <w:b/>
          <w:color w:val="auto"/>
          <w:sz w:val="20"/>
          <w:szCs w:val="20"/>
        </w:rPr>
      </w:pPr>
    </w:p>
    <w:p w14:paraId="0F2851DF" w14:textId="77777777" w:rsidR="00C93CD8" w:rsidRDefault="00C93CD8" w:rsidP="00F46CCD">
      <w:pPr>
        <w:pStyle w:val="af1"/>
        <w:tabs>
          <w:tab w:val="left" w:pos="690"/>
        </w:tabs>
        <w:ind w:right="68"/>
        <w:rPr>
          <w:b/>
          <w:color w:val="auto"/>
          <w:sz w:val="20"/>
          <w:szCs w:val="20"/>
        </w:rPr>
      </w:pPr>
    </w:p>
    <w:p w14:paraId="6AAA7A27" w14:textId="10A46E4E"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lastRenderedPageBreak/>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75FE0CA5" w14:textId="77777777" w:rsidR="00B37C4B" w:rsidRDefault="00B37C4B" w:rsidP="00DF52A4">
      <w:pPr>
        <w:rPr>
          <w:i/>
          <w:sz w:val="20"/>
          <w:szCs w:val="20"/>
        </w:rPr>
      </w:pPr>
    </w:p>
    <w:p w14:paraId="5B3ABADC" w14:textId="6D51CBA3"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784AEC22" w14:textId="2E380D74" w:rsidR="00B37C4B" w:rsidRDefault="00B37C4B" w:rsidP="00DF52A4">
      <w:pPr>
        <w:jc w:val="center"/>
        <w:outlineLvl w:val="0"/>
        <w:rPr>
          <w:b/>
          <w:sz w:val="20"/>
          <w:szCs w:val="20"/>
        </w:rPr>
      </w:pPr>
    </w:p>
    <w:p w14:paraId="3768EA31" w14:textId="4EED257A" w:rsidR="00B37C4B" w:rsidRDefault="00B37C4B" w:rsidP="00DF52A4">
      <w:pPr>
        <w:jc w:val="center"/>
        <w:outlineLvl w:val="0"/>
        <w:rPr>
          <w:b/>
          <w:sz w:val="20"/>
          <w:szCs w:val="20"/>
        </w:rPr>
      </w:pPr>
    </w:p>
    <w:p w14:paraId="7AC3A4B0" w14:textId="77777777" w:rsidR="00B37C4B" w:rsidRDefault="00B37C4B" w:rsidP="00DF52A4">
      <w:pPr>
        <w:jc w:val="center"/>
        <w:outlineLvl w:val="0"/>
        <w:rPr>
          <w:b/>
          <w:sz w:val="20"/>
          <w:szCs w:val="20"/>
        </w:rPr>
      </w:pPr>
    </w:p>
    <w:p w14:paraId="453A7FA3" w14:textId="2B5BB56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77777777" w:rsidR="00DF52A4" w:rsidRPr="00393FEC" w:rsidRDefault="008B78E9" w:rsidP="0018425A">
            <w:pPr>
              <w:spacing w:line="276" w:lineRule="auto"/>
              <w:rPr>
                <w:sz w:val="20"/>
                <w:szCs w:val="20"/>
              </w:rPr>
            </w:pPr>
            <w:r>
              <w:rPr>
                <w:sz w:val="20"/>
                <w:szCs w:val="20"/>
              </w:rPr>
              <w:t>«____» _____________ 2022</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7260AF2C" w14:textId="77777777" w:rsidR="00DF52A4" w:rsidRDefault="00DF52A4" w:rsidP="00DF52A4">
      <w:pPr>
        <w:rPr>
          <w:sz w:val="20"/>
          <w:szCs w:val="20"/>
        </w:rPr>
      </w:pPr>
    </w:p>
    <w:p w14:paraId="022D26B2"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2A1D6E79"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lastRenderedPageBreak/>
        <w:t xml:space="preserve">Форма № 6 «Доверенность на уполномоченное лицо,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Ф.И.О. удостоверяемого</w:t>
      </w:r>
      <w:r w:rsidRPr="00393FEC">
        <w:rPr>
          <w:sz w:val="20"/>
          <w:szCs w:val="20"/>
        </w:rPr>
        <w:t>)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«____»  __________________________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77777777" w:rsidR="00DF52A4" w:rsidRPr="00393FEC" w:rsidRDefault="008B78E9" w:rsidP="0018425A">
            <w:pPr>
              <w:rPr>
                <w:sz w:val="20"/>
                <w:szCs w:val="20"/>
              </w:rPr>
            </w:pPr>
            <w:r>
              <w:rPr>
                <w:sz w:val="20"/>
                <w:szCs w:val="20"/>
              </w:rPr>
              <w:t>«____» _____________ 2022</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50522647" w:rsidR="00DF52A4" w:rsidRDefault="00DF52A4" w:rsidP="00DF52A4">
      <w:pPr>
        <w:rPr>
          <w:sz w:val="20"/>
          <w:szCs w:val="20"/>
        </w:rPr>
      </w:pPr>
    </w:p>
    <w:p w14:paraId="7A935FB6" w14:textId="02CBB4DE" w:rsidR="00D20659" w:rsidRDefault="00D20659" w:rsidP="00DF52A4">
      <w:pPr>
        <w:rPr>
          <w:sz w:val="20"/>
          <w:szCs w:val="20"/>
        </w:rPr>
      </w:pPr>
    </w:p>
    <w:p w14:paraId="5BE663EA" w14:textId="3093FBDA" w:rsidR="00D20659" w:rsidRDefault="00D20659" w:rsidP="00DF52A4">
      <w:pPr>
        <w:rPr>
          <w:sz w:val="20"/>
          <w:szCs w:val="20"/>
        </w:rPr>
      </w:pPr>
    </w:p>
    <w:p w14:paraId="38319DA2" w14:textId="6279159C" w:rsidR="00D20659" w:rsidRDefault="00D20659"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lastRenderedPageBreak/>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3484AA2B"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6FD9C8C6"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 xml:space="preserve">выбору организации на право заключения договора </w:t>
      </w:r>
      <w:r w:rsidR="00C93CD8" w:rsidRPr="00393FEC">
        <w:rPr>
          <w:sz w:val="20"/>
          <w:szCs w:val="20"/>
          <w:lang w:eastAsia="ar-SA"/>
        </w:rPr>
        <w:t>на предмет</w:t>
      </w:r>
      <w:r w:rsidRPr="00393FEC">
        <w:rPr>
          <w:sz w:val="20"/>
          <w:szCs w:val="20"/>
          <w:lang w:eastAsia="ar-SA"/>
        </w:rPr>
        <w:t>:_____________________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393FEC"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10"/>
    <w:bookmarkEnd w:id="11"/>
    <w:bookmarkEnd w:id="12"/>
    <w:p w14:paraId="063CF52B" w14:textId="77777777" w:rsidR="005D1B5F" w:rsidRPr="00DF52A4" w:rsidRDefault="005D1B5F" w:rsidP="005D1B5F">
      <w:pPr>
        <w:ind w:firstLine="708"/>
        <w:rPr>
          <w:vanish/>
          <w:sz w:val="20"/>
          <w:szCs w:val="20"/>
        </w:rPr>
      </w:pPr>
    </w:p>
    <w:sectPr w:rsidR="005D1B5F" w:rsidRPr="00DF52A4" w:rsidSect="000375DC">
      <w:headerReference w:type="default" r:id="rId14"/>
      <w:footerReference w:type="even" r:id="rId15"/>
      <w:footerReference w:type="default" r:id="rId16"/>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70B3B" w14:textId="77777777" w:rsidR="00E36E15" w:rsidRDefault="00E36E15">
      <w:r>
        <w:separator/>
      </w:r>
    </w:p>
  </w:endnote>
  <w:endnote w:type="continuationSeparator" w:id="0">
    <w:p w14:paraId="30EE4C71" w14:textId="77777777" w:rsidR="00E36E15" w:rsidRDefault="00E36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Times New Roman"/>
    <w:charset w:val="CC"/>
    <w:family w:val="roman"/>
    <w:pitch w:val="variable"/>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4D"/>
    <w:family w:val="swiss"/>
    <w:notTrueType/>
    <w:pitch w:val="variable"/>
    <w:sig w:usb0="00000003" w:usb1="00000000" w:usb2="00000000" w:usb3="00000000" w:csb0="00000001" w:csb1="00000000"/>
  </w:font>
  <w:font w:name="Times New Roman Bold">
    <w:altName w:val="Times New Roman"/>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672A4" w14:textId="77777777" w:rsidR="00E36E15" w:rsidRDefault="00E36E15">
      <w:r>
        <w:separator/>
      </w:r>
    </w:p>
  </w:footnote>
  <w:footnote w:type="continuationSeparator" w:id="0">
    <w:p w14:paraId="3011D168" w14:textId="77777777" w:rsidR="00E36E15" w:rsidRDefault="00E36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54B20DD4" w:rsidR="00D76060" w:rsidRPr="00F27945" w:rsidRDefault="003948A8" w:rsidP="00C7767B">
    <w:pPr>
      <w:ind w:left="-8"/>
      <w:jc w:val="center"/>
      <w:rPr>
        <w:rFonts w:ascii="Arial Narrow" w:hAnsi="Arial Narrow" w:cs="Arial Unicode MS"/>
        <w:color w:val="000000"/>
        <w:sz w:val="16"/>
        <w:lang w:val="en-US"/>
      </w:rPr>
    </w:pPr>
    <w:r>
      <w:rPr>
        <w:rFonts w:ascii="Arial Narrow" w:hAnsi="Arial Narrow" w:cs="Arial Unicode MS"/>
        <w:noProof/>
        <w:color w:val="000000"/>
        <w:sz w:val="16"/>
        <w:lang w:val="en-US"/>
      </w:rPr>
      <w:drawing>
        <wp:inline distT="0" distB="0" distL="0" distR="0" wp14:anchorId="4DC96C9C" wp14:editId="43587A68">
          <wp:extent cx="6038850" cy="1162050"/>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77121B1"/>
    <w:multiLevelType w:val="hybridMultilevel"/>
    <w:tmpl w:val="BDD878FE"/>
    <w:lvl w:ilvl="0" w:tplc="C2ACD4D0">
      <w:start w:val="1"/>
      <w:numFmt w:val="decimal"/>
      <w:lvlText w:val="2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A44736B"/>
    <w:multiLevelType w:val="multilevel"/>
    <w:tmpl w:val="AD3C6D8A"/>
    <w:lvl w:ilvl="0">
      <w:start w:val="1"/>
      <w:numFmt w:val="decimal"/>
      <w:lvlText w:val="%1"/>
      <w:lvlJc w:val="left"/>
      <w:pPr>
        <w:ind w:left="502" w:hanging="360"/>
      </w:pPr>
      <w:rPr>
        <w:rFonts w:hint="default"/>
      </w:rPr>
    </w:lvl>
    <w:lvl w:ilvl="1">
      <w:start w:val="1"/>
      <w:numFmt w:val="decimal"/>
      <w:lvlText w:val="16.%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0E1573DE"/>
    <w:multiLevelType w:val="hybridMultilevel"/>
    <w:tmpl w:val="4EF0B392"/>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42"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15:restartNumberingAfterBreak="0">
    <w:nsid w:val="1081504A"/>
    <w:multiLevelType w:val="hybridMultilevel"/>
    <w:tmpl w:val="C018D678"/>
    <w:lvl w:ilvl="0" w:tplc="2B1C253C">
      <w:start w:val="1"/>
      <w:numFmt w:val="decimal"/>
      <w:lvlText w:val="1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15D5DD7"/>
    <w:multiLevelType w:val="hybridMultilevel"/>
    <w:tmpl w:val="896A43A2"/>
    <w:lvl w:ilvl="0" w:tplc="35CAD31A">
      <w:start w:val="1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38054DE"/>
    <w:multiLevelType w:val="hybridMultilevel"/>
    <w:tmpl w:val="08146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17B958E7"/>
    <w:multiLevelType w:val="hybridMultilevel"/>
    <w:tmpl w:val="BD1A3248"/>
    <w:lvl w:ilvl="0" w:tplc="3196946E">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93C59BE"/>
    <w:multiLevelType w:val="hybridMultilevel"/>
    <w:tmpl w:val="79BE0C68"/>
    <w:lvl w:ilvl="0" w:tplc="EA58F10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50"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51" w15:restartNumberingAfterBreak="0">
    <w:nsid w:val="1B873236"/>
    <w:multiLevelType w:val="hybridMultilevel"/>
    <w:tmpl w:val="5F163DEE"/>
    <w:lvl w:ilvl="0" w:tplc="4870703E">
      <w:start w:val="1"/>
      <w:numFmt w:val="decimal"/>
      <w:lvlText w:val="13.%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1BCA44A5"/>
    <w:multiLevelType w:val="hybridMultilevel"/>
    <w:tmpl w:val="7D06D5DA"/>
    <w:lvl w:ilvl="0" w:tplc="77AEF0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5"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6" w15:restartNumberingAfterBreak="0">
    <w:nsid w:val="281F724F"/>
    <w:multiLevelType w:val="hybridMultilevel"/>
    <w:tmpl w:val="CA76C7E0"/>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EA52EB5"/>
    <w:multiLevelType w:val="hybridMultilevel"/>
    <w:tmpl w:val="5CEAE1C2"/>
    <w:lvl w:ilvl="0" w:tplc="07BE7EE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0"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2"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3"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4"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5"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6"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8"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9" w15:restartNumberingAfterBreak="0">
    <w:nsid w:val="4C923B3D"/>
    <w:multiLevelType w:val="hybridMultilevel"/>
    <w:tmpl w:val="CCE2B7EC"/>
    <w:lvl w:ilvl="0" w:tplc="24820C80">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71" w15:restartNumberingAfterBreak="0">
    <w:nsid w:val="4F6E6B65"/>
    <w:multiLevelType w:val="multilevel"/>
    <w:tmpl w:val="FCD2C2BE"/>
    <w:lvl w:ilvl="0">
      <w:start w:val="1"/>
      <w:numFmt w:val="decimal"/>
      <w:lvlText w:val="15.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3" w15:restartNumberingAfterBreak="0">
    <w:nsid w:val="527F19BD"/>
    <w:multiLevelType w:val="hybridMultilevel"/>
    <w:tmpl w:val="5CCA248A"/>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5" w15:restartNumberingAfterBreak="0">
    <w:nsid w:val="567F1800"/>
    <w:multiLevelType w:val="hybridMultilevel"/>
    <w:tmpl w:val="BAEC8DA4"/>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5901491E"/>
    <w:multiLevelType w:val="hybridMultilevel"/>
    <w:tmpl w:val="EBA6C210"/>
    <w:lvl w:ilvl="0" w:tplc="BA5000EE">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8" w15:restartNumberingAfterBreak="0">
    <w:nsid w:val="5DBA6F7F"/>
    <w:multiLevelType w:val="hybridMultilevel"/>
    <w:tmpl w:val="6830651A"/>
    <w:lvl w:ilvl="0" w:tplc="35CAD31A">
      <w:start w:val="1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60AB5265"/>
    <w:multiLevelType w:val="hybridMultilevel"/>
    <w:tmpl w:val="F3D61944"/>
    <w:lvl w:ilvl="0" w:tplc="93FC8D4A">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1CE6454"/>
    <w:multiLevelType w:val="hybridMultilevel"/>
    <w:tmpl w:val="4EF44762"/>
    <w:lvl w:ilvl="0" w:tplc="3DB6D498">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44628C4"/>
    <w:multiLevelType w:val="hybridMultilevel"/>
    <w:tmpl w:val="76924FEA"/>
    <w:lvl w:ilvl="0" w:tplc="C73618B2">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83" w15:restartNumberingAfterBreak="0">
    <w:nsid w:val="68572B6E"/>
    <w:multiLevelType w:val="hybridMultilevel"/>
    <w:tmpl w:val="E2441158"/>
    <w:lvl w:ilvl="0" w:tplc="3A867B0C">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6AA63634"/>
    <w:multiLevelType w:val="hybridMultilevel"/>
    <w:tmpl w:val="CF92B8A8"/>
    <w:lvl w:ilvl="0" w:tplc="8E605EEA">
      <w:start w:val="1"/>
      <w:numFmt w:val="decimal"/>
      <w:lvlText w:val="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86" w15:restartNumberingAfterBreak="0">
    <w:nsid w:val="734919B1"/>
    <w:multiLevelType w:val="hybridMultilevel"/>
    <w:tmpl w:val="2D2EAB8E"/>
    <w:lvl w:ilvl="0" w:tplc="35CAD31A">
      <w:start w:val="16"/>
      <w:numFmt w:val="bullet"/>
      <w:lvlText w:val="–"/>
      <w:lvlJc w:val="left"/>
      <w:pPr>
        <w:ind w:left="720" w:hanging="360"/>
      </w:pPr>
      <w:rPr>
        <w:rFonts w:ascii="Times New Roman" w:eastAsia="Times New Roman" w:hAnsi="Times New Roman"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74B93EA7"/>
    <w:multiLevelType w:val="hybridMultilevel"/>
    <w:tmpl w:val="9188761C"/>
    <w:lvl w:ilvl="0" w:tplc="BB9269BA">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75D078D9"/>
    <w:multiLevelType w:val="multilevel"/>
    <w:tmpl w:val="D034F98C"/>
    <w:lvl w:ilvl="0">
      <w:start w:val="1"/>
      <w:numFmt w:val="decimal"/>
      <w:lvlText w:val="15.2.%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6B665BD"/>
    <w:multiLevelType w:val="multilevel"/>
    <w:tmpl w:val="FFDEA3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4"/>
  </w:num>
  <w:num w:numId="2">
    <w:abstractNumId w:val="32"/>
  </w:num>
  <w:num w:numId="3">
    <w:abstractNumId w:val="77"/>
  </w:num>
  <w:num w:numId="4">
    <w:abstractNumId w:val="40"/>
  </w:num>
  <w:num w:numId="5">
    <w:abstractNumId w:val="82"/>
  </w:num>
  <w:num w:numId="6">
    <w:abstractNumId w:val="0"/>
  </w:num>
  <w:num w:numId="7">
    <w:abstractNumId w:val="42"/>
  </w:num>
  <w:num w:numId="8">
    <w:abstractNumId w:val="85"/>
  </w:num>
  <w:num w:numId="9">
    <w:abstractNumId w:val="55"/>
  </w:num>
  <w:num w:numId="10">
    <w:abstractNumId w:val="50"/>
  </w:num>
  <w:num w:numId="11">
    <w:abstractNumId w:val="33"/>
  </w:num>
  <w:num w:numId="12">
    <w:abstractNumId w:val="34"/>
  </w:num>
  <w:num w:numId="13">
    <w:abstractNumId w:val="63"/>
  </w:num>
  <w:num w:numId="14">
    <w:abstractNumId w:val="54"/>
  </w:num>
  <w:num w:numId="15">
    <w:abstractNumId w:val="74"/>
  </w:num>
  <w:num w:numId="16">
    <w:abstractNumId w:val="70"/>
  </w:num>
  <w:num w:numId="17">
    <w:abstractNumId w:val="61"/>
  </w:num>
  <w:num w:numId="18">
    <w:abstractNumId w:val="72"/>
    <w:lvlOverride w:ilvl="0"/>
    <w:lvlOverride w:ilvl="1">
      <w:startOverride w:val="1"/>
    </w:lvlOverride>
    <w:lvlOverride w:ilvl="2"/>
    <w:lvlOverride w:ilvl="3"/>
    <w:lvlOverride w:ilvl="4"/>
    <w:lvlOverride w:ilvl="5"/>
    <w:lvlOverride w:ilvl="6"/>
    <w:lvlOverride w:ilvl="7"/>
    <w:lvlOverride w:ilvl="8"/>
  </w:num>
  <w:num w:numId="19">
    <w:abstractNumId w:val="46"/>
  </w:num>
  <w:num w:numId="20">
    <w:abstractNumId w:val="67"/>
  </w:num>
  <w:num w:numId="21">
    <w:abstractNumId w:val="49"/>
  </w:num>
  <w:num w:numId="22">
    <w:abstractNumId w:val="86"/>
  </w:num>
  <w:num w:numId="23">
    <w:abstractNumId w:val="56"/>
  </w:num>
  <w:num w:numId="24">
    <w:abstractNumId w:val="41"/>
  </w:num>
  <w:num w:numId="25">
    <w:abstractNumId w:val="45"/>
  </w:num>
  <w:num w:numId="26">
    <w:abstractNumId w:val="75"/>
  </w:num>
  <w:num w:numId="27">
    <w:abstractNumId w:val="58"/>
  </w:num>
  <w:num w:numId="28">
    <w:abstractNumId w:val="76"/>
  </w:num>
  <w:num w:numId="29">
    <w:abstractNumId w:val="81"/>
  </w:num>
  <w:num w:numId="30">
    <w:abstractNumId w:val="83"/>
  </w:num>
  <w:num w:numId="31">
    <w:abstractNumId w:val="73"/>
  </w:num>
  <w:num w:numId="32">
    <w:abstractNumId w:val="89"/>
  </w:num>
  <w:num w:numId="33">
    <w:abstractNumId w:val="51"/>
  </w:num>
  <w:num w:numId="34">
    <w:abstractNumId w:val="48"/>
  </w:num>
  <w:num w:numId="35">
    <w:abstractNumId w:val="37"/>
  </w:num>
  <w:num w:numId="36">
    <w:abstractNumId w:val="43"/>
  </w:num>
  <w:num w:numId="37">
    <w:abstractNumId w:val="69"/>
  </w:num>
  <w:num w:numId="38">
    <w:abstractNumId w:val="84"/>
  </w:num>
  <w:num w:numId="39">
    <w:abstractNumId w:val="35"/>
  </w:num>
  <w:num w:numId="40">
    <w:abstractNumId w:val="79"/>
  </w:num>
  <w:num w:numId="41">
    <w:abstractNumId w:val="47"/>
  </w:num>
  <w:num w:numId="42">
    <w:abstractNumId w:val="80"/>
  </w:num>
  <w:num w:numId="43">
    <w:abstractNumId w:val="87"/>
  </w:num>
  <w:num w:numId="44">
    <w:abstractNumId w:val="71"/>
  </w:num>
  <w:num w:numId="45">
    <w:abstractNumId w:val="88"/>
  </w:num>
  <w:num w:numId="46">
    <w:abstractNumId w:val="36"/>
  </w:num>
  <w:num w:numId="47">
    <w:abstractNumId w:val="78"/>
  </w:num>
  <w:num w:numId="48">
    <w:abstractNumId w:val="44"/>
  </w:num>
  <w:num w:numId="49">
    <w:abstractNumId w:val="5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ECD"/>
    <w:rsid w:val="000051AA"/>
    <w:rsid w:val="000053DB"/>
    <w:rsid w:val="00005CA2"/>
    <w:rsid w:val="0000624D"/>
    <w:rsid w:val="0000665F"/>
    <w:rsid w:val="00006EBF"/>
    <w:rsid w:val="00007368"/>
    <w:rsid w:val="000074E1"/>
    <w:rsid w:val="0000752A"/>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47F"/>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09CE"/>
    <w:rsid w:val="000318BD"/>
    <w:rsid w:val="00031C09"/>
    <w:rsid w:val="00031D02"/>
    <w:rsid w:val="00031F3C"/>
    <w:rsid w:val="00031F9B"/>
    <w:rsid w:val="00033523"/>
    <w:rsid w:val="000336F0"/>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37E5A"/>
    <w:rsid w:val="00040270"/>
    <w:rsid w:val="00041045"/>
    <w:rsid w:val="000411FB"/>
    <w:rsid w:val="00041AD0"/>
    <w:rsid w:val="00041C32"/>
    <w:rsid w:val="00041D77"/>
    <w:rsid w:val="00041EA5"/>
    <w:rsid w:val="00042179"/>
    <w:rsid w:val="00042FB0"/>
    <w:rsid w:val="000432D7"/>
    <w:rsid w:val="0004335A"/>
    <w:rsid w:val="00043C15"/>
    <w:rsid w:val="00043FBA"/>
    <w:rsid w:val="0004474B"/>
    <w:rsid w:val="000447B8"/>
    <w:rsid w:val="0004557E"/>
    <w:rsid w:val="00045A97"/>
    <w:rsid w:val="00046785"/>
    <w:rsid w:val="000467D5"/>
    <w:rsid w:val="000468A0"/>
    <w:rsid w:val="000469B1"/>
    <w:rsid w:val="00046BE0"/>
    <w:rsid w:val="00046F84"/>
    <w:rsid w:val="0004717A"/>
    <w:rsid w:val="00047376"/>
    <w:rsid w:val="00047548"/>
    <w:rsid w:val="000503E6"/>
    <w:rsid w:val="00050426"/>
    <w:rsid w:val="00050680"/>
    <w:rsid w:val="00050864"/>
    <w:rsid w:val="00050874"/>
    <w:rsid w:val="000509F8"/>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915"/>
    <w:rsid w:val="00056AF3"/>
    <w:rsid w:val="00056D85"/>
    <w:rsid w:val="000571F6"/>
    <w:rsid w:val="00057477"/>
    <w:rsid w:val="000578FF"/>
    <w:rsid w:val="00057CA9"/>
    <w:rsid w:val="00057E51"/>
    <w:rsid w:val="000600DA"/>
    <w:rsid w:val="00060111"/>
    <w:rsid w:val="000605B3"/>
    <w:rsid w:val="00060E52"/>
    <w:rsid w:val="000611CF"/>
    <w:rsid w:val="00061A99"/>
    <w:rsid w:val="00061BB6"/>
    <w:rsid w:val="0006257F"/>
    <w:rsid w:val="0006341B"/>
    <w:rsid w:val="0006347E"/>
    <w:rsid w:val="000637EE"/>
    <w:rsid w:val="000637FC"/>
    <w:rsid w:val="0006386C"/>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31E7"/>
    <w:rsid w:val="000731F5"/>
    <w:rsid w:val="000733B1"/>
    <w:rsid w:val="00073602"/>
    <w:rsid w:val="00073607"/>
    <w:rsid w:val="00073ADD"/>
    <w:rsid w:val="00073D59"/>
    <w:rsid w:val="00074D4D"/>
    <w:rsid w:val="00074F77"/>
    <w:rsid w:val="000750B2"/>
    <w:rsid w:val="00075311"/>
    <w:rsid w:val="000758B6"/>
    <w:rsid w:val="000760DB"/>
    <w:rsid w:val="000762C3"/>
    <w:rsid w:val="000767D2"/>
    <w:rsid w:val="00077C7F"/>
    <w:rsid w:val="00077D6A"/>
    <w:rsid w:val="0008000F"/>
    <w:rsid w:val="000802D0"/>
    <w:rsid w:val="000803CB"/>
    <w:rsid w:val="0008067F"/>
    <w:rsid w:val="00080C33"/>
    <w:rsid w:val="00080F37"/>
    <w:rsid w:val="00081278"/>
    <w:rsid w:val="00081B2A"/>
    <w:rsid w:val="000825EB"/>
    <w:rsid w:val="00082677"/>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723"/>
    <w:rsid w:val="00095C2E"/>
    <w:rsid w:val="00095EAA"/>
    <w:rsid w:val="00096B7D"/>
    <w:rsid w:val="00096D06"/>
    <w:rsid w:val="000972E0"/>
    <w:rsid w:val="0009730F"/>
    <w:rsid w:val="0009787B"/>
    <w:rsid w:val="00097FF7"/>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6F44"/>
    <w:rsid w:val="000A7249"/>
    <w:rsid w:val="000A72C5"/>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2FCE"/>
    <w:rsid w:val="000D3093"/>
    <w:rsid w:val="000D374F"/>
    <w:rsid w:val="000D4284"/>
    <w:rsid w:val="000D42A2"/>
    <w:rsid w:val="000D45B0"/>
    <w:rsid w:val="000D4C9E"/>
    <w:rsid w:val="000D4F25"/>
    <w:rsid w:val="000D514F"/>
    <w:rsid w:val="000D566D"/>
    <w:rsid w:val="000D5B57"/>
    <w:rsid w:val="000D5E71"/>
    <w:rsid w:val="000D602A"/>
    <w:rsid w:val="000D6687"/>
    <w:rsid w:val="000D7601"/>
    <w:rsid w:val="000D7669"/>
    <w:rsid w:val="000D7C97"/>
    <w:rsid w:val="000E0165"/>
    <w:rsid w:val="000E037E"/>
    <w:rsid w:val="000E061A"/>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A62"/>
    <w:rsid w:val="00111E99"/>
    <w:rsid w:val="001136FB"/>
    <w:rsid w:val="00113F6D"/>
    <w:rsid w:val="00114723"/>
    <w:rsid w:val="00114938"/>
    <w:rsid w:val="001152F2"/>
    <w:rsid w:val="001153FA"/>
    <w:rsid w:val="00115409"/>
    <w:rsid w:val="00115FAB"/>
    <w:rsid w:val="0011624C"/>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396"/>
    <w:rsid w:val="00124EAB"/>
    <w:rsid w:val="00124FF2"/>
    <w:rsid w:val="0012505C"/>
    <w:rsid w:val="001252D5"/>
    <w:rsid w:val="001265EC"/>
    <w:rsid w:val="00126612"/>
    <w:rsid w:val="00126EA0"/>
    <w:rsid w:val="00126FBB"/>
    <w:rsid w:val="001270B9"/>
    <w:rsid w:val="00127651"/>
    <w:rsid w:val="00127C1E"/>
    <w:rsid w:val="00127FB4"/>
    <w:rsid w:val="0013074D"/>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40A"/>
    <w:rsid w:val="00135838"/>
    <w:rsid w:val="00135923"/>
    <w:rsid w:val="00135CE8"/>
    <w:rsid w:val="00136B1F"/>
    <w:rsid w:val="00136B8F"/>
    <w:rsid w:val="0013745C"/>
    <w:rsid w:val="001377D4"/>
    <w:rsid w:val="001379C7"/>
    <w:rsid w:val="00137F39"/>
    <w:rsid w:val="0014048A"/>
    <w:rsid w:val="0014076F"/>
    <w:rsid w:val="0014081E"/>
    <w:rsid w:val="00140D51"/>
    <w:rsid w:val="001419BA"/>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3A"/>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5FB"/>
    <w:rsid w:val="0016069E"/>
    <w:rsid w:val="00160AC0"/>
    <w:rsid w:val="00160CD6"/>
    <w:rsid w:val="00160F69"/>
    <w:rsid w:val="0016197B"/>
    <w:rsid w:val="001620A7"/>
    <w:rsid w:val="0016223A"/>
    <w:rsid w:val="001626E7"/>
    <w:rsid w:val="00162B00"/>
    <w:rsid w:val="00162C43"/>
    <w:rsid w:val="00162DBD"/>
    <w:rsid w:val="00162FBA"/>
    <w:rsid w:val="001632FD"/>
    <w:rsid w:val="00163503"/>
    <w:rsid w:val="001647B1"/>
    <w:rsid w:val="001650C9"/>
    <w:rsid w:val="001654DF"/>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CA5"/>
    <w:rsid w:val="00176F2A"/>
    <w:rsid w:val="001771CD"/>
    <w:rsid w:val="00177559"/>
    <w:rsid w:val="001779AD"/>
    <w:rsid w:val="00177EE8"/>
    <w:rsid w:val="001801AE"/>
    <w:rsid w:val="00180680"/>
    <w:rsid w:val="00180D34"/>
    <w:rsid w:val="001816F6"/>
    <w:rsid w:val="00181A52"/>
    <w:rsid w:val="00181DF1"/>
    <w:rsid w:val="00182CD6"/>
    <w:rsid w:val="0018312D"/>
    <w:rsid w:val="0018425A"/>
    <w:rsid w:val="0018425E"/>
    <w:rsid w:val="001844FC"/>
    <w:rsid w:val="001845A1"/>
    <w:rsid w:val="001846B7"/>
    <w:rsid w:val="00184A4B"/>
    <w:rsid w:val="00184A58"/>
    <w:rsid w:val="00184AD6"/>
    <w:rsid w:val="00184B98"/>
    <w:rsid w:val="00184E80"/>
    <w:rsid w:val="00185829"/>
    <w:rsid w:val="001858AE"/>
    <w:rsid w:val="00185908"/>
    <w:rsid w:val="00185A94"/>
    <w:rsid w:val="00185B22"/>
    <w:rsid w:val="00185FE5"/>
    <w:rsid w:val="0018623C"/>
    <w:rsid w:val="001862C3"/>
    <w:rsid w:val="00186772"/>
    <w:rsid w:val="001868B8"/>
    <w:rsid w:val="00186A6D"/>
    <w:rsid w:val="001870C3"/>
    <w:rsid w:val="001876A6"/>
    <w:rsid w:val="00187A65"/>
    <w:rsid w:val="00187D90"/>
    <w:rsid w:val="00190125"/>
    <w:rsid w:val="00190586"/>
    <w:rsid w:val="00190652"/>
    <w:rsid w:val="00190675"/>
    <w:rsid w:val="0019138A"/>
    <w:rsid w:val="00191992"/>
    <w:rsid w:val="00191DD4"/>
    <w:rsid w:val="00192067"/>
    <w:rsid w:val="00192628"/>
    <w:rsid w:val="00192784"/>
    <w:rsid w:val="00192C53"/>
    <w:rsid w:val="00193029"/>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5C5"/>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502"/>
    <w:rsid w:val="001C3A71"/>
    <w:rsid w:val="001C3BA2"/>
    <w:rsid w:val="001C4256"/>
    <w:rsid w:val="001C4566"/>
    <w:rsid w:val="001C4967"/>
    <w:rsid w:val="001C4BBA"/>
    <w:rsid w:val="001C59F5"/>
    <w:rsid w:val="001C5CCB"/>
    <w:rsid w:val="001C601F"/>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43"/>
    <w:rsid w:val="001D2379"/>
    <w:rsid w:val="001D2453"/>
    <w:rsid w:val="001D2556"/>
    <w:rsid w:val="001D342E"/>
    <w:rsid w:val="001D349F"/>
    <w:rsid w:val="001D47FF"/>
    <w:rsid w:val="001D4870"/>
    <w:rsid w:val="001D4C57"/>
    <w:rsid w:val="001D5446"/>
    <w:rsid w:val="001D5B2C"/>
    <w:rsid w:val="001D6334"/>
    <w:rsid w:val="001D6412"/>
    <w:rsid w:val="001D679A"/>
    <w:rsid w:val="001D795B"/>
    <w:rsid w:val="001D7D16"/>
    <w:rsid w:val="001E0486"/>
    <w:rsid w:val="001E06B3"/>
    <w:rsid w:val="001E0740"/>
    <w:rsid w:val="001E0A03"/>
    <w:rsid w:val="001E15AE"/>
    <w:rsid w:val="001E1994"/>
    <w:rsid w:val="001E1C73"/>
    <w:rsid w:val="001E21A1"/>
    <w:rsid w:val="001E26AF"/>
    <w:rsid w:val="001E30D8"/>
    <w:rsid w:val="001E313F"/>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4E1E"/>
    <w:rsid w:val="001F5116"/>
    <w:rsid w:val="001F51E0"/>
    <w:rsid w:val="001F534A"/>
    <w:rsid w:val="001F5550"/>
    <w:rsid w:val="001F5730"/>
    <w:rsid w:val="001F5EA0"/>
    <w:rsid w:val="001F61EE"/>
    <w:rsid w:val="001F6F42"/>
    <w:rsid w:val="001F7089"/>
    <w:rsid w:val="001F7933"/>
    <w:rsid w:val="001F7E30"/>
    <w:rsid w:val="001F7EDD"/>
    <w:rsid w:val="002004DA"/>
    <w:rsid w:val="00201703"/>
    <w:rsid w:val="00202446"/>
    <w:rsid w:val="0020300E"/>
    <w:rsid w:val="0020310C"/>
    <w:rsid w:val="00203BD2"/>
    <w:rsid w:val="00203CBD"/>
    <w:rsid w:val="00203E6C"/>
    <w:rsid w:val="00204D4E"/>
    <w:rsid w:val="00205C36"/>
    <w:rsid w:val="00205E3D"/>
    <w:rsid w:val="00206022"/>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9AC"/>
    <w:rsid w:val="00214D66"/>
    <w:rsid w:val="00214D7C"/>
    <w:rsid w:val="00214EC5"/>
    <w:rsid w:val="002155BD"/>
    <w:rsid w:val="00215F50"/>
    <w:rsid w:val="002160C8"/>
    <w:rsid w:val="0021615D"/>
    <w:rsid w:val="00216284"/>
    <w:rsid w:val="002162E9"/>
    <w:rsid w:val="002169BF"/>
    <w:rsid w:val="00216FD1"/>
    <w:rsid w:val="002172DD"/>
    <w:rsid w:val="0021770F"/>
    <w:rsid w:val="00220B6E"/>
    <w:rsid w:val="00220BAB"/>
    <w:rsid w:val="00220C1E"/>
    <w:rsid w:val="00220EDF"/>
    <w:rsid w:val="0022308A"/>
    <w:rsid w:val="0022312F"/>
    <w:rsid w:val="00223159"/>
    <w:rsid w:val="00223718"/>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5E60"/>
    <w:rsid w:val="00236513"/>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8D7"/>
    <w:rsid w:val="00275F77"/>
    <w:rsid w:val="002764FD"/>
    <w:rsid w:val="0027669E"/>
    <w:rsid w:val="00276A9F"/>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8784B"/>
    <w:rsid w:val="002909AE"/>
    <w:rsid w:val="00290F9B"/>
    <w:rsid w:val="002910CC"/>
    <w:rsid w:val="002915A9"/>
    <w:rsid w:val="00291616"/>
    <w:rsid w:val="00291682"/>
    <w:rsid w:val="00291CF9"/>
    <w:rsid w:val="00292780"/>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A0101"/>
    <w:rsid w:val="002A029D"/>
    <w:rsid w:val="002A0E52"/>
    <w:rsid w:val="002A0E62"/>
    <w:rsid w:val="002A13B9"/>
    <w:rsid w:val="002A151A"/>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0F3"/>
    <w:rsid w:val="002B4AFB"/>
    <w:rsid w:val="002B5924"/>
    <w:rsid w:val="002B5E2F"/>
    <w:rsid w:val="002B5F4C"/>
    <w:rsid w:val="002B6C66"/>
    <w:rsid w:val="002B6CD9"/>
    <w:rsid w:val="002B6F0B"/>
    <w:rsid w:val="002B7126"/>
    <w:rsid w:val="002B728A"/>
    <w:rsid w:val="002B740A"/>
    <w:rsid w:val="002B7A3B"/>
    <w:rsid w:val="002C04FE"/>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66"/>
    <w:rsid w:val="002C45F7"/>
    <w:rsid w:val="002C4778"/>
    <w:rsid w:val="002C4E98"/>
    <w:rsid w:val="002C552E"/>
    <w:rsid w:val="002C5E05"/>
    <w:rsid w:val="002C6198"/>
    <w:rsid w:val="002C65E9"/>
    <w:rsid w:val="002C6833"/>
    <w:rsid w:val="002C6E1E"/>
    <w:rsid w:val="002C7885"/>
    <w:rsid w:val="002C79EF"/>
    <w:rsid w:val="002C7EF5"/>
    <w:rsid w:val="002D05A6"/>
    <w:rsid w:val="002D090D"/>
    <w:rsid w:val="002D0D29"/>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BF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364"/>
    <w:rsid w:val="002F0A6A"/>
    <w:rsid w:val="002F1397"/>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393"/>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C42"/>
    <w:rsid w:val="00336D65"/>
    <w:rsid w:val="0033759A"/>
    <w:rsid w:val="00337645"/>
    <w:rsid w:val="0034011A"/>
    <w:rsid w:val="00340208"/>
    <w:rsid w:val="0034067A"/>
    <w:rsid w:val="003417EF"/>
    <w:rsid w:val="003418DF"/>
    <w:rsid w:val="0034191E"/>
    <w:rsid w:val="00342120"/>
    <w:rsid w:val="0034286F"/>
    <w:rsid w:val="00343216"/>
    <w:rsid w:val="00343239"/>
    <w:rsid w:val="003433AF"/>
    <w:rsid w:val="00343B2D"/>
    <w:rsid w:val="00343D33"/>
    <w:rsid w:val="00343DE9"/>
    <w:rsid w:val="00343E83"/>
    <w:rsid w:val="00343FDE"/>
    <w:rsid w:val="00344139"/>
    <w:rsid w:val="003452D6"/>
    <w:rsid w:val="00345A2E"/>
    <w:rsid w:val="00345AC2"/>
    <w:rsid w:val="003463F9"/>
    <w:rsid w:val="0034655A"/>
    <w:rsid w:val="0034655B"/>
    <w:rsid w:val="0034670C"/>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058"/>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47CD"/>
    <w:rsid w:val="00364D32"/>
    <w:rsid w:val="0036529D"/>
    <w:rsid w:val="00365A0D"/>
    <w:rsid w:val="00365A35"/>
    <w:rsid w:val="00365EC7"/>
    <w:rsid w:val="00365F81"/>
    <w:rsid w:val="003668B2"/>
    <w:rsid w:val="00366F2A"/>
    <w:rsid w:val="00366F32"/>
    <w:rsid w:val="00367017"/>
    <w:rsid w:val="003673E3"/>
    <w:rsid w:val="003677A8"/>
    <w:rsid w:val="003701AC"/>
    <w:rsid w:val="00370275"/>
    <w:rsid w:val="00370A4F"/>
    <w:rsid w:val="00370F04"/>
    <w:rsid w:val="00371B2D"/>
    <w:rsid w:val="00371E55"/>
    <w:rsid w:val="00371FCD"/>
    <w:rsid w:val="00372E42"/>
    <w:rsid w:val="0037325F"/>
    <w:rsid w:val="00373640"/>
    <w:rsid w:val="0037462C"/>
    <w:rsid w:val="00374C2A"/>
    <w:rsid w:val="00374DFB"/>
    <w:rsid w:val="003756E6"/>
    <w:rsid w:val="00375A84"/>
    <w:rsid w:val="00376417"/>
    <w:rsid w:val="00376437"/>
    <w:rsid w:val="0037663F"/>
    <w:rsid w:val="0037721C"/>
    <w:rsid w:val="00377906"/>
    <w:rsid w:val="00377DD2"/>
    <w:rsid w:val="00380008"/>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6678"/>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8A8"/>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36B"/>
    <w:rsid w:val="003B754F"/>
    <w:rsid w:val="003B7E83"/>
    <w:rsid w:val="003B7EF2"/>
    <w:rsid w:val="003B7F0D"/>
    <w:rsid w:val="003C0020"/>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4213"/>
    <w:rsid w:val="003C4E39"/>
    <w:rsid w:val="003C4FA5"/>
    <w:rsid w:val="003C4FEE"/>
    <w:rsid w:val="003C55AA"/>
    <w:rsid w:val="003C593D"/>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8AF"/>
    <w:rsid w:val="003D2BBF"/>
    <w:rsid w:val="003D2D9C"/>
    <w:rsid w:val="003D3B34"/>
    <w:rsid w:val="003D484D"/>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0CBD"/>
    <w:rsid w:val="003E13B4"/>
    <w:rsid w:val="003E2081"/>
    <w:rsid w:val="003E22B8"/>
    <w:rsid w:val="003E2349"/>
    <w:rsid w:val="003E2D77"/>
    <w:rsid w:val="003E311E"/>
    <w:rsid w:val="003E372B"/>
    <w:rsid w:val="003E380D"/>
    <w:rsid w:val="003E3F2B"/>
    <w:rsid w:val="003E458A"/>
    <w:rsid w:val="003E4637"/>
    <w:rsid w:val="003E4EB4"/>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BFF"/>
    <w:rsid w:val="003F3266"/>
    <w:rsid w:val="003F3524"/>
    <w:rsid w:val="003F360E"/>
    <w:rsid w:val="003F45B4"/>
    <w:rsid w:val="003F48A8"/>
    <w:rsid w:val="003F4A0D"/>
    <w:rsid w:val="003F5362"/>
    <w:rsid w:val="003F5ADB"/>
    <w:rsid w:val="003F6208"/>
    <w:rsid w:val="003F64C8"/>
    <w:rsid w:val="003F64FA"/>
    <w:rsid w:val="003F6A95"/>
    <w:rsid w:val="003F7292"/>
    <w:rsid w:val="003F77EF"/>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487"/>
    <w:rsid w:val="004056DE"/>
    <w:rsid w:val="00405E39"/>
    <w:rsid w:val="004060D0"/>
    <w:rsid w:val="0040628D"/>
    <w:rsid w:val="004067FE"/>
    <w:rsid w:val="004071E8"/>
    <w:rsid w:val="0040788D"/>
    <w:rsid w:val="00407A0B"/>
    <w:rsid w:val="00410161"/>
    <w:rsid w:val="00410588"/>
    <w:rsid w:val="00410779"/>
    <w:rsid w:val="00410F76"/>
    <w:rsid w:val="00412176"/>
    <w:rsid w:val="00412633"/>
    <w:rsid w:val="00412815"/>
    <w:rsid w:val="00412AEB"/>
    <w:rsid w:val="00413442"/>
    <w:rsid w:val="00413A87"/>
    <w:rsid w:val="00413B78"/>
    <w:rsid w:val="00413F2B"/>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0E6"/>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F25"/>
    <w:rsid w:val="00427423"/>
    <w:rsid w:val="00427E38"/>
    <w:rsid w:val="0043096A"/>
    <w:rsid w:val="004326D9"/>
    <w:rsid w:val="00433320"/>
    <w:rsid w:val="004333A9"/>
    <w:rsid w:val="00433732"/>
    <w:rsid w:val="00433FFD"/>
    <w:rsid w:val="00434804"/>
    <w:rsid w:val="00434933"/>
    <w:rsid w:val="00435410"/>
    <w:rsid w:val="00435648"/>
    <w:rsid w:val="00435A5C"/>
    <w:rsid w:val="00435CFA"/>
    <w:rsid w:val="004361AA"/>
    <w:rsid w:val="004361EE"/>
    <w:rsid w:val="004365CA"/>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3A9"/>
    <w:rsid w:val="00447413"/>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ACF"/>
    <w:rsid w:val="00456D43"/>
    <w:rsid w:val="00456ED6"/>
    <w:rsid w:val="00457224"/>
    <w:rsid w:val="004577B0"/>
    <w:rsid w:val="00457A07"/>
    <w:rsid w:val="00457DAA"/>
    <w:rsid w:val="004603C8"/>
    <w:rsid w:val="0046091C"/>
    <w:rsid w:val="00460CA7"/>
    <w:rsid w:val="00460D95"/>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326"/>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9D3"/>
    <w:rsid w:val="00477AEE"/>
    <w:rsid w:val="00477C6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019"/>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F7C"/>
    <w:rsid w:val="004938D0"/>
    <w:rsid w:val="00493C00"/>
    <w:rsid w:val="00493D8C"/>
    <w:rsid w:val="00494040"/>
    <w:rsid w:val="004946EA"/>
    <w:rsid w:val="00494CBF"/>
    <w:rsid w:val="00495492"/>
    <w:rsid w:val="00495995"/>
    <w:rsid w:val="00495B08"/>
    <w:rsid w:val="00495E2A"/>
    <w:rsid w:val="0049627B"/>
    <w:rsid w:val="004963D3"/>
    <w:rsid w:val="0049771B"/>
    <w:rsid w:val="00497867"/>
    <w:rsid w:val="00497C0B"/>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193"/>
    <w:rsid w:val="004B0B8F"/>
    <w:rsid w:val="004B0BE3"/>
    <w:rsid w:val="004B0EE5"/>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6322"/>
    <w:rsid w:val="004C6462"/>
    <w:rsid w:val="004C69AF"/>
    <w:rsid w:val="004C6B0D"/>
    <w:rsid w:val="004C6EFE"/>
    <w:rsid w:val="004C7380"/>
    <w:rsid w:val="004C748E"/>
    <w:rsid w:val="004C7A6F"/>
    <w:rsid w:val="004C7AFC"/>
    <w:rsid w:val="004C7E7E"/>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69E"/>
    <w:rsid w:val="004E1C01"/>
    <w:rsid w:val="004E1F7C"/>
    <w:rsid w:val="004E2269"/>
    <w:rsid w:val="004E239D"/>
    <w:rsid w:val="004E24A7"/>
    <w:rsid w:val="004E2A7C"/>
    <w:rsid w:val="004E3B14"/>
    <w:rsid w:val="004E3C94"/>
    <w:rsid w:val="004E3E89"/>
    <w:rsid w:val="004E3F81"/>
    <w:rsid w:val="004E45BF"/>
    <w:rsid w:val="004E47AE"/>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18A"/>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0FED"/>
    <w:rsid w:val="0051104E"/>
    <w:rsid w:val="005110D6"/>
    <w:rsid w:val="00511597"/>
    <w:rsid w:val="00511C66"/>
    <w:rsid w:val="00512056"/>
    <w:rsid w:val="00512512"/>
    <w:rsid w:val="005126DC"/>
    <w:rsid w:val="005126E9"/>
    <w:rsid w:val="00512A24"/>
    <w:rsid w:val="0051303C"/>
    <w:rsid w:val="00513068"/>
    <w:rsid w:val="00513423"/>
    <w:rsid w:val="00513A2B"/>
    <w:rsid w:val="0051472A"/>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36A"/>
    <w:rsid w:val="005233B2"/>
    <w:rsid w:val="0052350A"/>
    <w:rsid w:val="0052353E"/>
    <w:rsid w:val="00523651"/>
    <w:rsid w:val="005239C0"/>
    <w:rsid w:val="00524238"/>
    <w:rsid w:val="005244DF"/>
    <w:rsid w:val="005251F1"/>
    <w:rsid w:val="005255AE"/>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65"/>
    <w:rsid w:val="005444A6"/>
    <w:rsid w:val="00544B76"/>
    <w:rsid w:val="00544DA1"/>
    <w:rsid w:val="0054593C"/>
    <w:rsid w:val="00545B02"/>
    <w:rsid w:val="00545E96"/>
    <w:rsid w:val="00545F5D"/>
    <w:rsid w:val="0054658A"/>
    <w:rsid w:val="0054682C"/>
    <w:rsid w:val="0054730E"/>
    <w:rsid w:val="005476E0"/>
    <w:rsid w:val="00547861"/>
    <w:rsid w:val="00547F7A"/>
    <w:rsid w:val="00550046"/>
    <w:rsid w:val="00550186"/>
    <w:rsid w:val="00550920"/>
    <w:rsid w:val="00550DD5"/>
    <w:rsid w:val="00551448"/>
    <w:rsid w:val="0055175A"/>
    <w:rsid w:val="00551831"/>
    <w:rsid w:val="00551B25"/>
    <w:rsid w:val="00551B2C"/>
    <w:rsid w:val="00551DF8"/>
    <w:rsid w:val="00551F69"/>
    <w:rsid w:val="005520E7"/>
    <w:rsid w:val="0055212C"/>
    <w:rsid w:val="005522BB"/>
    <w:rsid w:val="005526BC"/>
    <w:rsid w:val="005527E1"/>
    <w:rsid w:val="00552B0F"/>
    <w:rsid w:val="00552B51"/>
    <w:rsid w:val="0055313D"/>
    <w:rsid w:val="005532B8"/>
    <w:rsid w:val="005538D2"/>
    <w:rsid w:val="005539FA"/>
    <w:rsid w:val="00553F4B"/>
    <w:rsid w:val="005543AE"/>
    <w:rsid w:val="00554F51"/>
    <w:rsid w:val="00554F64"/>
    <w:rsid w:val="0055533B"/>
    <w:rsid w:val="005554AB"/>
    <w:rsid w:val="00555514"/>
    <w:rsid w:val="00555E38"/>
    <w:rsid w:val="0055625B"/>
    <w:rsid w:val="005566B9"/>
    <w:rsid w:val="00557FF3"/>
    <w:rsid w:val="005602D1"/>
    <w:rsid w:val="005602D6"/>
    <w:rsid w:val="00560C36"/>
    <w:rsid w:val="005619C0"/>
    <w:rsid w:val="00561B53"/>
    <w:rsid w:val="00561E09"/>
    <w:rsid w:val="00561EF6"/>
    <w:rsid w:val="005633C8"/>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215"/>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2CEB"/>
    <w:rsid w:val="005833CE"/>
    <w:rsid w:val="005838FE"/>
    <w:rsid w:val="00583B35"/>
    <w:rsid w:val="00583DB1"/>
    <w:rsid w:val="00583E11"/>
    <w:rsid w:val="00583E2C"/>
    <w:rsid w:val="0058432C"/>
    <w:rsid w:val="00584437"/>
    <w:rsid w:val="00584F20"/>
    <w:rsid w:val="00585F8D"/>
    <w:rsid w:val="00586194"/>
    <w:rsid w:val="00586589"/>
    <w:rsid w:val="00586B00"/>
    <w:rsid w:val="00586C57"/>
    <w:rsid w:val="00586F16"/>
    <w:rsid w:val="00586FC1"/>
    <w:rsid w:val="00587382"/>
    <w:rsid w:val="00591B60"/>
    <w:rsid w:val="00591D11"/>
    <w:rsid w:val="00592370"/>
    <w:rsid w:val="005923AA"/>
    <w:rsid w:val="00592DC1"/>
    <w:rsid w:val="00592DDA"/>
    <w:rsid w:val="0059329A"/>
    <w:rsid w:val="00594389"/>
    <w:rsid w:val="005943A3"/>
    <w:rsid w:val="00594A96"/>
    <w:rsid w:val="00594FD0"/>
    <w:rsid w:val="00595A90"/>
    <w:rsid w:val="00595C47"/>
    <w:rsid w:val="00595CB2"/>
    <w:rsid w:val="005971BD"/>
    <w:rsid w:val="00597251"/>
    <w:rsid w:val="005979D7"/>
    <w:rsid w:val="005A04F8"/>
    <w:rsid w:val="005A0581"/>
    <w:rsid w:val="005A08D7"/>
    <w:rsid w:val="005A0D0D"/>
    <w:rsid w:val="005A0DCE"/>
    <w:rsid w:val="005A140B"/>
    <w:rsid w:val="005A1F55"/>
    <w:rsid w:val="005A2030"/>
    <w:rsid w:val="005A245A"/>
    <w:rsid w:val="005A2956"/>
    <w:rsid w:val="005A299D"/>
    <w:rsid w:val="005A2D19"/>
    <w:rsid w:val="005A2F7E"/>
    <w:rsid w:val="005A344E"/>
    <w:rsid w:val="005A3670"/>
    <w:rsid w:val="005A36B4"/>
    <w:rsid w:val="005A3C0C"/>
    <w:rsid w:val="005A4084"/>
    <w:rsid w:val="005A4117"/>
    <w:rsid w:val="005A4ABC"/>
    <w:rsid w:val="005A4F62"/>
    <w:rsid w:val="005A4FD3"/>
    <w:rsid w:val="005A546E"/>
    <w:rsid w:val="005A5653"/>
    <w:rsid w:val="005A586A"/>
    <w:rsid w:val="005A5F26"/>
    <w:rsid w:val="005A61CE"/>
    <w:rsid w:val="005A672C"/>
    <w:rsid w:val="005A6802"/>
    <w:rsid w:val="005A6C45"/>
    <w:rsid w:val="005B0265"/>
    <w:rsid w:val="005B0970"/>
    <w:rsid w:val="005B1398"/>
    <w:rsid w:val="005B16C9"/>
    <w:rsid w:val="005B1A34"/>
    <w:rsid w:val="005B1EE0"/>
    <w:rsid w:val="005B270F"/>
    <w:rsid w:val="005B2BDE"/>
    <w:rsid w:val="005B3376"/>
    <w:rsid w:val="005B3746"/>
    <w:rsid w:val="005B3777"/>
    <w:rsid w:val="005B45E8"/>
    <w:rsid w:val="005B48F3"/>
    <w:rsid w:val="005B4974"/>
    <w:rsid w:val="005B4AE0"/>
    <w:rsid w:val="005B4ECC"/>
    <w:rsid w:val="005B5170"/>
    <w:rsid w:val="005B58C9"/>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B3D"/>
    <w:rsid w:val="005C505F"/>
    <w:rsid w:val="005C537B"/>
    <w:rsid w:val="005C5458"/>
    <w:rsid w:val="005C6369"/>
    <w:rsid w:val="005C6455"/>
    <w:rsid w:val="005C64D8"/>
    <w:rsid w:val="005C6809"/>
    <w:rsid w:val="005C6AAB"/>
    <w:rsid w:val="005C6AD1"/>
    <w:rsid w:val="005C6D0C"/>
    <w:rsid w:val="005C72EF"/>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219"/>
    <w:rsid w:val="005D5400"/>
    <w:rsid w:val="005D5ADE"/>
    <w:rsid w:val="005D5B06"/>
    <w:rsid w:val="005D5E5F"/>
    <w:rsid w:val="005D6962"/>
    <w:rsid w:val="005D6D40"/>
    <w:rsid w:val="005D6F36"/>
    <w:rsid w:val="005D6FC7"/>
    <w:rsid w:val="005D7182"/>
    <w:rsid w:val="005D72A8"/>
    <w:rsid w:val="005D77F0"/>
    <w:rsid w:val="005D7DFE"/>
    <w:rsid w:val="005E0BB9"/>
    <w:rsid w:val="005E0EFE"/>
    <w:rsid w:val="005E12A6"/>
    <w:rsid w:val="005E13EF"/>
    <w:rsid w:val="005E1BD7"/>
    <w:rsid w:val="005E209D"/>
    <w:rsid w:val="005E20C5"/>
    <w:rsid w:val="005E22D2"/>
    <w:rsid w:val="005E2BD2"/>
    <w:rsid w:val="005E2DCA"/>
    <w:rsid w:val="005E3010"/>
    <w:rsid w:val="005E32AC"/>
    <w:rsid w:val="005E37D3"/>
    <w:rsid w:val="005E3B2C"/>
    <w:rsid w:val="005E4FF4"/>
    <w:rsid w:val="005E529A"/>
    <w:rsid w:val="005E5335"/>
    <w:rsid w:val="005E5693"/>
    <w:rsid w:val="005E5974"/>
    <w:rsid w:val="005E5C44"/>
    <w:rsid w:val="005E611E"/>
    <w:rsid w:val="005E6224"/>
    <w:rsid w:val="005E667B"/>
    <w:rsid w:val="005E696F"/>
    <w:rsid w:val="005E70B9"/>
    <w:rsid w:val="005E714D"/>
    <w:rsid w:val="005F037A"/>
    <w:rsid w:val="005F06A5"/>
    <w:rsid w:val="005F06F8"/>
    <w:rsid w:val="005F108E"/>
    <w:rsid w:val="005F161D"/>
    <w:rsid w:val="005F16C5"/>
    <w:rsid w:val="005F17BF"/>
    <w:rsid w:val="005F19ED"/>
    <w:rsid w:val="005F1ADA"/>
    <w:rsid w:val="005F2142"/>
    <w:rsid w:val="005F2396"/>
    <w:rsid w:val="005F24FB"/>
    <w:rsid w:val="005F2CA8"/>
    <w:rsid w:val="005F2F4C"/>
    <w:rsid w:val="005F34DF"/>
    <w:rsid w:val="005F3A2D"/>
    <w:rsid w:val="005F4A12"/>
    <w:rsid w:val="005F4C67"/>
    <w:rsid w:val="005F4E26"/>
    <w:rsid w:val="005F4E2A"/>
    <w:rsid w:val="005F6038"/>
    <w:rsid w:val="005F62F7"/>
    <w:rsid w:val="005F7275"/>
    <w:rsid w:val="005F7B01"/>
    <w:rsid w:val="006001A3"/>
    <w:rsid w:val="00600C1D"/>
    <w:rsid w:val="00602665"/>
    <w:rsid w:val="00602B60"/>
    <w:rsid w:val="00602BE7"/>
    <w:rsid w:val="00603391"/>
    <w:rsid w:val="00603B85"/>
    <w:rsid w:val="00603DBE"/>
    <w:rsid w:val="00603E95"/>
    <w:rsid w:val="0060445C"/>
    <w:rsid w:val="006044CF"/>
    <w:rsid w:val="0060489D"/>
    <w:rsid w:val="006048B5"/>
    <w:rsid w:val="00604E4D"/>
    <w:rsid w:val="00605060"/>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A6"/>
    <w:rsid w:val="006215F5"/>
    <w:rsid w:val="00621965"/>
    <w:rsid w:val="00621A3F"/>
    <w:rsid w:val="00622868"/>
    <w:rsid w:val="00623625"/>
    <w:rsid w:val="006236C8"/>
    <w:rsid w:val="00623FF7"/>
    <w:rsid w:val="0062439E"/>
    <w:rsid w:val="00624761"/>
    <w:rsid w:val="0062479D"/>
    <w:rsid w:val="00624E73"/>
    <w:rsid w:val="00625082"/>
    <w:rsid w:val="00625A9C"/>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383"/>
    <w:rsid w:val="0063578C"/>
    <w:rsid w:val="0063607A"/>
    <w:rsid w:val="0063632E"/>
    <w:rsid w:val="00636FA7"/>
    <w:rsid w:val="0063703A"/>
    <w:rsid w:val="0063727D"/>
    <w:rsid w:val="006372FA"/>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322"/>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B38"/>
    <w:rsid w:val="00650D8D"/>
    <w:rsid w:val="00650F2A"/>
    <w:rsid w:val="006511C8"/>
    <w:rsid w:val="006511D9"/>
    <w:rsid w:val="00651D69"/>
    <w:rsid w:val="006525F0"/>
    <w:rsid w:val="00652731"/>
    <w:rsid w:val="00652CFF"/>
    <w:rsid w:val="00653F31"/>
    <w:rsid w:val="00653FF9"/>
    <w:rsid w:val="0065449D"/>
    <w:rsid w:val="00654FA9"/>
    <w:rsid w:val="0065543C"/>
    <w:rsid w:val="0065545D"/>
    <w:rsid w:val="00655537"/>
    <w:rsid w:val="006555DD"/>
    <w:rsid w:val="00655726"/>
    <w:rsid w:val="00655D4A"/>
    <w:rsid w:val="00655F74"/>
    <w:rsid w:val="006560F1"/>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1BC"/>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668"/>
    <w:rsid w:val="00685AE4"/>
    <w:rsid w:val="00685F84"/>
    <w:rsid w:val="006865DC"/>
    <w:rsid w:val="006866D3"/>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B4F"/>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7536"/>
    <w:rsid w:val="006A7AEF"/>
    <w:rsid w:val="006A7CD5"/>
    <w:rsid w:val="006B01D2"/>
    <w:rsid w:val="006B0267"/>
    <w:rsid w:val="006B027C"/>
    <w:rsid w:val="006B086C"/>
    <w:rsid w:val="006B1476"/>
    <w:rsid w:val="006B1B36"/>
    <w:rsid w:val="006B1F1E"/>
    <w:rsid w:val="006B21C2"/>
    <w:rsid w:val="006B369F"/>
    <w:rsid w:val="006B36C7"/>
    <w:rsid w:val="006B3A51"/>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BEB"/>
    <w:rsid w:val="006D1F75"/>
    <w:rsid w:val="006D1F92"/>
    <w:rsid w:val="006D26E5"/>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DB2"/>
    <w:rsid w:val="006E2214"/>
    <w:rsid w:val="006E241D"/>
    <w:rsid w:val="006E28E9"/>
    <w:rsid w:val="006E32CF"/>
    <w:rsid w:val="006E3FE0"/>
    <w:rsid w:val="006E4608"/>
    <w:rsid w:val="006E46F8"/>
    <w:rsid w:val="006E513E"/>
    <w:rsid w:val="006E5701"/>
    <w:rsid w:val="006E58F3"/>
    <w:rsid w:val="006E59E4"/>
    <w:rsid w:val="006E5ABC"/>
    <w:rsid w:val="006E5B4B"/>
    <w:rsid w:val="006E5E12"/>
    <w:rsid w:val="006E73D6"/>
    <w:rsid w:val="006E783F"/>
    <w:rsid w:val="006E7D84"/>
    <w:rsid w:val="006E7FB4"/>
    <w:rsid w:val="006F0045"/>
    <w:rsid w:val="006F0117"/>
    <w:rsid w:val="006F0460"/>
    <w:rsid w:val="006F0536"/>
    <w:rsid w:val="006F0871"/>
    <w:rsid w:val="006F11C2"/>
    <w:rsid w:val="006F2150"/>
    <w:rsid w:val="006F2F3F"/>
    <w:rsid w:val="006F3153"/>
    <w:rsid w:val="006F34D0"/>
    <w:rsid w:val="006F361B"/>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2EDD"/>
    <w:rsid w:val="00703829"/>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0AB9"/>
    <w:rsid w:val="007112DA"/>
    <w:rsid w:val="00711556"/>
    <w:rsid w:val="00711F32"/>
    <w:rsid w:val="00713217"/>
    <w:rsid w:val="007132DC"/>
    <w:rsid w:val="00713774"/>
    <w:rsid w:val="00713879"/>
    <w:rsid w:val="00713CA5"/>
    <w:rsid w:val="00714AF1"/>
    <w:rsid w:val="00714D1E"/>
    <w:rsid w:val="00714D42"/>
    <w:rsid w:val="007153D9"/>
    <w:rsid w:val="00715A3F"/>
    <w:rsid w:val="00715AB5"/>
    <w:rsid w:val="00715B56"/>
    <w:rsid w:val="00715FC3"/>
    <w:rsid w:val="00716169"/>
    <w:rsid w:val="00716349"/>
    <w:rsid w:val="00716572"/>
    <w:rsid w:val="007178C2"/>
    <w:rsid w:val="007178F0"/>
    <w:rsid w:val="00717958"/>
    <w:rsid w:val="00717B2C"/>
    <w:rsid w:val="007205E5"/>
    <w:rsid w:val="00720E98"/>
    <w:rsid w:val="00720EEB"/>
    <w:rsid w:val="00721414"/>
    <w:rsid w:val="007216DD"/>
    <w:rsid w:val="007217BE"/>
    <w:rsid w:val="00721B97"/>
    <w:rsid w:val="0072201C"/>
    <w:rsid w:val="007221E4"/>
    <w:rsid w:val="0072222B"/>
    <w:rsid w:val="007222FF"/>
    <w:rsid w:val="00722554"/>
    <w:rsid w:val="00723071"/>
    <w:rsid w:val="007233E5"/>
    <w:rsid w:val="0072353F"/>
    <w:rsid w:val="00723782"/>
    <w:rsid w:val="00723B39"/>
    <w:rsid w:val="00723BE5"/>
    <w:rsid w:val="00723C78"/>
    <w:rsid w:val="00723E44"/>
    <w:rsid w:val="007243AB"/>
    <w:rsid w:val="00724A6E"/>
    <w:rsid w:val="00724D37"/>
    <w:rsid w:val="00725580"/>
    <w:rsid w:val="00725BFD"/>
    <w:rsid w:val="007262E3"/>
    <w:rsid w:val="0072677C"/>
    <w:rsid w:val="00727185"/>
    <w:rsid w:val="00727C9C"/>
    <w:rsid w:val="0073098A"/>
    <w:rsid w:val="007309F3"/>
    <w:rsid w:val="00730D79"/>
    <w:rsid w:val="00731289"/>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6C3"/>
    <w:rsid w:val="0073686B"/>
    <w:rsid w:val="00736A85"/>
    <w:rsid w:val="00736C73"/>
    <w:rsid w:val="00736F1D"/>
    <w:rsid w:val="00736F5B"/>
    <w:rsid w:val="00737E80"/>
    <w:rsid w:val="00740072"/>
    <w:rsid w:val="00740170"/>
    <w:rsid w:val="0074065D"/>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902"/>
    <w:rsid w:val="007506E6"/>
    <w:rsid w:val="00751061"/>
    <w:rsid w:val="00751320"/>
    <w:rsid w:val="00751737"/>
    <w:rsid w:val="00751787"/>
    <w:rsid w:val="00751B05"/>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5C01"/>
    <w:rsid w:val="00756503"/>
    <w:rsid w:val="007565C2"/>
    <w:rsid w:val="00756935"/>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49F5"/>
    <w:rsid w:val="00764E09"/>
    <w:rsid w:val="007651AA"/>
    <w:rsid w:val="0076520B"/>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513D"/>
    <w:rsid w:val="00775F61"/>
    <w:rsid w:val="0077632F"/>
    <w:rsid w:val="0077675A"/>
    <w:rsid w:val="00776F99"/>
    <w:rsid w:val="00776FCF"/>
    <w:rsid w:val="00777357"/>
    <w:rsid w:val="00777A21"/>
    <w:rsid w:val="0078103B"/>
    <w:rsid w:val="00781A5E"/>
    <w:rsid w:val="00781E3B"/>
    <w:rsid w:val="007820F4"/>
    <w:rsid w:val="00782122"/>
    <w:rsid w:val="00782321"/>
    <w:rsid w:val="007829D3"/>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829"/>
    <w:rsid w:val="00787C2A"/>
    <w:rsid w:val="007900CF"/>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982"/>
    <w:rsid w:val="00796B11"/>
    <w:rsid w:val="00796CC6"/>
    <w:rsid w:val="00796EF2"/>
    <w:rsid w:val="00797904"/>
    <w:rsid w:val="007A01B4"/>
    <w:rsid w:val="007A0248"/>
    <w:rsid w:val="007A0AC4"/>
    <w:rsid w:val="007A0AFB"/>
    <w:rsid w:val="007A0CA9"/>
    <w:rsid w:val="007A179F"/>
    <w:rsid w:val="007A2080"/>
    <w:rsid w:val="007A2115"/>
    <w:rsid w:val="007A2202"/>
    <w:rsid w:val="007A222B"/>
    <w:rsid w:val="007A2385"/>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8F8"/>
    <w:rsid w:val="007A7984"/>
    <w:rsid w:val="007A7BAA"/>
    <w:rsid w:val="007A7CD0"/>
    <w:rsid w:val="007A7F69"/>
    <w:rsid w:val="007B010D"/>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78A"/>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4D5"/>
    <w:rsid w:val="007C1B10"/>
    <w:rsid w:val="007C1EA7"/>
    <w:rsid w:val="007C205C"/>
    <w:rsid w:val="007C28A9"/>
    <w:rsid w:val="007C2C31"/>
    <w:rsid w:val="007C2C56"/>
    <w:rsid w:val="007C3797"/>
    <w:rsid w:val="007C47C5"/>
    <w:rsid w:val="007C4A7F"/>
    <w:rsid w:val="007C5698"/>
    <w:rsid w:val="007C57AD"/>
    <w:rsid w:val="007C5808"/>
    <w:rsid w:val="007C636E"/>
    <w:rsid w:val="007C6782"/>
    <w:rsid w:val="007C6B38"/>
    <w:rsid w:val="007C6B52"/>
    <w:rsid w:val="007C6EF2"/>
    <w:rsid w:val="007C7456"/>
    <w:rsid w:val="007C7534"/>
    <w:rsid w:val="007D0B9C"/>
    <w:rsid w:val="007D1A80"/>
    <w:rsid w:val="007D1BB6"/>
    <w:rsid w:val="007D1CD9"/>
    <w:rsid w:val="007D1F22"/>
    <w:rsid w:val="007D1FD9"/>
    <w:rsid w:val="007D21D9"/>
    <w:rsid w:val="007D2C5E"/>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7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A8B"/>
    <w:rsid w:val="007E7D5C"/>
    <w:rsid w:val="007E7E6E"/>
    <w:rsid w:val="007F08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711"/>
    <w:rsid w:val="00801FF8"/>
    <w:rsid w:val="00802B8C"/>
    <w:rsid w:val="00802C0D"/>
    <w:rsid w:val="00802DDE"/>
    <w:rsid w:val="00803671"/>
    <w:rsid w:val="00803F2C"/>
    <w:rsid w:val="0080436B"/>
    <w:rsid w:val="008047E3"/>
    <w:rsid w:val="00804A2A"/>
    <w:rsid w:val="00805226"/>
    <w:rsid w:val="00805870"/>
    <w:rsid w:val="008062E7"/>
    <w:rsid w:val="0080699B"/>
    <w:rsid w:val="00806FA0"/>
    <w:rsid w:val="0080735D"/>
    <w:rsid w:val="00807EA7"/>
    <w:rsid w:val="00807ECE"/>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95F"/>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27F51"/>
    <w:rsid w:val="008303A9"/>
    <w:rsid w:val="0083046A"/>
    <w:rsid w:val="00830712"/>
    <w:rsid w:val="00830B6F"/>
    <w:rsid w:val="00830B7C"/>
    <w:rsid w:val="00831238"/>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ADC"/>
    <w:rsid w:val="0083770A"/>
    <w:rsid w:val="00837DEF"/>
    <w:rsid w:val="00837F73"/>
    <w:rsid w:val="0084107D"/>
    <w:rsid w:val="00842054"/>
    <w:rsid w:val="00842718"/>
    <w:rsid w:val="008427B9"/>
    <w:rsid w:val="0084291A"/>
    <w:rsid w:val="00842945"/>
    <w:rsid w:val="00842EFD"/>
    <w:rsid w:val="008430FE"/>
    <w:rsid w:val="0084348C"/>
    <w:rsid w:val="008434D1"/>
    <w:rsid w:val="008439B6"/>
    <w:rsid w:val="00843B40"/>
    <w:rsid w:val="00843BDF"/>
    <w:rsid w:val="0084459D"/>
    <w:rsid w:val="00844A58"/>
    <w:rsid w:val="00844ECA"/>
    <w:rsid w:val="00845A13"/>
    <w:rsid w:val="0084616E"/>
    <w:rsid w:val="00846201"/>
    <w:rsid w:val="00846D68"/>
    <w:rsid w:val="0084734E"/>
    <w:rsid w:val="008476B1"/>
    <w:rsid w:val="00850426"/>
    <w:rsid w:val="00850492"/>
    <w:rsid w:val="00850B2A"/>
    <w:rsid w:val="00851276"/>
    <w:rsid w:val="008512DC"/>
    <w:rsid w:val="00851561"/>
    <w:rsid w:val="00851838"/>
    <w:rsid w:val="008526D4"/>
    <w:rsid w:val="008527FD"/>
    <w:rsid w:val="00852DB9"/>
    <w:rsid w:val="00852FF8"/>
    <w:rsid w:val="00854195"/>
    <w:rsid w:val="00854A86"/>
    <w:rsid w:val="00855099"/>
    <w:rsid w:val="008552B2"/>
    <w:rsid w:val="00855B16"/>
    <w:rsid w:val="008563CD"/>
    <w:rsid w:val="00856428"/>
    <w:rsid w:val="00856E20"/>
    <w:rsid w:val="00857651"/>
    <w:rsid w:val="00857997"/>
    <w:rsid w:val="00857BC2"/>
    <w:rsid w:val="00857E5A"/>
    <w:rsid w:val="00860051"/>
    <w:rsid w:val="00860153"/>
    <w:rsid w:val="0086028A"/>
    <w:rsid w:val="008607DC"/>
    <w:rsid w:val="008608DF"/>
    <w:rsid w:val="00860AD6"/>
    <w:rsid w:val="00860AEB"/>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7520"/>
    <w:rsid w:val="00867FC7"/>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3353"/>
    <w:rsid w:val="008936DA"/>
    <w:rsid w:val="008947BD"/>
    <w:rsid w:val="00894841"/>
    <w:rsid w:val="00894AD9"/>
    <w:rsid w:val="00895612"/>
    <w:rsid w:val="0089598E"/>
    <w:rsid w:val="00895ED0"/>
    <w:rsid w:val="00896080"/>
    <w:rsid w:val="00896547"/>
    <w:rsid w:val="008965A6"/>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0A3F"/>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1E8"/>
    <w:rsid w:val="008C1823"/>
    <w:rsid w:val="008C1C23"/>
    <w:rsid w:val="008C2816"/>
    <w:rsid w:val="008C2B98"/>
    <w:rsid w:val="008C323E"/>
    <w:rsid w:val="008C3789"/>
    <w:rsid w:val="008C37C1"/>
    <w:rsid w:val="008C37CC"/>
    <w:rsid w:val="008C40C4"/>
    <w:rsid w:val="008C44ED"/>
    <w:rsid w:val="008C4EC1"/>
    <w:rsid w:val="008C4FE1"/>
    <w:rsid w:val="008C515E"/>
    <w:rsid w:val="008C5238"/>
    <w:rsid w:val="008C58CF"/>
    <w:rsid w:val="008C59DE"/>
    <w:rsid w:val="008C5B13"/>
    <w:rsid w:val="008C66CE"/>
    <w:rsid w:val="008C694C"/>
    <w:rsid w:val="008C6A65"/>
    <w:rsid w:val="008C6C8B"/>
    <w:rsid w:val="008C6D6D"/>
    <w:rsid w:val="008C6F50"/>
    <w:rsid w:val="008D049C"/>
    <w:rsid w:val="008D09C1"/>
    <w:rsid w:val="008D0B9F"/>
    <w:rsid w:val="008D12A7"/>
    <w:rsid w:val="008D1D81"/>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0FA"/>
    <w:rsid w:val="008E74A9"/>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AD6"/>
    <w:rsid w:val="008F6C60"/>
    <w:rsid w:val="008F7454"/>
    <w:rsid w:val="008F763D"/>
    <w:rsid w:val="008F7FCA"/>
    <w:rsid w:val="009006AA"/>
    <w:rsid w:val="00900CE5"/>
    <w:rsid w:val="00900E3D"/>
    <w:rsid w:val="009010D5"/>
    <w:rsid w:val="0090113C"/>
    <w:rsid w:val="009012E9"/>
    <w:rsid w:val="00901AC2"/>
    <w:rsid w:val="00901D69"/>
    <w:rsid w:val="009025A0"/>
    <w:rsid w:val="00902721"/>
    <w:rsid w:val="00902D5B"/>
    <w:rsid w:val="009032CF"/>
    <w:rsid w:val="0090356A"/>
    <w:rsid w:val="00904C44"/>
    <w:rsid w:val="00904C74"/>
    <w:rsid w:val="00904CA2"/>
    <w:rsid w:val="00904DC6"/>
    <w:rsid w:val="00904FFD"/>
    <w:rsid w:val="00905769"/>
    <w:rsid w:val="00905D0E"/>
    <w:rsid w:val="00906ACA"/>
    <w:rsid w:val="00906F58"/>
    <w:rsid w:val="00910B66"/>
    <w:rsid w:val="0091105F"/>
    <w:rsid w:val="009111B0"/>
    <w:rsid w:val="00912277"/>
    <w:rsid w:val="0091251D"/>
    <w:rsid w:val="00913D34"/>
    <w:rsid w:val="009140F4"/>
    <w:rsid w:val="00914B29"/>
    <w:rsid w:val="00914BE1"/>
    <w:rsid w:val="00914C74"/>
    <w:rsid w:val="00914F36"/>
    <w:rsid w:val="00915186"/>
    <w:rsid w:val="0091593F"/>
    <w:rsid w:val="00915A10"/>
    <w:rsid w:val="00916563"/>
    <w:rsid w:val="00916FC8"/>
    <w:rsid w:val="0091705E"/>
    <w:rsid w:val="00917FD7"/>
    <w:rsid w:val="0092010E"/>
    <w:rsid w:val="00920BDE"/>
    <w:rsid w:val="00920D51"/>
    <w:rsid w:val="00920E3F"/>
    <w:rsid w:val="009219B9"/>
    <w:rsid w:val="00921B8B"/>
    <w:rsid w:val="00922155"/>
    <w:rsid w:val="009223C8"/>
    <w:rsid w:val="00922DC8"/>
    <w:rsid w:val="009232B4"/>
    <w:rsid w:val="0092363F"/>
    <w:rsid w:val="00923AAA"/>
    <w:rsid w:val="00923AD5"/>
    <w:rsid w:val="00923E32"/>
    <w:rsid w:val="00923FF7"/>
    <w:rsid w:val="00924575"/>
    <w:rsid w:val="00925C45"/>
    <w:rsid w:val="00925CC5"/>
    <w:rsid w:val="009260FD"/>
    <w:rsid w:val="00926EEC"/>
    <w:rsid w:val="00927782"/>
    <w:rsid w:val="00930541"/>
    <w:rsid w:val="00930957"/>
    <w:rsid w:val="00930C79"/>
    <w:rsid w:val="00930FAE"/>
    <w:rsid w:val="00930FE7"/>
    <w:rsid w:val="00931415"/>
    <w:rsid w:val="00931C2C"/>
    <w:rsid w:val="009322E1"/>
    <w:rsid w:val="00933178"/>
    <w:rsid w:val="00933EB6"/>
    <w:rsid w:val="00933F2D"/>
    <w:rsid w:val="0093458D"/>
    <w:rsid w:val="009345BD"/>
    <w:rsid w:val="009347DC"/>
    <w:rsid w:val="00934AA7"/>
    <w:rsid w:val="00934AFF"/>
    <w:rsid w:val="00935CE4"/>
    <w:rsid w:val="00935D99"/>
    <w:rsid w:val="00936690"/>
    <w:rsid w:val="009367CD"/>
    <w:rsid w:val="009372F1"/>
    <w:rsid w:val="00937336"/>
    <w:rsid w:val="0093790B"/>
    <w:rsid w:val="00937A5C"/>
    <w:rsid w:val="00937BAF"/>
    <w:rsid w:val="00937CD9"/>
    <w:rsid w:val="00937D61"/>
    <w:rsid w:val="00940155"/>
    <w:rsid w:val="009402AD"/>
    <w:rsid w:val="00940B26"/>
    <w:rsid w:val="00940C99"/>
    <w:rsid w:val="009418C3"/>
    <w:rsid w:val="0094204A"/>
    <w:rsid w:val="009429FD"/>
    <w:rsid w:val="00942B8E"/>
    <w:rsid w:val="00942EC2"/>
    <w:rsid w:val="00942F3F"/>
    <w:rsid w:val="00943094"/>
    <w:rsid w:val="00943C6F"/>
    <w:rsid w:val="00944B18"/>
    <w:rsid w:val="00945790"/>
    <w:rsid w:val="00946855"/>
    <w:rsid w:val="00946A7B"/>
    <w:rsid w:val="00946F21"/>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439E"/>
    <w:rsid w:val="0095454C"/>
    <w:rsid w:val="0095478E"/>
    <w:rsid w:val="00954E20"/>
    <w:rsid w:val="009553BC"/>
    <w:rsid w:val="009560A7"/>
    <w:rsid w:val="009563B1"/>
    <w:rsid w:val="00956DB4"/>
    <w:rsid w:val="00957865"/>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80"/>
    <w:rsid w:val="009657C6"/>
    <w:rsid w:val="009660CB"/>
    <w:rsid w:val="00966C36"/>
    <w:rsid w:val="00966E88"/>
    <w:rsid w:val="009676EE"/>
    <w:rsid w:val="00967C11"/>
    <w:rsid w:val="00967DBE"/>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7613"/>
    <w:rsid w:val="009778D3"/>
    <w:rsid w:val="009779D9"/>
    <w:rsid w:val="00977E28"/>
    <w:rsid w:val="00977E2C"/>
    <w:rsid w:val="00977EE1"/>
    <w:rsid w:val="00977F1E"/>
    <w:rsid w:val="00980BB4"/>
    <w:rsid w:val="009812B2"/>
    <w:rsid w:val="009813C4"/>
    <w:rsid w:val="00981404"/>
    <w:rsid w:val="00981541"/>
    <w:rsid w:val="0098259C"/>
    <w:rsid w:val="00982823"/>
    <w:rsid w:val="00982974"/>
    <w:rsid w:val="00983A68"/>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3544"/>
    <w:rsid w:val="00993F35"/>
    <w:rsid w:val="00994461"/>
    <w:rsid w:val="00994A45"/>
    <w:rsid w:val="00994C37"/>
    <w:rsid w:val="009951F4"/>
    <w:rsid w:val="00995A0A"/>
    <w:rsid w:val="00996392"/>
    <w:rsid w:val="00996BD2"/>
    <w:rsid w:val="00996BD4"/>
    <w:rsid w:val="00996FD5"/>
    <w:rsid w:val="0099710F"/>
    <w:rsid w:val="0099756D"/>
    <w:rsid w:val="00997909"/>
    <w:rsid w:val="00997FEF"/>
    <w:rsid w:val="009A01CD"/>
    <w:rsid w:val="009A02C4"/>
    <w:rsid w:val="009A075E"/>
    <w:rsid w:val="009A09B3"/>
    <w:rsid w:val="009A0CCB"/>
    <w:rsid w:val="009A196E"/>
    <w:rsid w:val="009A1B04"/>
    <w:rsid w:val="009A2A90"/>
    <w:rsid w:val="009A2BE1"/>
    <w:rsid w:val="009A2D98"/>
    <w:rsid w:val="009A2DF9"/>
    <w:rsid w:val="009A308C"/>
    <w:rsid w:val="009A350B"/>
    <w:rsid w:val="009A3677"/>
    <w:rsid w:val="009A3935"/>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3FE7"/>
    <w:rsid w:val="009B4682"/>
    <w:rsid w:val="009B4C2C"/>
    <w:rsid w:val="009B4EF5"/>
    <w:rsid w:val="009B5379"/>
    <w:rsid w:val="009B5ACB"/>
    <w:rsid w:val="009B5CDE"/>
    <w:rsid w:val="009B6147"/>
    <w:rsid w:val="009B6278"/>
    <w:rsid w:val="009B62B3"/>
    <w:rsid w:val="009B65DF"/>
    <w:rsid w:val="009B68FC"/>
    <w:rsid w:val="009B6C14"/>
    <w:rsid w:val="009B6ED0"/>
    <w:rsid w:val="009B70F0"/>
    <w:rsid w:val="009B71E3"/>
    <w:rsid w:val="009B779E"/>
    <w:rsid w:val="009B7821"/>
    <w:rsid w:val="009B7999"/>
    <w:rsid w:val="009B799A"/>
    <w:rsid w:val="009B7A40"/>
    <w:rsid w:val="009C0260"/>
    <w:rsid w:val="009C0505"/>
    <w:rsid w:val="009C0A20"/>
    <w:rsid w:val="009C1029"/>
    <w:rsid w:val="009C10FE"/>
    <w:rsid w:val="009C11B6"/>
    <w:rsid w:val="009C172F"/>
    <w:rsid w:val="009C185C"/>
    <w:rsid w:val="009C1FFD"/>
    <w:rsid w:val="009C2BD7"/>
    <w:rsid w:val="009C3035"/>
    <w:rsid w:val="009C336F"/>
    <w:rsid w:val="009C42ED"/>
    <w:rsid w:val="009C47D5"/>
    <w:rsid w:val="009C4FDF"/>
    <w:rsid w:val="009C53F6"/>
    <w:rsid w:val="009C5777"/>
    <w:rsid w:val="009C6118"/>
    <w:rsid w:val="009C6A00"/>
    <w:rsid w:val="009D014E"/>
    <w:rsid w:val="009D0849"/>
    <w:rsid w:val="009D0E45"/>
    <w:rsid w:val="009D156E"/>
    <w:rsid w:val="009D1A74"/>
    <w:rsid w:val="009D1C2F"/>
    <w:rsid w:val="009D1F46"/>
    <w:rsid w:val="009D1FE5"/>
    <w:rsid w:val="009D248B"/>
    <w:rsid w:val="009D2E57"/>
    <w:rsid w:val="009D3037"/>
    <w:rsid w:val="009D344A"/>
    <w:rsid w:val="009D372C"/>
    <w:rsid w:val="009D3865"/>
    <w:rsid w:val="009D4034"/>
    <w:rsid w:val="009D40F9"/>
    <w:rsid w:val="009D420A"/>
    <w:rsid w:val="009D455C"/>
    <w:rsid w:val="009D4981"/>
    <w:rsid w:val="009D4E4C"/>
    <w:rsid w:val="009D4EE0"/>
    <w:rsid w:val="009D4FD3"/>
    <w:rsid w:val="009D5EF9"/>
    <w:rsid w:val="009D6002"/>
    <w:rsid w:val="009D6170"/>
    <w:rsid w:val="009D65BE"/>
    <w:rsid w:val="009D66A8"/>
    <w:rsid w:val="009D6F59"/>
    <w:rsid w:val="009D6FFF"/>
    <w:rsid w:val="009D7148"/>
    <w:rsid w:val="009D748C"/>
    <w:rsid w:val="009E0356"/>
    <w:rsid w:val="009E0566"/>
    <w:rsid w:val="009E14AD"/>
    <w:rsid w:val="009E1502"/>
    <w:rsid w:val="009E1935"/>
    <w:rsid w:val="009E204C"/>
    <w:rsid w:val="009E229A"/>
    <w:rsid w:val="009E26DF"/>
    <w:rsid w:val="009E2A11"/>
    <w:rsid w:val="009E2F5A"/>
    <w:rsid w:val="009E32F5"/>
    <w:rsid w:val="009E33A6"/>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A2E"/>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5C1"/>
    <w:rsid w:val="009F7781"/>
    <w:rsid w:val="009F78A4"/>
    <w:rsid w:val="009F7E97"/>
    <w:rsid w:val="00A001DA"/>
    <w:rsid w:val="00A00494"/>
    <w:rsid w:val="00A0072D"/>
    <w:rsid w:val="00A00DBE"/>
    <w:rsid w:val="00A00F6A"/>
    <w:rsid w:val="00A00FAB"/>
    <w:rsid w:val="00A01A01"/>
    <w:rsid w:val="00A01C3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EC8"/>
    <w:rsid w:val="00A100CB"/>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17ED6"/>
    <w:rsid w:val="00A2014D"/>
    <w:rsid w:val="00A20365"/>
    <w:rsid w:val="00A20782"/>
    <w:rsid w:val="00A20F16"/>
    <w:rsid w:val="00A21531"/>
    <w:rsid w:val="00A21A5D"/>
    <w:rsid w:val="00A21B67"/>
    <w:rsid w:val="00A21CC5"/>
    <w:rsid w:val="00A2222F"/>
    <w:rsid w:val="00A2243F"/>
    <w:rsid w:val="00A22888"/>
    <w:rsid w:val="00A22A8D"/>
    <w:rsid w:val="00A22CB9"/>
    <w:rsid w:val="00A231F0"/>
    <w:rsid w:val="00A249CE"/>
    <w:rsid w:val="00A24B00"/>
    <w:rsid w:val="00A24FCA"/>
    <w:rsid w:val="00A25077"/>
    <w:rsid w:val="00A25251"/>
    <w:rsid w:val="00A253CE"/>
    <w:rsid w:val="00A2549B"/>
    <w:rsid w:val="00A25535"/>
    <w:rsid w:val="00A25DA0"/>
    <w:rsid w:val="00A25F34"/>
    <w:rsid w:val="00A265F4"/>
    <w:rsid w:val="00A26D4A"/>
    <w:rsid w:val="00A26F41"/>
    <w:rsid w:val="00A27111"/>
    <w:rsid w:val="00A2740E"/>
    <w:rsid w:val="00A2751F"/>
    <w:rsid w:val="00A31098"/>
    <w:rsid w:val="00A315DA"/>
    <w:rsid w:val="00A315E8"/>
    <w:rsid w:val="00A31CD6"/>
    <w:rsid w:val="00A3224F"/>
    <w:rsid w:val="00A32340"/>
    <w:rsid w:val="00A324F2"/>
    <w:rsid w:val="00A32C0A"/>
    <w:rsid w:val="00A32D1B"/>
    <w:rsid w:val="00A33E62"/>
    <w:rsid w:val="00A34B48"/>
    <w:rsid w:val="00A358C0"/>
    <w:rsid w:val="00A35A33"/>
    <w:rsid w:val="00A35BA6"/>
    <w:rsid w:val="00A35F70"/>
    <w:rsid w:val="00A3622E"/>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6F06"/>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EAD"/>
    <w:rsid w:val="00A63327"/>
    <w:rsid w:val="00A634C3"/>
    <w:rsid w:val="00A63928"/>
    <w:rsid w:val="00A63CD5"/>
    <w:rsid w:val="00A63FC1"/>
    <w:rsid w:val="00A649D1"/>
    <w:rsid w:val="00A64CA9"/>
    <w:rsid w:val="00A64F95"/>
    <w:rsid w:val="00A65BDE"/>
    <w:rsid w:val="00A65C0C"/>
    <w:rsid w:val="00A66198"/>
    <w:rsid w:val="00A661B6"/>
    <w:rsid w:val="00A66426"/>
    <w:rsid w:val="00A66508"/>
    <w:rsid w:val="00A6660E"/>
    <w:rsid w:val="00A6674E"/>
    <w:rsid w:val="00A66840"/>
    <w:rsid w:val="00A66CF4"/>
    <w:rsid w:val="00A67632"/>
    <w:rsid w:val="00A67E87"/>
    <w:rsid w:val="00A67F19"/>
    <w:rsid w:val="00A702F9"/>
    <w:rsid w:val="00A70671"/>
    <w:rsid w:val="00A70DA4"/>
    <w:rsid w:val="00A70E80"/>
    <w:rsid w:val="00A70E92"/>
    <w:rsid w:val="00A71213"/>
    <w:rsid w:val="00A7140D"/>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9B"/>
    <w:rsid w:val="00A84D1F"/>
    <w:rsid w:val="00A84DE1"/>
    <w:rsid w:val="00A851F1"/>
    <w:rsid w:val="00A85699"/>
    <w:rsid w:val="00A85A2F"/>
    <w:rsid w:val="00A85DDC"/>
    <w:rsid w:val="00A85E14"/>
    <w:rsid w:val="00A861A4"/>
    <w:rsid w:val="00A8627D"/>
    <w:rsid w:val="00A862A9"/>
    <w:rsid w:val="00A8658E"/>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9D1"/>
    <w:rsid w:val="00AA69FA"/>
    <w:rsid w:val="00AA6D7D"/>
    <w:rsid w:val="00AA6F31"/>
    <w:rsid w:val="00AA70BC"/>
    <w:rsid w:val="00AA7E8D"/>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628"/>
    <w:rsid w:val="00AB57D3"/>
    <w:rsid w:val="00AB5F9B"/>
    <w:rsid w:val="00AB73BD"/>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1FBA"/>
    <w:rsid w:val="00AD2DC7"/>
    <w:rsid w:val="00AD3FB8"/>
    <w:rsid w:val="00AD4348"/>
    <w:rsid w:val="00AD4A34"/>
    <w:rsid w:val="00AD50A2"/>
    <w:rsid w:val="00AD5BE3"/>
    <w:rsid w:val="00AD5E89"/>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5CF"/>
    <w:rsid w:val="00AE566A"/>
    <w:rsid w:val="00AE5A1D"/>
    <w:rsid w:val="00AE5C98"/>
    <w:rsid w:val="00AE6264"/>
    <w:rsid w:val="00AE68E1"/>
    <w:rsid w:val="00AE75DF"/>
    <w:rsid w:val="00AE7D1A"/>
    <w:rsid w:val="00AE7D3E"/>
    <w:rsid w:val="00AF0057"/>
    <w:rsid w:val="00AF0C40"/>
    <w:rsid w:val="00AF0F66"/>
    <w:rsid w:val="00AF0F69"/>
    <w:rsid w:val="00AF106A"/>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6F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388"/>
    <w:rsid w:val="00B07720"/>
    <w:rsid w:val="00B1051F"/>
    <w:rsid w:val="00B105F4"/>
    <w:rsid w:val="00B119A6"/>
    <w:rsid w:val="00B11DA3"/>
    <w:rsid w:val="00B120BA"/>
    <w:rsid w:val="00B12223"/>
    <w:rsid w:val="00B129A7"/>
    <w:rsid w:val="00B12D2F"/>
    <w:rsid w:val="00B12FAA"/>
    <w:rsid w:val="00B14989"/>
    <w:rsid w:val="00B1523D"/>
    <w:rsid w:val="00B153F4"/>
    <w:rsid w:val="00B155B9"/>
    <w:rsid w:val="00B156B3"/>
    <w:rsid w:val="00B159F5"/>
    <w:rsid w:val="00B1664B"/>
    <w:rsid w:val="00B17118"/>
    <w:rsid w:val="00B172FE"/>
    <w:rsid w:val="00B17B76"/>
    <w:rsid w:val="00B17F08"/>
    <w:rsid w:val="00B20A7F"/>
    <w:rsid w:val="00B211A1"/>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43F"/>
    <w:rsid w:val="00B256D2"/>
    <w:rsid w:val="00B257DC"/>
    <w:rsid w:val="00B259F3"/>
    <w:rsid w:val="00B25B2A"/>
    <w:rsid w:val="00B25BB8"/>
    <w:rsid w:val="00B25D17"/>
    <w:rsid w:val="00B2614E"/>
    <w:rsid w:val="00B266BA"/>
    <w:rsid w:val="00B26C84"/>
    <w:rsid w:val="00B303F7"/>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F8C"/>
    <w:rsid w:val="00B3502D"/>
    <w:rsid w:val="00B35299"/>
    <w:rsid w:val="00B3538A"/>
    <w:rsid w:val="00B358B6"/>
    <w:rsid w:val="00B364F5"/>
    <w:rsid w:val="00B364FB"/>
    <w:rsid w:val="00B373A1"/>
    <w:rsid w:val="00B37C4B"/>
    <w:rsid w:val="00B4060D"/>
    <w:rsid w:val="00B40CA0"/>
    <w:rsid w:val="00B40D6A"/>
    <w:rsid w:val="00B40F97"/>
    <w:rsid w:val="00B4172D"/>
    <w:rsid w:val="00B428BE"/>
    <w:rsid w:val="00B42F36"/>
    <w:rsid w:val="00B445E0"/>
    <w:rsid w:val="00B44DDF"/>
    <w:rsid w:val="00B45D44"/>
    <w:rsid w:val="00B460E8"/>
    <w:rsid w:val="00B46133"/>
    <w:rsid w:val="00B4625D"/>
    <w:rsid w:val="00B4678F"/>
    <w:rsid w:val="00B46A77"/>
    <w:rsid w:val="00B46F7C"/>
    <w:rsid w:val="00B476F6"/>
    <w:rsid w:val="00B47820"/>
    <w:rsid w:val="00B47D18"/>
    <w:rsid w:val="00B500B0"/>
    <w:rsid w:val="00B509A7"/>
    <w:rsid w:val="00B50B3D"/>
    <w:rsid w:val="00B50B43"/>
    <w:rsid w:val="00B510DF"/>
    <w:rsid w:val="00B51233"/>
    <w:rsid w:val="00B5124E"/>
    <w:rsid w:val="00B518F8"/>
    <w:rsid w:val="00B526B7"/>
    <w:rsid w:val="00B526C3"/>
    <w:rsid w:val="00B52C8B"/>
    <w:rsid w:val="00B52E4B"/>
    <w:rsid w:val="00B54029"/>
    <w:rsid w:val="00B545CE"/>
    <w:rsid w:val="00B55690"/>
    <w:rsid w:val="00B55C1E"/>
    <w:rsid w:val="00B5671E"/>
    <w:rsid w:val="00B56DB0"/>
    <w:rsid w:val="00B56E88"/>
    <w:rsid w:val="00B57661"/>
    <w:rsid w:val="00B57A64"/>
    <w:rsid w:val="00B57C15"/>
    <w:rsid w:val="00B57F5E"/>
    <w:rsid w:val="00B60037"/>
    <w:rsid w:val="00B606A8"/>
    <w:rsid w:val="00B60C1C"/>
    <w:rsid w:val="00B61776"/>
    <w:rsid w:val="00B61AB3"/>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EE"/>
    <w:rsid w:val="00B70394"/>
    <w:rsid w:val="00B70637"/>
    <w:rsid w:val="00B708DC"/>
    <w:rsid w:val="00B70C05"/>
    <w:rsid w:val="00B719DB"/>
    <w:rsid w:val="00B72207"/>
    <w:rsid w:val="00B724DB"/>
    <w:rsid w:val="00B72672"/>
    <w:rsid w:val="00B727E4"/>
    <w:rsid w:val="00B72CE2"/>
    <w:rsid w:val="00B72E2C"/>
    <w:rsid w:val="00B73579"/>
    <w:rsid w:val="00B736AD"/>
    <w:rsid w:val="00B737A1"/>
    <w:rsid w:val="00B73BBD"/>
    <w:rsid w:val="00B74199"/>
    <w:rsid w:val="00B745D8"/>
    <w:rsid w:val="00B754F7"/>
    <w:rsid w:val="00B75784"/>
    <w:rsid w:val="00B75E2C"/>
    <w:rsid w:val="00B76127"/>
    <w:rsid w:val="00B7699E"/>
    <w:rsid w:val="00B77405"/>
    <w:rsid w:val="00B77539"/>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476"/>
    <w:rsid w:val="00B84481"/>
    <w:rsid w:val="00B84A25"/>
    <w:rsid w:val="00B84B16"/>
    <w:rsid w:val="00B84C7B"/>
    <w:rsid w:val="00B852BC"/>
    <w:rsid w:val="00B85F50"/>
    <w:rsid w:val="00B86186"/>
    <w:rsid w:val="00B8648B"/>
    <w:rsid w:val="00B86529"/>
    <w:rsid w:val="00B869E9"/>
    <w:rsid w:val="00B86D78"/>
    <w:rsid w:val="00B874A5"/>
    <w:rsid w:val="00B90A25"/>
    <w:rsid w:val="00B90C96"/>
    <w:rsid w:val="00B90F16"/>
    <w:rsid w:val="00B9132C"/>
    <w:rsid w:val="00B91BDB"/>
    <w:rsid w:val="00B91EB2"/>
    <w:rsid w:val="00B920F6"/>
    <w:rsid w:val="00B9229C"/>
    <w:rsid w:val="00B93300"/>
    <w:rsid w:val="00B93EF2"/>
    <w:rsid w:val="00B94602"/>
    <w:rsid w:val="00B95645"/>
    <w:rsid w:val="00B95BFB"/>
    <w:rsid w:val="00B95F69"/>
    <w:rsid w:val="00B96130"/>
    <w:rsid w:val="00B9682F"/>
    <w:rsid w:val="00B96DB6"/>
    <w:rsid w:val="00BA0075"/>
    <w:rsid w:val="00BA02A0"/>
    <w:rsid w:val="00BA0343"/>
    <w:rsid w:val="00BA07B9"/>
    <w:rsid w:val="00BA09F7"/>
    <w:rsid w:val="00BA0F59"/>
    <w:rsid w:val="00BA0FE6"/>
    <w:rsid w:val="00BA29FA"/>
    <w:rsid w:val="00BA2A50"/>
    <w:rsid w:val="00BA379B"/>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D76"/>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B85"/>
    <w:rsid w:val="00BB72B7"/>
    <w:rsid w:val="00BB74E8"/>
    <w:rsid w:val="00BB75B7"/>
    <w:rsid w:val="00BB78F3"/>
    <w:rsid w:val="00BC065C"/>
    <w:rsid w:val="00BC118F"/>
    <w:rsid w:val="00BC124D"/>
    <w:rsid w:val="00BC13CA"/>
    <w:rsid w:val="00BC14D6"/>
    <w:rsid w:val="00BC2815"/>
    <w:rsid w:val="00BC2990"/>
    <w:rsid w:val="00BC3315"/>
    <w:rsid w:val="00BC38F7"/>
    <w:rsid w:val="00BC4B6C"/>
    <w:rsid w:val="00BC5AB0"/>
    <w:rsid w:val="00BC5EC2"/>
    <w:rsid w:val="00BC5F16"/>
    <w:rsid w:val="00BC6BA4"/>
    <w:rsid w:val="00BC6C12"/>
    <w:rsid w:val="00BC6DD1"/>
    <w:rsid w:val="00BC7302"/>
    <w:rsid w:val="00BC7DE0"/>
    <w:rsid w:val="00BD0C75"/>
    <w:rsid w:val="00BD1519"/>
    <w:rsid w:val="00BD2243"/>
    <w:rsid w:val="00BD24BA"/>
    <w:rsid w:val="00BD2AB0"/>
    <w:rsid w:val="00BD2AFB"/>
    <w:rsid w:val="00BD2CD8"/>
    <w:rsid w:val="00BD2DD3"/>
    <w:rsid w:val="00BD3597"/>
    <w:rsid w:val="00BD36E9"/>
    <w:rsid w:val="00BD4480"/>
    <w:rsid w:val="00BD4894"/>
    <w:rsid w:val="00BD4961"/>
    <w:rsid w:val="00BD4EB9"/>
    <w:rsid w:val="00BD59A0"/>
    <w:rsid w:val="00BD5A2E"/>
    <w:rsid w:val="00BD5BF7"/>
    <w:rsid w:val="00BD5C5F"/>
    <w:rsid w:val="00BD5CBB"/>
    <w:rsid w:val="00BD6221"/>
    <w:rsid w:val="00BD6534"/>
    <w:rsid w:val="00BD68CC"/>
    <w:rsid w:val="00BD7AEE"/>
    <w:rsid w:val="00BD7EBA"/>
    <w:rsid w:val="00BE0103"/>
    <w:rsid w:val="00BE04AB"/>
    <w:rsid w:val="00BE0C59"/>
    <w:rsid w:val="00BE0CC7"/>
    <w:rsid w:val="00BE1213"/>
    <w:rsid w:val="00BE14B8"/>
    <w:rsid w:val="00BE1AA3"/>
    <w:rsid w:val="00BE1C4B"/>
    <w:rsid w:val="00BE27F9"/>
    <w:rsid w:val="00BE2894"/>
    <w:rsid w:val="00BE2970"/>
    <w:rsid w:val="00BE2B7D"/>
    <w:rsid w:val="00BE3792"/>
    <w:rsid w:val="00BE3AB2"/>
    <w:rsid w:val="00BE3E16"/>
    <w:rsid w:val="00BE3F9C"/>
    <w:rsid w:val="00BE4168"/>
    <w:rsid w:val="00BE430A"/>
    <w:rsid w:val="00BE44BB"/>
    <w:rsid w:val="00BE4DCC"/>
    <w:rsid w:val="00BE588F"/>
    <w:rsid w:val="00BE6727"/>
    <w:rsid w:val="00BE68AE"/>
    <w:rsid w:val="00BE68EA"/>
    <w:rsid w:val="00BE6A29"/>
    <w:rsid w:val="00BE6C07"/>
    <w:rsid w:val="00BE7056"/>
    <w:rsid w:val="00BE739B"/>
    <w:rsid w:val="00BE7620"/>
    <w:rsid w:val="00BE7B0B"/>
    <w:rsid w:val="00BE7F20"/>
    <w:rsid w:val="00BF08AB"/>
    <w:rsid w:val="00BF1265"/>
    <w:rsid w:val="00BF18C2"/>
    <w:rsid w:val="00BF1D01"/>
    <w:rsid w:val="00BF2B70"/>
    <w:rsid w:val="00BF3564"/>
    <w:rsid w:val="00BF3AA2"/>
    <w:rsid w:val="00BF4054"/>
    <w:rsid w:val="00BF4CEA"/>
    <w:rsid w:val="00BF4F79"/>
    <w:rsid w:val="00BF549C"/>
    <w:rsid w:val="00BF557E"/>
    <w:rsid w:val="00BF5C5F"/>
    <w:rsid w:val="00BF61DB"/>
    <w:rsid w:val="00BF6811"/>
    <w:rsid w:val="00BF73A5"/>
    <w:rsid w:val="00BF7561"/>
    <w:rsid w:val="00BF77ED"/>
    <w:rsid w:val="00BF7D0F"/>
    <w:rsid w:val="00BF7DF3"/>
    <w:rsid w:val="00C007B1"/>
    <w:rsid w:val="00C00A75"/>
    <w:rsid w:val="00C00BA3"/>
    <w:rsid w:val="00C00D7B"/>
    <w:rsid w:val="00C01038"/>
    <w:rsid w:val="00C01478"/>
    <w:rsid w:val="00C01F3C"/>
    <w:rsid w:val="00C02EBA"/>
    <w:rsid w:val="00C038F5"/>
    <w:rsid w:val="00C048B9"/>
    <w:rsid w:val="00C04948"/>
    <w:rsid w:val="00C04BA8"/>
    <w:rsid w:val="00C04D56"/>
    <w:rsid w:val="00C05817"/>
    <w:rsid w:val="00C06C59"/>
    <w:rsid w:val="00C070B0"/>
    <w:rsid w:val="00C07DEF"/>
    <w:rsid w:val="00C07E65"/>
    <w:rsid w:val="00C10029"/>
    <w:rsid w:val="00C1007F"/>
    <w:rsid w:val="00C10572"/>
    <w:rsid w:val="00C10B73"/>
    <w:rsid w:val="00C11B43"/>
    <w:rsid w:val="00C1228E"/>
    <w:rsid w:val="00C12478"/>
    <w:rsid w:val="00C12826"/>
    <w:rsid w:val="00C12DDA"/>
    <w:rsid w:val="00C1371D"/>
    <w:rsid w:val="00C13753"/>
    <w:rsid w:val="00C14078"/>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7007"/>
    <w:rsid w:val="00C27AC8"/>
    <w:rsid w:val="00C27FAE"/>
    <w:rsid w:val="00C30B98"/>
    <w:rsid w:val="00C30EED"/>
    <w:rsid w:val="00C32B16"/>
    <w:rsid w:val="00C32DE0"/>
    <w:rsid w:val="00C32FEC"/>
    <w:rsid w:val="00C3325F"/>
    <w:rsid w:val="00C33FCA"/>
    <w:rsid w:val="00C34705"/>
    <w:rsid w:val="00C3499B"/>
    <w:rsid w:val="00C349D9"/>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5F2"/>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1D5"/>
    <w:rsid w:val="00C62798"/>
    <w:rsid w:val="00C62D8D"/>
    <w:rsid w:val="00C6351E"/>
    <w:rsid w:val="00C63FEA"/>
    <w:rsid w:val="00C64359"/>
    <w:rsid w:val="00C65736"/>
    <w:rsid w:val="00C657AF"/>
    <w:rsid w:val="00C65C30"/>
    <w:rsid w:val="00C65EB6"/>
    <w:rsid w:val="00C666FE"/>
    <w:rsid w:val="00C66DC8"/>
    <w:rsid w:val="00C66E73"/>
    <w:rsid w:val="00C66F09"/>
    <w:rsid w:val="00C6724C"/>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313"/>
    <w:rsid w:val="00C91463"/>
    <w:rsid w:val="00C92531"/>
    <w:rsid w:val="00C92824"/>
    <w:rsid w:val="00C92F76"/>
    <w:rsid w:val="00C93211"/>
    <w:rsid w:val="00C934E6"/>
    <w:rsid w:val="00C93BBC"/>
    <w:rsid w:val="00C93CD8"/>
    <w:rsid w:val="00C93EF7"/>
    <w:rsid w:val="00C94012"/>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0792"/>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5B1"/>
    <w:rsid w:val="00CB202B"/>
    <w:rsid w:val="00CB23FD"/>
    <w:rsid w:val="00CB2C49"/>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94E"/>
    <w:rsid w:val="00CC0A26"/>
    <w:rsid w:val="00CC0FD5"/>
    <w:rsid w:val="00CC160A"/>
    <w:rsid w:val="00CC1A9F"/>
    <w:rsid w:val="00CC1B45"/>
    <w:rsid w:val="00CC223C"/>
    <w:rsid w:val="00CC29A0"/>
    <w:rsid w:val="00CC3417"/>
    <w:rsid w:val="00CC3744"/>
    <w:rsid w:val="00CC3A1F"/>
    <w:rsid w:val="00CC3B1B"/>
    <w:rsid w:val="00CC3ED2"/>
    <w:rsid w:val="00CC4294"/>
    <w:rsid w:val="00CC459E"/>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66"/>
    <w:rsid w:val="00CD4F9E"/>
    <w:rsid w:val="00CD5492"/>
    <w:rsid w:val="00CD566A"/>
    <w:rsid w:val="00CD5905"/>
    <w:rsid w:val="00CD62EC"/>
    <w:rsid w:val="00CD68F8"/>
    <w:rsid w:val="00CD69CD"/>
    <w:rsid w:val="00CD6C08"/>
    <w:rsid w:val="00CD6C4D"/>
    <w:rsid w:val="00CD73EC"/>
    <w:rsid w:val="00CD74B7"/>
    <w:rsid w:val="00CD7F98"/>
    <w:rsid w:val="00CE01B3"/>
    <w:rsid w:val="00CE02E2"/>
    <w:rsid w:val="00CE0D12"/>
    <w:rsid w:val="00CE1373"/>
    <w:rsid w:val="00CE15DA"/>
    <w:rsid w:val="00CE15F1"/>
    <w:rsid w:val="00CE1898"/>
    <w:rsid w:val="00CE2302"/>
    <w:rsid w:val="00CE23B1"/>
    <w:rsid w:val="00CE2B1D"/>
    <w:rsid w:val="00CE5180"/>
    <w:rsid w:val="00CE70CA"/>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53F8"/>
    <w:rsid w:val="00CF5CA5"/>
    <w:rsid w:val="00CF5D37"/>
    <w:rsid w:val="00CF637A"/>
    <w:rsid w:val="00CF6591"/>
    <w:rsid w:val="00CF67EC"/>
    <w:rsid w:val="00CF6844"/>
    <w:rsid w:val="00CF69FC"/>
    <w:rsid w:val="00CF6E16"/>
    <w:rsid w:val="00CF6EFE"/>
    <w:rsid w:val="00CF76A6"/>
    <w:rsid w:val="00CF76DA"/>
    <w:rsid w:val="00CF7AA6"/>
    <w:rsid w:val="00D0073B"/>
    <w:rsid w:val="00D00956"/>
    <w:rsid w:val="00D009A0"/>
    <w:rsid w:val="00D02016"/>
    <w:rsid w:val="00D020F2"/>
    <w:rsid w:val="00D027C2"/>
    <w:rsid w:val="00D02BEF"/>
    <w:rsid w:val="00D030B8"/>
    <w:rsid w:val="00D035EF"/>
    <w:rsid w:val="00D036EE"/>
    <w:rsid w:val="00D03A02"/>
    <w:rsid w:val="00D03E36"/>
    <w:rsid w:val="00D04389"/>
    <w:rsid w:val="00D0497D"/>
    <w:rsid w:val="00D04C79"/>
    <w:rsid w:val="00D058DC"/>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6806"/>
    <w:rsid w:val="00D178E6"/>
    <w:rsid w:val="00D17B70"/>
    <w:rsid w:val="00D17F8E"/>
    <w:rsid w:val="00D202AB"/>
    <w:rsid w:val="00D2048A"/>
    <w:rsid w:val="00D205C8"/>
    <w:rsid w:val="00D20659"/>
    <w:rsid w:val="00D206F0"/>
    <w:rsid w:val="00D21149"/>
    <w:rsid w:val="00D211D3"/>
    <w:rsid w:val="00D213FA"/>
    <w:rsid w:val="00D21D21"/>
    <w:rsid w:val="00D22133"/>
    <w:rsid w:val="00D225F9"/>
    <w:rsid w:val="00D228E6"/>
    <w:rsid w:val="00D22953"/>
    <w:rsid w:val="00D22B6E"/>
    <w:rsid w:val="00D22C17"/>
    <w:rsid w:val="00D22D8B"/>
    <w:rsid w:val="00D23864"/>
    <w:rsid w:val="00D23AA4"/>
    <w:rsid w:val="00D23FF5"/>
    <w:rsid w:val="00D248A4"/>
    <w:rsid w:val="00D24C82"/>
    <w:rsid w:val="00D25649"/>
    <w:rsid w:val="00D264F3"/>
    <w:rsid w:val="00D26D45"/>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43B1"/>
    <w:rsid w:val="00D444B3"/>
    <w:rsid w:val="00D448CA"/>
    <w:rsid w:val="00D44C41"/>
    <w:rsid w:val="00D44E25"/>
    <w:rsid w:val="00D4533B"/>
    <w:rsid w:val="00D454F4"/>
    <w:rsid w:val="00D45564"/>
    <w:rsid w:val="00D45F5A"/>
    <w:rsid w:val="00D4637B"/>
    <w:rsid w:val="00D465C1"/>
    <w:rsid w:val="00D465C5"/>
    <w:rsid w:val="00D471C3"/>
    <w:rsid w:val="00D47A40"/>
    <w:rsid w:val="00D47AFD"/>
    <w:rsid w:val="00D47CCE"/>
    <w:rsid w:val="00D50629"/>
    <w:rsid w:val="00D50BA7"/>
    <w:rsid w:val="00D50EAC"/>
    <w:rsid w:val="00D51261"/>
    <w:rsid w:val="00D5156D"/>
    <w:rsid w:val="00D51AD6"/>
    <w:rsid w:val="00D52B18"/>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C9C"/>
    <w:rsid w:val="00D57F07"/>
    <w:rsid w:val="00D60760"/>
    <w:rsid w:val="00D6133D"/>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706"/>
    <w:rsid w:val="00D76D0B"/>
    <w:rsid w:val="00D7756E"/>
    <w:rsid w:val="00D7792A"/>
    <w:rsid w:val="00D77D22"/>
    <w:rsid w:val="00D77FEC"/>
    <w:rsid w:val="00D80BCF"/>
    <w:rsid w:val="00D81012"/>
    <w:rsid w:val="00D8118F"/>
    <w:rsid w:val="00D81536"/>
    <w:rsid w:val="00D82236"/>
    <w:rsid w:val="00D823C5"/>
    <w:rsid w:val="00D8250A"/>
    <w:rsid w:val="00D825C6"/>
    <w:rsid w:val="00D827EA"/>
    <w:rsid w:val="00D828BD"/>
    <w:rsid w:val="00D82A31"/>
    <w:rsid w:val="00D836C1"/>
    <w:rsid w:val="00D84135"/>
    <w:rsid w:val="00D84AB3"/>
    <w:rsid w:val="00D84B54"/>
    <w:rsid w:val="00D84FEE"/>
    <w:rsid w:val="00D85481"/>
    <w:rsid w:val="00D86264"/>
    <w:rsid w:val="00D8682D"/>
    <w:rsid w:val="00D86B78"/>
    <w:rsid w:val="00D86E7C"/>
    <w:rsid w:val="00D86F0C"/>
    <w:rsid w:val="00D873F6"/>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40C"/>
    <w:rsid w:val="00DA1CA7"/>
    <w:rsid w:val="00DA2316"/>
    <w:rsid w:val="00DA2494"/>
    <w:rsid w:val="00DA2DC9"/>
    <w:rsid w:val="00DA2FCC"/>
    <w:rsid w:val="00DA304A"/>
    <w:rsid w:val="00DA3829"/>
    <w:rsid w:val="00DA42AC"/>
    <w:rsid w:val="00DA4EB4"/>
    <w:rsid w:val="00DA4ED8"/>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A73"/>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3DB"/>
    <w:rsid w:val="00DB64F2"/>
    <w:rsid w:val="00DB64F7"/>
    <w:rsid w:val="00DB65F8"/>
    <w:rsid w:val="00DB65FB"/>
    <w:rsid w:val="00DB661B"/>
    <w:rsid w:val="00DB687A"/>
    <w:rsid w:val="00DB6F31"/>
    <w:rsid w:val="00DB7337"/>
    <w:rsid w:val="00DB7C99"/>
    <w:rsid w:val="00DB7D55"/>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C8"/>
    <w:rsid w:val="00DD27E6"/>
    <w:rsid w:val="00DD2D75"/>
    <w:rsid w:val="00DD2FEA"/>
    <w:rsid w:val="00DD3197"/>
    <w:rsid w:val="00DD3445"/>
    <w:rsid w:val="00DD427D"/>
    <w:rsid w:val="00DD44F9"/>
    <w:rsid w:val="00DD47DA"/>
    <w:rsid w:val="00DD50BC"/>
    <w:rsid w:val="00DD599E"/>
    <w:rsid w:val="00DD5CD1"/>
    <w:rsid w:val="00DD628C"/>
    <w:rsid w:val="00DD6884"/>
    <w:rsid w:val="00DD6D15"/>
    <w:rsid w:val="00DD6FBD"/>
    <w:rsid w:val="00DD738E"/>
    <w:rsid w:val="00DD7673"/>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53C"/>
    <w:rsid w:val="00E10A02"/>
    <w:rsid w:val="00E10D57"/>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BDB"/>
    <w:rsid w:val="00E27DF8"/>
    <w:rsid w:val="00E27E1D"/>
    <w:rsid w:val="00E27E77"/>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6E15"/>
    <w:rsid w:val="00E37258"/>
    <w:rsid w:val="00E3797E"/>
    <w:rsid w:val="00E40537"/>
    <w:rsid w:val="00E405DD"/>
    <w:rsid w:val="00E40B7E"/>
    <w:rsid w:val="00E40EA0"/>
    <w:rsid w:val="00E413C8"/>
    <w:rsid w:val="00E41926"/>
    <w:rsid w:val="00E41B3F"/>
    <w:rsid w:val="00E4225C"/>
    <w:rsid w:val="00E43DA1"/>
    <w:rsid w:val="00E4501F"/>
    <w:rsid w:val="00E45704"/>
    <w:rsid w:val="00E459CC"/>
    <w:rsid w:val="00E45B76"/>
    <w:rsid w:val="00E4655D"/>
    <w:rsid w:val="00E466AE"/>
    <w:rsid w:val="00E46E44"/>
    <w:rsid w:val="00E470E9"/>
    <w:rsid w:val="00E478A6"/>
    <w:rsid w:val="00E47EDE"/>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57BF2"/>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3BCF"/>
    <w:rsid w:val="00E84A92"/>
    <w:rsid w:val="00E84B62"/>
    <w:rsid w:val="00E84BD4"/>
    <w:rsid w:val="00E84C2A"/>
    <w:rsid w:val="00E84EE7"/>
    <w:rsid w:val="00E84F68"/>
    <w:rsid w:val="00E85626"/>
    <w:rsid w:val="00E85F64"/>
    <w:rsid w:val="00E86038"/>
    <w:rsid w:val="00E862AC"/>
    <w:rsid w:val="00E8666E"/>
    <w:rsid w:val="00E868EC"/>
    <w:rsid w:val="00E869B0"/>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2FB"/>
    <w:rsid w:val="00E9533D"/>
    <w:rsid w:val="00E95B02"/>
    <w:rsid w:val="00E96254"/>
    <w:rsid w:val="00E965B5"/>
    <w:rsid w:val="00E969F7"/>
    <w:rsid w:val="00E96C1A"/>
    <w:rsid w:val="00E971EF"/>
    <w:rsid w:val="00E977D4"/>
    <w:rsid w:val="00E97CEE"/>
    <w:rsid w:val="00EA01C3"/>
    <w:rsid w:val="00EA0869"/>
    <w:rsid w:val="00EA0AE4"/>
    <w:rsid w:val="00EA0FD8"/>
    <w:rsid w:val="00EA1287"/>
    <w:rsid w:val="00EA13C6"/>
    <w:rsid w:val="00EA171D"/>
    <w:rsid w:val="00EA1867"/>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3FA"/>
    <w:rsid w:val="00EB741C"/>
    <w:rsid w:val="00EB7A6D"/>
    <w:rsid w:val="00EB7E39"/>
    <w:rsid w:val="00EC01D4"/>
    <w:rsid w:val="00EC0210"/>
    <w:rsid w:val="00EC02C8"/>
    <w:rsid w:val="00EC0335"/>
    <w:rsid w:val="00EC13A7"/>
    <w:rsid w:val="00EC1F92"/>
    <w:rsid w:val="00EC2004"/>
    <w:rsid w:val="00EC258B"/>
    <w:rsid w:val="00EC2946"/>
    <w:rsid w:val="00EC2AE6"/>
    <w:rsid w:val="00EC32AC"/>
    <w:rsid w:val="00EC3AAE"/>
    <w:rsid w:val="00EC41B1"/>
    <w:rsid w:val="00EC4F16"/>
    <w:rsid w:val="00EC594D"/>
    <w:rsid w:val="00EC5DA5"/>
    <w:rsid w:val="00EC6225"/>
    <w:rsid w:val="00EC697B"/>
    <w:rsid w:val="00EC6ACC"/>
    <w:rsid w:val="00EC6BC9"/>
    <w:rsid w:val="00EC6C10"/>
    <w:rsid w:val="00EC782A"/>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4F79"/>
    <w:rsid w:val="00ED6325"/>
    <w:rsid w:val="00ED64D2"/>
    <w:rsid w:val="00ED6595"/>
    <w:rsid w:val="00ED6753"/>
    <w:rsid w:val="00ED6888"/>
    <w:rsid w:val="00ED6CC1"/>
    <w:rsid w:val="00ED7454"/>
    <w:rsid w:val="00ED7888"/>
    <w:rsid w:val="00ED79A2"/>
    <w:rsid w:val="00ED7D1E"/>
    <w:rsid w:val="00EE0CD0"/>
    <w:rsid w:val="00EE0F33"/>
    <w:rsid w:val="00EE1121"/>
    <w:rsid w:val="00EE11E3"/>
    <w:rsid w:val="00EE190B"/>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93B"/>
    <w:rsid w:val="00F029BE"/>
    <w:rsid w:val="00F02F7E"/>
    <w:rsid w:val="00F03F3A"/>
    <w:rsid w:val="00F04403"/>
    <w:rsid w:val="00F04AFF"/>
    <w:rsid w:val="00F04BE0"/>
    <w:rsid w:val="00F05030"/>
    <w:rsid w:val="00F051A5"/>
    <w:rsid w:val="00F053C5"/>
    <w:rsid w:val="00F054A4"/>
    <w:rsid w:val="00F05CEB"/>
    <w:rsid w:val="00F062D6"/>
    <w:rsid w:val="00F0727D"/>
    <w:rsid w:val="00F07796"/>
    <w:rsid w:val="00F078B2"/>
    <w:rsid w:val="00F07A1E"/>
    <w:rsid w:val="00F07A6F"/>
    <w:rsid w:val="00F07BEF"/>
    <w:rsid w:val="00F07F38"/>
    <w:rsid w:val="00F10071"/>
    <w:rsid w:val="00F10102"/>
    <w:rsid w:val="00F1029F"/>
    <w:rsid w:val="00F10356"/>
    <w:rsid w:val="00F104A9"/>
    <w:rsid w:val="00F10908"/>
    <w:rsid w:val="00F112EB"/>
    <w:rsid w:val="00F115BD"/>
    <w:rsid w:val="00F11B75"/>
    <w:rsid w:val="00F11BF7"/>
    <w:rsid w:val="00F11D11"/>
    <w:rsid w:val="00F11F47"/>
    <w:rsid w:val="00F125EC"/>
    <w:rsid w:val="00F12787"/>
    <w:rsid w:val="00F130CC"/>
    <w:rsid w:val="00F130E5"/>
    <w:rsid w:val="00F1328C"/>
    <w:rsid w:val="00F1368E"/>
    <w:rsid w:val="00F13690"/>
    <w:rsid w:val="00F13898"/>
    <w:rsid w:val="00F13B6F"/>
    <w:rsid w:val="00F13DF7"/>
    <w:rsid w:val="00F14113"/>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CF"/>
    <w:rsid w:val="00F27556"/>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6CCD"/>
    <w:rsid w:val="00F47018"/>
    <w:rsid w:val="00F4712B"/>
    <w:rsid w:val="00F47438"/>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52"/>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F9F"/>
    <w:rsid w:val="00F56A74"/>
    <w:rsid w:val="00F57523"/>
    <w:rsid w:val="00F57699"/>
    <w:rsid w:val="00F57864"/>
    <w:rsid w:val="00F578F3"/>
    <w:rsid w:val="00F57DC5"/>
    <w:rsid w:val="00F57E14"/>
    <w:rsid w:val="00F606CF"/>
    <w:rsid w:val="00F609FA"/>
    <w:rsid w:val="00F60E38"/>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90131"/>
    <w:rsid w:val="00F90688"/>
    <w:rsid w:val="00F908C0"/>
    <w:rsid w:val="00F90EB4"/>
    <w:rsid w:val="00F914A7"/>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5BDA"/>
    <w:rsid w:val="00FA62F8"/>
    <w:rsid w:val="00FA6579"/>
    <w:rsid w:val="00FA682C"/>
    <w:rsid w:val="00FA74B6"/>
    <w:rsid w:val="00FB01EE"/>
    <w:rsid w:val="00FB0338"/>
    <w:rsid w:val="00FB056E"/>
    <w:rsid w:val="00FB05A9"/>
    <w:rsid w:val="00FB0636"/>
    <w:rsid w:val="00FB06C5"/>
    <w:rsid w:val="00FB0934"/>
    <w:rsid w:val="00FB1376"/>
    <w:rsid w:val="00FB1436"/>
    <w:rsid w:val="00FB1B0E"/>
    <w:rsid w:val="00FB21D9"/>
    <w:rsid w:val="00FB2253"/>
    <w:rsid w:val="00FB2F16"/>
    <w:rsid w:val="00FB3515"/>
    <w:rsid w:val="00FB38B1"/>
    <w:rsid w:val="00FB458E"/>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3AAE"/>
    <w:rsid w:val="00FC4189"/>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86D78"/>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64183707">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76984849">
      <w:bodyDiv w:val="1"/>
      <w:marLeft w:val="0"/>
      <w:marRight w:val="0"/>
      <w:marTop w:val="0"/>
      <w:marBottom w:val="0"/>
      <w:divBdr>
        <w:top w:val="none" w:sz="0" w:space="0" w:color="auto"/>
        <w:left w:val="none" w:sz="0" w:space="0" w:color="auto"/>
        <w:bottom w:val="none" w:sz="0" w:space="0" w:color="auto"/>
        <w:right w:val="none" w:sz="0" w:space="0" w:color="auto"/>
      </w:divBdr>
    </w:div>
    <w:div w:id="1283262863">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35</Pages>
  <Words>18411</Words>
  <Characters>104943</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123108</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59</cp:revision>
  <cp:lastPrinted>2022-07-04T07:23:00Z</cp:lastPrinted>
  <dcterms:created xsi:type="dcterms:W3CDTF">2022-06-30T06:50:00Z</dcterms:created>
  <dcterms:modified xsi:type="dcterms:W3CDTF">2022-07-11T13:13:00Z</dcterms:modified>
</cp:coreProperties>
</file>